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93480C"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9A5577">
              <w:t>11.08.2016</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9A5577">
            <w:pPr>
              <w:tabs>
                <w:tab w:val="left" w:pos="3123"/>
                <w:tab w:val="left" w:pos="3270"/>
              </w:tabs>
              <w:jc w:val="right"/>
            </w:pPr>
            <w:r w:rsidRPr="00360CF1">
              <w:t xml:space="preserve">№ </w:t>
            </w:r>
            <w:r w:rsidR="009A5577">
              <w:t>1940</w:t>
            </w:r>
          </w:p>
        </w:tc>
      </w:tr>
    </w:tbl>
    <w:p w:rsidR="00B22DA0" w:rsidRDefault="00B22DA0" w:rsidP="00B22DA0">
      <w:pPr>
        <w:jc w:val="both"/>
      </w:pPr>
    </w:p>
    <w:p w:rsidR="00F16B8B" w:rsidRDefault="00F16B8B" w:rsidP="00B22DA0">
      <w:pPr>
        <w:jc w:val="both"/>
      </w:pPr>
    </w:p>
    <w:p w:rsidR="0093480C" w:rsidRPr="0093480C" w:rsidRDefault="0093480C" w:rsidP="003A1C6F">
      <w:pPr>
        <w:ind w:right="5525"/>
        <w:jc w:val="both"/>
      </w:pPr>
      <w:r w:rsidRPr="0093480C">
        <w:t>О внесении изменений в пост</w:t>
      </w:r>
      <w:r w:rsidRPr="0093480C">
        <w:t>а</w:t>
      </w:r>
      <w:r w:rsidRPr="0093480C">
        <w:t>новление администрации района от 14.10.2015 № 2062 «Об утве</w:t>
      </w:r>
      <w:r w:rsidRPr="0093480C">
        <w:t>р</w:t>
      </w:r>
      <w:r w:rsidRPr="0093480C">
        <w:t>ждении муниципальной програ</w:t>
      </w:r>
      <w:r w:rsidRPr="0093480C">
        <w:t>м</w:t>
      </w:r>
      <w:r w:rsidRPr="0093480C">
        <w:t>мы «Управление в сфере муниц</w:t>
      </w:r>
      <w:r w:rsidRPr="0093480C">
        <w:t>и</w:t>
      </w:r>
      <w:r w:rsidRPr="0093480C">
        <w:t>пальных финансов в Нижнева</w:t>
      </w:r>
      <w:r w:rsidRPr="0093480C">
        <w:t>р</w:t>
      </w:r>
      <w:r w:rsidRPr="0093480C">
        <w:t>товском районе на 2015–2020 г</w:t>
      </w:r>
      <w:r w:rsidRPr="0093480C">
        <w:t>о</w:t>
      </w:r>
      <w:r w:rsidRPr="0093480C">
        <w:t>ды»</w:t>
      </w:r>
    </w:p>
    <w:p w:rsidR="0093480C" w:rsidRPr="0093480C" w:rsidRDefault="0093480C" w:rsidP="003A1C6F">
      <w:pPr>
        <w:ind w:firstLine="709"/>
        <w:jc w:val="both"/>
      </w:pPr>
    </w:p>
    <w:p w:rsidR="0093480C" w:rsidRPr="0093480C" w:rsidRDefault="0093480C" w:rsidP="003A1C6F">
      <w:pPr>
        <w:ind w:firstLine="709"/>
        <w:jc w:val="both"/>
      </w:pPr>
      <w:r w:rsidRPr="0093480C">
        <w:t>В соответствии с решениями Думы района от 16.05.2016 № 33 «О внес</w:t>
      </w:r>
      <w:r w:rsidRPr="0093480C">
        <w:t>е</w:t>
      </w:r>
      <w:r w:rsidRPr="0093480C">
        <w:t>нии изменений и дополнений в решение Думы района от 17.11.2015 № 711 «О бюджете района на 2016 год», от 12.07.2016 № 47 «О внесении изменений и д</w:t>
      </w:r>
      <w:r w:rsidRPr="0093480C">
        <w:t>о</w:t>
      </w:r>
      <w:r w:rsidRPr="0093480C">
        <w:t>полнений в решение Думы района от 17.11.2015 № 711 «О бюджете района на 2016 год», в целях уточнения мероприятий, предусмотренных муниципальной программой «Управление в сфере муниципальных финансоввНижневартовском районе на 2015–2020 годы», утвержденной постановлением администрации района от 14.10.2015 № 2062:</w:t>
      </w:r>
    </w:p>
    <w:p w:rsidR="003A1C6F" w:rsidRDefault="003A1C6F" w:rsidP="003A1C6F">
      <w:pPr>
        <w:ind w:firstLine="709"/>
        <w:jc w:val="both"/>
      </w:pPr>
    </w:p>
    <w:p w:rsidR="0093480C" w:rsidRPr="0093480C" w:rsidRDefault="0093480C" w:rsidP="003A1C6F">
      <w:pPr>
        <w:ind w:firstLine="709"/>
        <w:jc w:val="both"/>
      </w:pPr>
      <w:r w:rsidRPr="0093480C">
        <w:t>1. Внести изменения в постановление администрации района от 14.10.2015 № 2062 «Об утверждении муниципальной программы «Управление в сфере муниципальных финансов вНижневартовском районе на 2015–2020 г</w:t>
      </w:r>
      <w:r w:rsidRPr="0093480C">
        <w:t>о</w:t>
      </w:r>
      <w:r w:rsidRPr="0093480C">
        <w:t>ды»»:</w:t>
      </w:r>
    </w:p>
    <w:p w:rsidR="0093480C" w:rsidRPr="0093480C" w:rsidRDefault="0093480C" w:rsidP="003A1C6F">
      <w:pPr>
        <w:ind w:firstLine="709"/>
        <w:jc w:val="both"/>
      </w:pPr>
      <w:r w:rsidRPr="0093480C">
        <w:t>1.1</w:t>
      </w:r>
      <w:r w:rsidR="003A1C6F">
        <w:t>.</w:t>
      </w:r>
      <w:r w:rsidRPr="0093480C">
        <w:t xml:space="preserve"> Пункт 3 изложить в новой редакции:</w:t>
      </w:r>
    </w:p>
    <w:p w:rsidR="0093480C" w:rsidRPr="0093480C" w:rsidRDefault="0093480C" w:rsidP="003A1C6F">
      <w:pPr>
        <w:ind w:firstLine="709"/>
        <w:jc w:val="both"/>
      </w:pPr>
      <w:r w:rsidRPr="0093480C">
        <w:t>«3. Определить общий объем финансирования муниципальной                            программы за счет всех источников финансирования на 2015–2020 годы в су</w:t>
      </w:r>
      <w:r w:rsidRPr="0093480C">
        <w:t>м</w:t>
      </w:r>
      <w:r w:rsidRPr="0093480C">
        <w:t>ме 4 355 858,7 тыс. рублей, в том числе:</w:t>
      </w:r>
    </w:p>
    <w:p w:rsidR="0093480C" w:rsidRPr="0093480C" w:rsidRDefault="0093480C" w:rsidP="003A1C6F">
      <w:pPr>
        <w:ind w:firstLine="709"/>
        <w:jc w:val="both"/>
      </w:pPr>
      <w:r w:rsidRPr="0093480C">
        <w:t>федеральный бюджет– 28 559,8 тыс. рублей, из них:</w:t>
      </w:r>
    </w:p>
    <w:p w:rsidR="0093480C" w:rsidRPr="0093480C" w:rsidRDefault="0093480C" w:rsidP="003A1C6F">
      <w:pPr>
        <w:ind w:firstLine="709"/>
        <w:jc w:val="both"/>
      </w:pPr>
      <w:r w:rsidRPr="0093480C">
        <w:t>2015 год – 4 533,3 тыс. рублей;</w:t>
      </w:r>
    </w:p>
    <w:p w:rsidR="0093480C" w:rsidRPr="0093480C" w:rsidRDefault="0093480C" w:rsidP="003A1C6F">
      <w:pPr>
        <w:ind w:firstLine="709"/>
        <w:jc w:val="both"/>
      </w:pPr>
      <w:r w:rsidRPr="0093480C">
        <w:t>2016 год – 3 888,0 тыс. рублей;</w:t>
      </w:r>
    </w:p>
    <w:p w:rsidR="0093480C" w:rsidRPr="0093480C" w:rsidRDefault="0093480C" w:rsidP="003A1C6F">
      <w:pPr>
        <w:ind w:firstLine="709"/>
        <w:jc w:val="both"/>
      </w:pPr>
      <w:r w:rsidRPr="0093480C">
        <w:t>2017 год – 4 706,3 тыс. рублей;</w:t>
      </w:r>
    </w:p>
    <w:p w:rsidR="0093480C" w:rsidRPr="0093480C" w:rsidRDefault="0093480C" w:rsidP="003A1C6F">
      <w:pPr>
        <w:ind w:firstLine="709"/>
        <w:jc w:val="both"/>
      </w:pPr>
      <w:r w:rsidRPr="0093480C">
        <w:t>2018 год – 4 927,5 тыс. рублей;</w:t>
      </w:r>
    </w:p>
    <w:p w:rsidR="0093480C" w:rsidRPr="0093480C" w:rsidRDefault="0093480C" w:rsidP="003A1C6F">
      <w:pPr>
        <w:ind w:firstLine="709"/>
        <w:jc w:val="both"/>
      </w:pPr>
      <w:r w:rsidRPr="0093480C">
        <w:t>2019 год – 5 144,3 тыс. рублей;</w:t>
      </w:r>
    </w:p>
    <w:p w:rsidR="0093480C" w:rsidRPr="0093480C" w:rsidRDefault="0093480C" w:rsidP="003A1C6F">
      <w:pPr>
        <w:ind w:firstLine="709"/>
        <w:jc w:val="both"/>
      </w:pPr>
      <w:r w:rsidRPr="0093480C">
        <w:lastRenderedPageBreak/>
        <w:t>2020 год – 5 360,4 тыс. рублей;</w:t>
      </w:r>
    </w:p>
    <w:p w:rsidR="0093480C" w:rsidRPr="0093480C" w:rsidRDefault="003A1C6F" w:rsidP="003A1C6F">
      <w:pPr>
        <w:ind w:firstLine="709"/>
        <w:jc w:val="both"/>
      </w:pPr>
      <w:r>
        <w:t xml:space="preserve">бюджет автономного округа – </w:t>
      </w:r>
      <w:r w:rsidR="0093480C" w:rsidRPr="0093480C">
        <w:t>948 985,6 тыс. рублей, из них:</w:t>
      </w:r>
    </w:p>
    <w:p w:rsidR="0093480C" w:rsidRPr="0093480C" w:rsidRDefault="0093480C" w:rsidP="003A1C6F">
      <w:pPr>
        <w:ind w:firstLine="709"/>
        <w:jc w:val="both"/>
      </w:pPr>
      <w:r w:rsidRPr="0093480C">
        <w:t>2015 год – 130 730,7 тыс. рублей;</w:t>
      </w:r>
    </w:p>
    <w:p w:rsidR="0093480C" w:rsidRPr="0093480C" w:rsidRDefault="0093480C" w:rsidP="003A1C6F">
      <w:pPr>
        <w:ind w:firstLine="709"/>
        <w:jc w:val="both"/>
      </w:pPr>
      <w:r w:rsidRPr="0093480C">
        <w:t>2016 год – 158 964,5 тыс. рублей;</w:t>
      </w:r>
    </w:p>
    <w:p w:rsidR="0093480C" w:rsidRPr="0093480C" w:rsidRDefault="0093480C" w:rsidP="003A1C6F">
      <w:pPr>
        <w:ind w:firstLine="709"/>
        <w:jc w:val="both"/>
      </w:pPr>
      <w:r w:rsidRPr="0093480C">
        <w:t>2017 год – 153 249,7 тыс. рублей;</w:t>
      </w:r>
    </w:p>
    <w:p w:rsidR="0093480C" w:rsidRPr="0093480C" w:rsidRDefault="0093480C" w:rsidP="003A1C6F">
      <w:pPr>
        <w:ind w:firstLine="709"/>
        <w:jc w:val="both"/>
      </w:pPr>
      <w:r w:rsidRPr="0093480C">
        <w:t>2018 год – 167 371,3 тыс. рублей;</w:t>
      </w:r>
    </w:p>
    <w:p w:rsidR="0093480C" w:rsidRPr="0093480C" w:rsidRDefault="0093480C" w:rsidP="003A1C6F">
      <w:pPr>
        <w:ind w:firstLine="709"/>
        <w:jc w:val="both"/>
      </w:pPr>
      <w:r w:rsidRPr="0093480C">
        <w:t>2019 год – 165 851,8 тыс. рублей;</w:t>
      </w:r>
    </w:p>
    <w:p w:rsidR="0093480C" w:rsidRPr="0093480C" w:rsidRDefault="0093480C" w:rsidP="003A1C6F">
      <w:pPr>
        <w:ind w:firstLine="709"/>
        <w:jc w:val="both"/>
      </w:pPr>
      <w:r w:rsidRPr="0093480C">
        <w:t>2020 год – 172 817,6 тыс. рублей;</w:t>
      </w:r>
    </w:p>
    <w:p w:rsidR="0093480C" w:rsidRPr="0093480C" w:rsidRDefault="0093480C" w:rsidP="003A1C6F">
      <w:pPr>
        <w:ind w:firstLine="709"/>
        <w:jc w:val="both"/>
      </w:pPr>
      <w:r w:rsidRPr="0093480C">
        <w:t>бюджет района – 3 378 313,3 тыс. рублей, из них:</w:t>
      </w:r>
    </w:p>
    <w:p w:rsidR="0093480C" w:rsidRPr="0093480C" w:rsidRDefault="0093480C" w:rsidP="003A1C6F">
      <w:pPr>
        <w:ind w:firstLine="709"/>
        <w:jc w:val="both"/>
      </w:pPr>
      <w:r w:rsidRPr="0093480C">
        <w:t>2015 год – 788 006,4 тыс. рублей;</w:t>
      </w:r>
    </w:p>
    <w:p w:rsidR="0093480C" w:rsidRPr="0093480C" w:rsidRDefault="0093480C" w:rsidP="003A1C6F">
      <w:pPr>
        <w:ind w:firstLine="709"/>
        <w:jc w:val="both"/>
      </w:pPr>
      <w:r w:rsidRPr="0093480C">
        <w:t>2016 год – 770 952,4 тыс. рублей;</w:t>
      </w:r>
    </w:p>
    <w:p w:rsidR="0093480C" w:rsidRPr="0093480C" w:rsidRDefault="0093480C" w:rsidP="003A1C6F">
      <w:pPr>
        <w:ind w:firstLine="709"/>
        <w:jc w:val="both"/>
      </w:pPr>
      <w:r w:rsidRPr="0093480C">
        <w:t>2017 год – 438 343,6 тыс. рублей;</w:t>
      </w:r>
    </w:p>
    <w:p w:rsidR="0093480C" w:rsidRPr="0093480C" w:rsidRDefault="0093480C" w:rsidP="003A1C6F">
      <w:pPr>
        <w:ind w:firstLine="709"/>
        <w:jc w:val="both"/>
      </w:pPr>
      <w:r w:rsidRPr="0093480C">
        <w:t>2018 год – 485 223,9 тыс. рублей;</w:t>
      </w:r>
    </w:p>
    <w:p w:rsidR="0093480C" w:rsidRPr="0093480C" w:rsidRDefault="0093480C" w:rsidP="003A1C6F">
      <w:pPr>
        <w:ind w:firstLine="709"/>
        <w:jc w:val="both"/>
      </w:pPr>
      <w:r w:rsidRPr="0093480C">
        <w:t>2019 год – 438 744,9 тыс. рублей;</w:t>
      </w:r>
    </w:p>
    <w:p w:rsidR="0093480C" w:rsidRPr="0093480C" w:rsidRDefault="0093480C" w:rsidP="003A1C6F">
      <w:pPr>
        <w:ind w:firstLine="709"/>
        <w:jc w:val="both"/>
      </w:pPr>
      <w:r w:rsidRPr="0093480C">
        <w:t>2020 год – 457 042,1 тыс. рублей;</w:t>
      </w:r>
    </w:p>
    <w:p w:rsidR="0093480C" w:rsidRPr="0093480C" w:rsidRDefault="0093480C" w:rsidP="003A1C6F">
      <w:pPr>
        <w:ind w:firstLine="709"/>
        <w:jc w:val="both"/>
      </w:pPr>
      <w:r w:rsidRPr="0093480C">
        <w:t>в том числе безвозмездные поступления – 728,4 тыс.рублей – 2015 год.</w:t>
      </w:r>
    </w:p>
    <w:p w:rsidR="0093480C" w:rsidRPr="0093480C" w:rsidRDefault="0093480C" w:rsidP="003A1C6F">
      <w:pPr>
        <w:ind w:firstLine="709"/>
        <w:jc w:val="both"/>
      </w:pPr>
      <w:r w:rsidRPr="0093480C">
        <w:t>Объемы финансирования муниципальной программы на 2015–2020 годы подлежат корректировке в течение финансового года путем уточнения по су</w:t>
      </w:r>
      <w:r w:rsidRPr="0093480C">
        <w:t>м</w:t>
      </w:r>
      <w:r w:rsidRPr="0093480C">
        <w:t>ме и мероприятиям.».</w:t>
      </w:r>
    </w:p>
    <w:p w:rsidR="0093480C" w:rsidRPr="0093480C" w:rsidRDefault="0093480C" w:rsidP="003A1C6F">
      <w:pPr>
        <w:ind w:firstLine="709"/>
        <w:jc w:val="both"/>
      </w:pPr>
      <w:r w:rsidRPr="0093480C">
        <w:t xml:space="preserve">1.2.В приложении к постановлению в Паспорте муниципальной                                        программы района: </w:t>
      </w:r>
    </w:p>
    <w:p w:rsidR="0093480C" w:rsidRPr="0093480C" w:rsidRDefault="0093480C" w:rsidP="003A1C6F">
      <w:pPr>
        <w:ind w:firstLine="709"/>
        <w:jc w:val="both"/>
      </w:pPr>
      <w:r w:rsidRPr="0093480C">
        <w:t>1.2.1. В разделе «Целевые показатели муниципальной программы (пок</w:t>
      </w:r>
      <w:r w:rsidRPr="0093480C">
        <w:t>а</w:t>
      </w:r>
      <w:r w:rsidRPr="0093480C">
        <w:t>затели непосредственных результатов)» пункты 8,11 изложить в новой реда</w:t>
      </w:r>
      <w:r w:rsidRPr="0093480C">
        <w:t>к</w:t>
      </w:r>
      <w:r w:rsidRPr="0093480C">
        <w:t xml:space="preserve">ции: </w:t>
      </w:r>
    </w:p>
    <w:p w:rsidR="0093480C" w:rsidRPr="0093480C" w:rsidRDefault="0093480C" w:rsidP="003A1C6F">
      <w:pPr>
        <w:ind w:firstLine="709"/>
        <w:jc w:val="both"/>
      </w:pPr>
      <w:r w:rsidRPr="0093480C">
        <w:t>«8.Увеличение доли расходов бюджета района, формируемых в рамках муниципальных программ в общем объеме расходов бюджета района (за и</w:t>
      </w:r>
      <w:r w:rsidRPr="0093480C">
        <w:t>с</w:t>
      </w:r>
      <w:r w:rsidRPr="0093480C">
        <w:t>ключением расходов, осуществляемых за счет субсидий, предоставляемых в рамках государственных программ автономного округа и субвенций, предо</w:t>
      </w:r>
      <w:r w:rsidRPr="0093480C">
        <w:t>с</w:t>
      </w:r>
      <w:r w:rsidRPr="0093480C">
        <w:t>тавляемых из бюджета автономного округа), с 52% до 76%.</w:t>
      </w:r>
    </w:p>
    <w:p w:rsidR="0093480C" w:rsidRPr="0093480C" w:rsidRDefault="0093480C" w:rsidP="003A1C6F">
      <w:pPr>
        <w:ind w:firstLine="709"/>
        <w:jc w:val="both"/>
        <w:rPr>
          <w:lang w:eastAsia="ar-SA"/>
        </w:rPr>
      </w:pPr>
      <w:r w:rsidRPr="0093480C">
        <w:rPr>
          <w:lang w:eastAsia="ar-SA"/>
        </w:rPr>
        <w:t>11.Увеличение количества главных администраторов бюджетных средств, главных распорядителей средств бюджета района, имеющих оценку качества финансового менеджмента выше среднего уровня, с 5 до 6.».</w:t>
      </w:r>
    </w:p>
    <w:p w:rsidR="0093480C" w:rsidRDefault="0093480C" w:rsidP="003A1C6F">
      <w:pPr>
        <w:ind w:firstLine="709"/>
        <w:jc w:val="both"/>
      </w:pPr>
      <w:r w:rsidRPr="0093480C">
        <w:t>1.2.2. Раздел «Финансовое обеспечение муниципальной программы» и</w:t>
      </w:r>
      <w:r w:rsidRPr="0093480C">
        <w:t>з</w:t>
      </w:r>
      <w:r w:rsidRPr="0093480C">
        <w:t>ложить в новой редакции:</w:t>
      </w:r>
    </w:p>
    <w:p w:rsidR="003A1C6F" w:rsidRPr="0093480C" w:rsidRDefault="003A1C6F" w:rsidP="003A1C6F">
      <w:pPr>
        <w:ind w:firstLine="709"/>
        <w:jc w:val="both"/>
      </w:pPr>
    </w:p>
    <w:tbl>
      <w:tblPr>
        <w:tblW w:w="9889" w:type="dxa"/>
        <w:tblLook w:val="04A0"/>
      </w:tblPr>
      <w:tblGrid>
        <w:gridCol w:w="3686"/>
        <w:gridCol w:w="6203"/>
      </w:tblGrid>
      <w:tr w:rsidR="0093480C" w:rsidRPr="0093480C" w:rsidTr="003A1C6F">
        <w:tc>
          <w:tcPr>
            <w:tcW w:w="3686" w:type="dxa"/>
          </w:tcPr>
          <w:p w:rsidR="0093480C" w:rsidRPr="0093480C" w:rsidRDefault="0093480C" w:rsidP="003A1C6F">
            <w:pPr>
              <w:jc w:val="both"/>
            </w:pPr>
            <w:r w:rsidRPr="0093480C">
              <w:t>«Финансовоеобеспечение муниципальной программы</w:t>
            </w:r>
          </w:p>
          <w:p w:rsidR="0093480C" w:rsidRPr="0093480C" w:rsidRDefault="0093480C" w:rsidP="003A1C6F">
            <w:pPr>
              <w:jc w:val="both"/>
            </w:pPr>
          </w:p>
          <w:p w:rsidR="0093480C" w:rsidRPr="0093480C" w:rsidRDefault="0093480C" w:rsidP="003A1C6F">
            <w:pPr>
              <w:jc w:val="both"/>
            </w:pPr>
          </w:p>
          <w:p w:rsidR="0093480C" w:rsidRPr="0093480C" w:rsidRDefault="0093480C" w:rsidP="003A1C6F">
            <w:pPr>
              <w:jc w:val="both"/>
            </w:pPr>
          </w:p>
          <w:p w:rsidR="0093480C" w:rsidRPr="0093480C" w:rsidRDefault="0093480C" w:rsidP="003A1C6F">
            <w:pPr>
              <w:jc w:val="both"/>
            </w:pPr>
          </w:p>
          <w:p w:rsidR="0093480C" w:rsidRPr="0093480C" w:rsidRDefault="0093480C" w:rsidP="003A1C6F">
            <w:pPr>
              <w:jc w:val="both"/>
            </w:pPr>
          </w:p>
          <w:p w:rsidR="0093480C" w:rsidRPr="0093480C" w:rsidRDefault="0093480C" w:rsidP="003A1C6F">
            <w:pPr>
              <w:jc w:val="both"/>
            </w:pPr>
          </w:p>
          <w:p w:rsidR="0093480C" w:rsidRPr="0093480C" w:rsidRDefault="0093480C" w:rsidP="003A1C6F">
            <w:pPr>
              <w:jc w:val="both"/>
            </w:pPr>
          </w:p>
        </w:tc>
        <w:tc>
          <w:tcPr>
            <w:tcW w:w="6203" w:type="dxa"/>
            <w:hideMark/>
          </w:tcPr>
          <w:p w:rsidR="0093480C" w:rsidRPr="0093480C" w:rsidRDefault="0093480C" w:rsidP="003A1C6F">
            <w:pPr>
              <w:jc w:val="both"/>
            </w:pPr>
            <w:r w:rsidRPr="0093480C">
              <w:t>общий объем финансирования муниципальной программы – 4 355 858,7 тыс. рублей, в том чи</w:t>
            </w:r>
            <w:r w:rsidRPr="0093480C">
              <w:t>с</w:t>
            </w:r>
            <w:r w:rsidRPr="0093480C">
              <w:t>ле:</w:t>
            </w:r>
          </w:p>
          <w:p w:rsidR="0093480C" w:rsidRPr="0093480C" w:rsidRDefault="0093480C" w:rsidP="003A1C6F">
            <w:pPr>
              <w:jc w:val="both"/>
            </w:pPr>
            <w:r w:rsidRPr="0093480C">
              <w:t>федеральный бюджет– 28 559,8 тыс</w:t>
            </w:r>
            <w:r w:rsidR="003A1C6F">
              <w:t xml:space="preserve">. </w:t>
            </w:r>
            <w:r w:rsidRPr="0093480C">
              <w:t>рублей, из них:</w:t>
            </w:r>
          </w:p>
          <w:p w:rsidR="0093480C" w:rsidRPr="0093480C" w:rsidRDefault="0093480C" w:rsidP="003A1C6F">
            <w:pPr>
              <w:jc w:val="both"/>
            </w:pPr>
            <w:r w:rsidRPr="0093480C">
              <w:t>2015 год – 4 533,3 тыс. рублей;</w:t>
            </w:r>
          </w:p>
          <w:p w:rsidR="0093480C" w:rsidRPr="0093480C" w:rsidRDefault="0093480C" w:rsidP="003A1C6F">
            <w:pPr>
              <w:jc w:val="both"/>
            </w:pPr>
            <w:r w:rsidRPr="0093480C">
              <w:t>2016 год – 3 888,0 тыс. рублей;</w:t>
            </w:r>
          </w:p>
          <w:p w:rsidR="0093480C" w:rsidRPr="0093480C" w:rsidRDefault="0093480C" w:rsidP="003A1C6F">
            <w:pPr>
              <w:jc w:val="both"/>
            </w:pPr>
            <w:r w:rsidRPr="0093480C">
              <w:t>2017 год – 4 706,3 тыс. рублей;</w:t>
            </w:r>
          </w:p>
          <w:p w:rsidR="0093480C" w:rsidRPr="0093480C" w:rsidRDefault="0093480C" w:rsidP="003A1C6F">
            <w:pPr>
              <w:jc w:val="both"/>
            </w:pPr>
            <w:r w:rsidRPr="0093480C">
              <w:t>2018 год – 4 927,5 тыс. рублей;</w:t>
            </w:r>
          </w:p>
          <w:p w:rsidR="0093480C" w:rsidRPr="0093480C" w:rsidRDefault="0093480C" w:rsidP="003A1C6F">
            <w:pPr>
              <w:jc w:val="both"/>
            </w:pPr>
            <w:r w:rsidRPr="0093480C">
              <w:lastRenderedPageBreak/>
              <w:t>2019 год – 5 144,3 тыс. рублей;</w:t>
            </w:r>
          </w:p>
          <w:p w:rsidR="0093480C" w:rsidRPr="0093480C" w:rsidRDefault="0093480C" w:rsidP="003A1C6F">
            <w:pPr>
              <w:jc w:val="both"/>
            </w:pPr>
            <w:r w:rsidRPr="0093480C">
              <w:t>2020 год – 5 360,4 тыс. рублей;</w:t>
            </w:r>
          </w:p>
          <w:p w:rsidR="0093480C" w:rsidRPr="0093480C" w:rsidRDefault="0093480C" w:rsidP="003A1C6F">
            <w:pPr>
              <w:jc w:val="both"/>
            </w:pPr>
            <w:r w:rsidRPr="0093480C">
              <w:t>бюджет автономного округа – 948 985,6 тыс. рублей, из них:</w:t>
            </w:r>
          </w:p>
          <w:p w:rsidR="0093480C" w:rsidRPr="0093480C" w:rsidRDefault="0093480C" w:rsidP="003A1C6F">
            <w:pPr>
              <w:jc w:val="both"/>
            </w:pPr>
            <w:r w:rsidRPr="0093480C">
              <w:t>2015 год – 130 730,7 тыс. рублей;</w:t>
            </w:r>
          </w:p>
          <w:p w:rsidR="0093480C" w:rsidRPr="0093480C" w:rsidRDefault="0093480C" w:rsidP="003A1C6F">
            <w:pPr>
              <w:jc w:val="both"/>
            </w:pPr>
            <w:r w:rsidRPr="0093480C">
              <w:t>2016 год – 158 964,5 тыс. рублей;</w:t>
            </w:r>
          </w:p>
          <w:p w:rsidR="0093480C" w:rsidRPr="0093480C" w:rsidRDefault="0093480C" w:rsidP="003A1C6F">
            <w:pPr>
              <w:jc w:val="both"/>
            </w:pPr>
            <w:r w:rsidRPr="0093480C">
              <w:t>2017 год – 153 249,7 тыс. рублей;</w:t>
            </w:r>
          </w:p>
          <w:p w:rsidR="0093480C" w:rsidRPr="0093480C" w:rsidRDefault="0093480C" w:rsidP="003A1C6F">
            <w:pPr>
              <w:jc w:val="both"/>
            </w:pPr>
            <w:r w:rsidRPr="0093480C">
              <w:t>2018 год – 167 371,3 тыс. рублей;</w:t>
            </w:r>
          </w:p>
          <w:p w:rsidR="0093480C" w:rsidRPr="0093480C" w:rsidRDefault="0093480C" w:rsidP="003A1C6F">
            <w:pPr>
              <w:jc w:val="both"/>
            </w:pPr>
            <w:r w:rsidRPr="0093480C">
              <w:t>2019 год – 165 851,8 тыс. рублей;</w:t>
            </w:r>
          </w:p>
          <w:p w:rsidR="0093480C" w:rsidRPr="0093480C" w:rsidRDefault="0093480C" w:rsidP="003A1C6F">
            <w:pPr>
              <w:jc w:val="both"/>
            </w:pPr>
            <w:r w:rsidRPr="0093480C">
              <w:t>2020 год – 172 817,6 тыс. рублей;</w:t>
            </w:r>
          </w:p>
          <w:p w:rsidR="0093480C" w:rsidRPr="0093480C" w:rsidRDefault="0093480C" w:rsidP="003A1C6F">
            <w:pPr>
              <w:jc w:val="both"/>
            </w:pPr>
            <w:r w:rsidRPr="0093480C">
              <w:t>бюджет района – 3 378 313,3 тыс. рублей, из них:</w:t>
            </w:r>
          </w:p>
          <w:p w:rsidR="0093480C" w:rsidRPr="0093480C" w:rsidRDefault="0093480C" w:rsidP="003A1C6F">
            <w:pPr>
              <w:jc w:val="both"/>
            </w:pPr>
            <w:r w:rsidRPr="0093480C">
              <w:t>2015 год – 788 006,4 тыс. рублей;</w:t>
            </w:r>
          </w:p>
          <w:p w:rsidR="0093480C" w:rsidRPr="0093480C" w:rsidRDefault="0093480C" w:rsidP="003A1C6F">
            <w:pPr>
              <w:jc w:val="both"/>
            </w:pPr>
            <w:r w:rsidRPr="0093480C">
              <w:t>2016 год – 770 952,4 тыс. рублей;</w:t>
            </w:r>
          </w:p>
          <w:p w:rsidR="0093480C" w:rsidRPr="0093480C" w:rsidRDefault="0093480C" w:rsidP="003A1C6F">
            <w:pPr>
              <w:jc w:val="both"/>
            </w:pPr>
            <w:r w:rsidRPr="0093480C">
              <w:t>2017 год – 438 343,6 тыс. рублей;</w:t>
            </w:r>
          </w:p>
          <w:p w:rsidR="0093480C" w:rsidRPr="0093480C" w:rsidRDefault="0093480C" w:rsidP="003A1C6F">
            <w:pPr>
              <w:jc w:val="both"/>
            </w:pPr>
            <w:r w:rsidRPr="0093480C">
              <w:t>2018 год – 485 223,9 тыс. рублей;</w:t>
            </w:r>
          </w:p>
          <w:p w:rsidR="0093480C" w:rsidRPr="0093480C" w:rsidRDefault="0093480C" w:rsidP="003A1C6F">
            <w:pPr>
              <w:jc w:val="both"/>
            </w:pPr>
            <w:r w:rsidRPr="0093480C">
              <w:t>2019 год – 438 744,9 тыс. рублей;</w:t>
            </w:r>
          </w:p>
          <w:p w:rsidR="0093480C" w:rsidRPr="0093480C" w:rsidRDefault="0093480C" w:rsidP="003A1C6F">
            <w:pPr>
              <w:jc w:val="both"/>
            </w:pPr>
            <w:r w:rsidRPr="0093480C">
              <w:t>2020 год – 457 042,1 тыс. рублей;</w:t>
            </w:r>
          </w:p>
          <w:p w:rsidR="0093480C" w:rsidRPr="0093480C" w:rsidRDefault="0093480C" w:rsidP="003A1C6F">
            <w:pPr>
              <w:jc w:val="both"/>
            </w:pPr>
            <w:r w:rsidRPr="0093480C">
              <w:t>в том числе безвозмездные поступления – 728,4 тыс. рублей – 2015 год.».</w:t>
            </w:r>
          </w:p>
        </w:tc>
      </w:tr>
    </w:tbl>
    <w:p w:rsidR="0093480C" w:rsidRPr="0093480C" w:rsidRDefault="0093480C" w:rsidP="003A1C6F">
      <w:pPr>
        <w:ind w:firstLine="709"/>
        <w:jc w:val="both"/>
      </w:pPr>
      <w:r w:rsidRPr="0093480C">
        <w:lastRenderedPageBreak/>
        <w:t>1.2.3. В разделе «Ожидаемые результаты реализации муниципальной пр</w:t>
      </w:r>
      <w:r w:rsidRPr="0093480C">
        <w:t>о</w:t>
      </w:r>
      <w:r w:rsidRPr="0093480C">
        <w:t>граммы (показатели конечных результатов)» исключить пункт 5.</w:t>
      </w:r>
    </w:p>
    <w:p w:rsidR="0093480C" w:rsidRPr="0093480C" w:rsidRDefault="0093480C" w:rsidP="003A1C6F">
      <w:pPr>
        <w:ind w:firstLine="709"/>
        <w:jc w:val="both"/>
      </w:pPr>
      <w:r w:rsidRPr="0093480C">
        <w:t>1.3. В приложении 1 к муниципальной программе:</w:t>
      </w:r>
    </w:p>
    <w:p w:rsidR="0093480C" w:rsidRPr="0093480C" w:rsidRDefault="0093480C" w:rsidP="003A1C6F">
      <w:pPr>
        <w:ind w:firstLine="709"/>
        <w:jc w:val="both"/>
      </w:pPr>
      <w:r w:rsidRPr="0093480C">
        <w:t>1.3.1. В разделе «Показатели непосредственных результатов» подпр</w:t>
      </w:r>
      <w:r w:rsidRPr="0093480C">
        <w:t>о</w:t>
      </w:r>
      <w:r w:rsidRPr="0093480C">
        <w:t xml:space="preserve">граммы </w:t>
      </w:r>
      <w:r w:rsidRPr="0093480C">
        <w:rPr>
          <w:lang w:val="en-US"/>
        </w:rPr>
        <w:t>II</w:t>
      </w:r>
      <w:r w:rsidRPr="0093480C">
        <w:t>. пункты 8, 11 изложить в новой редакции:</w:t>
      </w:r>
    </w:p>
    <w:p w:rsidR="0093480C" w:rsidRPr="0093480C" w:rsidRDefault="0093480C" w:rsidP="0093480C">
      <w:r w:rsidRPr="0093480C">
        <w:t>«</w:t>
      </w:r>
    </w:p>
    <w:tbl>
      <w:tblPr>
        <w:tblStyle w:val="1fff6"/>
        <w:tblW w:w="0" w:type="auto"/>
        <w:jc w:val="center"/>
        <w:tblLayout w:type="fixed"/>
        <w:tblLook w:val="04A0"/>
      </w:tblPr>
      <w:tblGrid>
        <w:gridCol w:w="761"/>
        <w:gridCol w:w="3211"/>
        <w:gridCol w:w="855"/>
        <w:gridCol w:w="709"/>
        <w:gridCol w:w="20"/>
        <w:gridCol w:w="688"/>
        <w:gridCol w:w="19"/>
        <w:gridCol w:w="690"/>
        <w:gridCol w:w="18"/>
        <w:gridCol w:w="691"/>
        <w:gridCol w:w="17"/>
        <w:gridCol w:w="692"/>
        <w:gridCol w:w="16"/>
        <w:gridCol w:w="692"/>
        <w:gridCol w:w="15"/>
        <w:gridCol w:w="552"/>
      </w:tblGrid>
      <w:tr w:rsidR="0093480C" w:rsidRPr="003A1C6F" w:rsidTr="003A1C6F">
        <w:trPr>
          <w:jc w:val="center"/>
        </w:trPr>
        <w:tc>
          <w:tcPr>
            <w:tcW w:w="761" w:type="dxa"/>
          </w:tcPr>
          <w:p w:rsidR="0093480C" w:rsidRPr="003A1C6F" w:rsidRDefault="0093480C" w:rsidP="003A1C6F">
            <w:pPr>
              <w:jc w:val="center"/>
              <w:rPr>
                <w:sz w:val="24"/>
              </w:rPr>
            </w:pPr>
            <w:r w:rsidRPr="003A1C6F">
              <w:rPr>
                <w:sz w:val="24"/>
              </w:rPr>
              <w:t>8.</w:t>
            </w:r>
          </w:p>
        </w:tc>
        <w:tc>
          <w:tcPr>
            <w:tcW w:w="3211" w:type="dxa"/>
          </w:tcPr>
          <w:p w:rsidR="0093480C" w:rsidRPr="003A1C6F" w:rsidRDefault="0093480C" w:rsidP="003A1C6F">
            <w:pPr>
              <w:jc w:val="both"/>
              <w:rPr>
                <w:sz w:val="24"/>
              </w:rPr>
            </w:pPr>
            <w:r w:rsidRPr="003A1C6F">
              <w:rPr>
                <w:sz w:val="24"/>
              </w:rPr>
              <w:t>Доля расходов бюджета             района, формируемых в             рамках муниципальных              программ в общем объеме расходов бюджета района                                         (за исключением расходов,               осуществляемых за счет субсидий, предоставляемых в рамках государственных программ автономного о</w:t>
            </w:r>
            <w:r w:rsidRPr="003A1C6F">
              <w:rPr>
                <w:sz w:val="24"/>
              </w:rPr>
              <w:t>к</w:t>
            </w:r>
            <w:r w:rsidRPr="003A1C6F">
              <w:rPr>
                <w:sz w:val="24"/>
              </w:rPr>
              <w:t xml:space="preserve">руга и </w:t>
            </w:r>
            <w:r w:rsidR="003A1C6F">
              <w:rPr>
                <w:sz w:val="24"/>
              </w:rPr>
              <w:t>субв</w:t>
            </w:r>
            <w:r w:rsidRPr="003A1C6F">
              <w:rPr>
                <w:sz w:val="24"/>
              </w:rPr>
              <w:t>енций, предо</w:t>
            </w:r>
            <w:r w:rsidRPr="003A1C6F">
              <w:rPr>
                <w:sz w:val="24"/>
              </w:rPr>
              <w:t>с</w:t>
            </w:r>
            <w:r w:rsidRPr="003A1C6F">
              <w:rPr>
                <w:sz w:val="24"/>
              </w:rPr>
              <w:t>тавляемых из бюджета авт</w:t>
            </w:r>
            <w:r w:rsidRPr="003A1C6F">
              <w:rPr>
                <w:sz w:val="24"/>
              </w:rPr>
              <w:t>о</w:t>
            </w:r>
            <w:r w:rsidRPr="003A1C6F">
              <w:rPr>
                <w:sz w:val="24"/>
              </w:rPr>
              <w:t>номного округа)</w:t>
            </w:r>
          </w:p>
        </w:tc>
        <w:tc>
          <w:tcPr>
            <w:tcW w:w="852" w:type="dxa"/>
          </w:tcPr>
          <w:p w:rsidR="0093480C" w:rsidRPr="003A1C6F" w:rsidRDefault="0093480C" w:rsidP="003A1C6F">
            <w:pPr>
              <w:jc w:val="center"/>
              <w:rPr>
                <w:sz w:val="24"/>
              </w:rPr>
            </w:pPr>
            <w:r w:rsidRPr="003A1C6F">
              <w:rPr>
                <w:sz w:val="24"/>
              </w:rPr>
              <w:t>52%</w:t>
            </w:r>
          </w:p>
        </w:tc>
        <w:tc>
          <w:tcPr>
            <w:tcW w:w="729" w:type="dxa"/>
            <w:gridSpan w:val="2"/>
          </w:tcPr>
          <w:p w:rsidR="0093480C" w:rsidRPr="003A1C6F" w:rsidRDefault="0093480C" w:rsidP="003A1C6F">
            <w:pPr>
              <w:jc w:val="center"/>
              <w:rPr>
                <w:sz w:val="24"/>
              </w:rPr>
            </w:pPr>
            <w:r w:rsidRPr="003A1C6F">
              <w:rPr>
                <w:sz w:val="24"/>
              </w:rPr>
              <w:t>76%</w:t>
            </w:r>
          </w:p>
        </w:tc>
        <w:tc>
          <w:tcPr>
            <w:tcW w:w="707" w:type="dxa"/>
            <w:gridSpan w:val="2"/>
          </w:tcPr>
          <w:p w:rsidR="0093480C" w:rsidRPr="003A1C6F" w:rsidRDefault="0093480C" w:rsidP="003A1C6F">
            <w:pPr>
              <w:jc w:val="center"/>
              <w:rPr>
                <w:sz w:val="24"/>
              </w:rPr>
            </w:pPr>
            <w:r w:rsidRPr="003A1C6F">
              <w:rPr>
                <w:sz w:val="24"/>
              </w:rPr>
              <w:t>76%</w:t>
            </w:r>
          </w:p>
        </w:tc>
        <w:tc>
          <w:tcPr>
            <w:tcW w:w="708" w:type="dxa"/>
            <w:gridSpan w:val="2"/>
          </w:tcPr>
          <w:p w:rsidR="0093480C" w:rsidRPr="003A1C6F" w:rsidRDefault="0093480C" w:rsidP="003A1C6F">
            <w:pPr>
              <w:jc w:val="center"/>
              <w:rPr>
                <w:sz w:val="24"/>
              </w:rPr>
            </w:pPr>
            <w:r w:rsidRPr="003A1C6F">
              <w:rPr>
                <w:sz w:val="24"/>
              </w:rPr>
              <w:t>76%</w:t>
            </w:r>
          </w:p>
        </w:tc>
        <w:tc>
          <w:tcPr>
            <w:tcW w:w="708" w:type="dxa"/>
            <w:gridSpan w:val="2"/>
          </w:tcPr>
          <w:p w:rsidR="0093480C" w:rsidRPr="003A1C6F" w:rsidRDefault="0093480C" w:rsidP="003A1C6F">
            <w:pPr>
              <w:jc w:val="center"/>
              <w:rPr>
                <w:sz w:val="24"/>
              </w:rPr>
            </w:pPr>
            <w:r w:rsidRPr="003A1C6F">
              <w:rPr>
                <w:sz w:val="24"/>
              </w:rPr>
              <w:t>76%</w:t>
            </w:r>
          </w:p>
        </w:tc>
        <w:tc>
          <w:tcPr>
            <w:tcW w:w="708" w:type="dxa"/>
            <w:gridSpan w:val="2"/>
          </w:tcPr>
          <w:p w:rsidR="0093480C" w:rsidRPr="003A1C6F" w:rsidRDefault="0093480C" w:rsidP="003A1C6F">
            <w:pPr>
              <w:jc w:val="center"/>
              <w:rPr>
                <w:sz w:val="24"/>
              </w:rPr>
            </w:pPr>
            <w:r w:rsidRPr="003A1C6F">
              <w:rPr>
                <w:sz w:val="24"/>
              </w:rPr>
              <w:t>76%</w:t>
            </w:r>
          </w:p>
        </w:tc>
        <w:tc>
          <w:tcPr>
            <w:tcW w:w="707" w:type="dxa"/>
            <w:gridSpan w:val="2"/>
          </w:tcPr>
          <w:p w:rsidR="0093480C" w:rsidRDefault="0093480C" w:rsidP="003A1C6F">
            <w:pPr>
              <w:jc w:val="center"/>
              <w:rPr>
                <w:sz w:val="24"/>
              </w:rPr>
            </w:pPr>
            <w:r w:rsidRPr="003A1C6F">
              <w:rPr>
                <w:sz w:val="24"/>
              </w:rPr>
              <w:t>76%</w:t>
            </w:r>
          </w:p>
          <w:p w:rsidR="003A1C6F" w:rsidRPr="003A1C6F" w:rsidRDefault="003A1C6F" w:rsidP="003A1C6F">
            <w:pPr>
              <w:jc w:val="center"/>
              <w:rPr>
                <w:sz w:val="24"/>
              </w:rPr>
            </w:pPr>
          </w:p>
        </w:tc>
        <w:tc>
          <w:tcPr>
            <w:tcW w:w="552" w:type="dxa"/>
          </w:tcPr>
          <w:p w:rsidR="0093480C" w:rsidRPr="003A1C6F" w:rsidRDefault="0093480C" w:rsidP="003A1C6F">
            <w:pPr>
              <w:jc w:val="center"/>
              <w:rPr>
                <w:sz w:val="24"/>
              </w:rPr>
            </w:pPr>
            <w:r w:rsidRPr="003A1C6F">
              <w:rPr>
                <w:sz w:val="24"/>
              </w:rPr>
              <w:t>76%</w:t>
            </w:r>
          </w:p>
        </w:tc>
      </w:tr>
      <w:tr w:rsidR="0093480C" w:rsidRPr="0093480C" w:rsidTr="003A1C6F">
        <w:trPr>
          <w:jc w:val="center"/>
        </w:trPr>
        <w:tc>
          <w:tcPr>
            <w:tcW w:w="761" w:type="dxa"/>
          </w:tcPr>
          <w:p w:rsidR="0093480C" w:rsidRPr="003A1C6F" w:rsidRDefault="0093480C" w:rsidP="003A1C6F">
            <w:pPr>
              <w:jc w:val="center"/>
              <w:rPr>
                <w:sz w:val="24"/>
              </w:rPr>
            </w:pPr>
            <w:r w:rsidRPr="003A1C6F">
              <w:rPr>
                <w:sz w:val="24"/>
              </w:rPr>
              <w:t>11.</w:t>
            </w:r>
          </w:p>
        </w:tc>
        <w:tc>
          <w:tcPr>
            <w:tcW w:w="3208" w:type="dxa"/>
          </w:tcPr>
          <w:p w:rsidR="0093480C" w:rsidRPr="003A1C6F" w:rsidRDefault="0093480C" w:rsidP="003A1C6F">
            <w:pPr>
              <w:jc w:val="both"/>
              <w:rPr>
                <w:sz w:val="24"/>
              </w:rPr>
            </w:pPr>
            <w:r w:rsidRPr="003A1C6F">
              <w:rPr>
                <w:sz w:val="24"/>
              </w:rPr>
              <w:t>Количество главных адм</w:t>
            </w:r>
            <w:r w:rsidRPr="003A1C6F">
              <w:rPr>
                <w:sz w:val="24"/>
              </w:rPr>
              <w:t>и</w:t>
            </w:r>
            <w:r w:rsidRPr="003A1C6F">
              <w:rPr>
                <w:sz w:val="24"/>
              </w:rPr>
              <w:t>нистраторов бюджетных средств, главных распоряд</w:t>
            </w:r>
            <w:r w:rsidRPr="003A1C6F">
              <w:rPr>
                <w:sz w:val="24"/>
              </w:rPr>
              <w:t>и</w:t>
            </w:r>
            <w:r w:rsidRPr="003A1C6F">
              <w:rPr>
                <w:sz w:val="24"/>
              </w:rPr>
              <w:t>телей средств бюджета                      района, имеющих оценку               качества финансового                      менеджмента выше среднего уровня</w:t>
            </w:r>
          </w:p>
        </w:tc>
        <w:tc>
          <w:tcPr>
            <w:tcW w:w="855" w:type="dxa"/>
          </w:tcPr>
          <w:p w:rsidR="0093480C" w:rsidRPr="003A1C6F" w:rsidRDefault="0093480C" w:rsidP="003A1C6F">
            <w:pPr>
              <w:jc w:val="center"/>
              <w:rPr>
                <w:sz w:val="24"/>
              </w:rPr>
            </w:pPr>
            <w:r w:rsidRPr="003A1C6F">
              <w:rPr>
                <w:sz w:val="24"/>
              </w:rPr>
              <w:t>5</w:t>
            </w:r>
          </w:p>
        </w:tc>
        <w:tc>
          <w:tcPr>
            <w:tcW w:w="709" w:type="dxa"/>
          </w:tcPr>
          <w:p w:rsidR="0093480C" w:rsidRPr="003A1C6F" w:rsidRDefault="0093480C" w:rsidP="003A1C6F">
            <w:pPr>
              <w:jc w:val="center"/>
              <w:rPr>
                <w:sz w:val="24"/>
              </w:rPr>
            </w:pPr>
            <w:r w:rsidRPr="003A1C6F">
              <w:rPr>
                <w:sz w:val="24"/>
              </w:rPr>
              <w:t>5</w:t>
            </w:r>
          </w:p>
        </w:tc>
        <w:tc>
          <w:tcPr>
            <w:tcW w:w="708" w:type="dxa"/>
            <w:gridSpan w:val="2"/>
          </w:tcPr>
          <w:p w:rsidR="0093480C" w:rsidRPr="003A1C6F" w:rsidRDefault="0093480C" w:rsidP="003A1C6F">
            <w:pPr>
              <w:jc w:val="center"/>
              <w:rPr>
                <w:sz w:val="24"/>
              </w:rPr>
            </w:pPr>
            <w:r w:rsidRPr="003A1C6F">
              <w:rPr>
                <w:sz w:val="24"/>
              </w:rPr>
              <w:t>6</w:t>
            </w:r>
          </w:p>
        </w:tc>
        <w:tc>
          <w:tcPr>
            <w:tcW w:w="709" w:type="dxa"/>
            <w:gridSpan w:val="2"/>
          </w:tcPr>
          <w:p w:rsidR="0093480C" w:rsidRPr="003A1C6F" w:rsidRDefault="0093480C" w:rsidP="003A1C6F">
            <w:pPr>
              <w:jc w:val="center"/>
              <w:rPr>
                <w:sz w:val="24"/>
              </w:rPr>
            </w:pPr>
            <w:r w:rsidRPr="003A1C6F">
              <w:rPr>
                <w:sz w:val="24"/>
              </w:rPr>
              <w:t>6</w:t>
            </w:r>
          </w:p>
        </w:tc>
        <w:tc>
          <w:tcPr>
            <w:tcW w:w="709" w:type="dxa"/>
            <w:gridSpan w:val="2"/>
          </w:tcPr>
          <w:p w:rsidR="0093480C" w:rsidRPr="003A1C6F" w:rsidRDefault="0093480C" w:rsidP="003A1C6F">
            <w:pPr>
              <w:jc w:val="center"/>
              <w:rPr>
                <w:sz w:val="24"/>
              </w:rPr>
            </w:pPr>
            <w:r w:rsidRPr="003A1C6F">
              <w:rPr>
                <w:sz w:val="24"/>
              </w:rPr>
              <w:t>6</w:t>
            </w:r>
          </w:p>
        </w:tc>
        <w:tc>
          <w:tcPr>
            <w:tcW w:w="709" w:type="dxa"/>
            <w:gridSpan w:val="2"/>
          </w:tcPr>
          <w:p w:rsidR="0093480C" w:rsidRPr="003A1C6F" w:rsidRDefault="0093480C" w:rsidP="003A1C6F">
            <w:pPr>
              <w:jc w:val="center"/>
              <w:rPr>
                <w:sz w:val="24"/>
              </w:rPr>
            </w:pPr>
            <w:r w:rsidRPr="003A1C6F">
              <w:rPr>
                <w:sz w:val="24"/>
              </w:rPr>
              <w:t>6</w:t>
            </w:r>
          </w:p>
        </w:tc>
        <w:tc>
          <w:tcPr>
            <w:tcW w:w="708" w:type="dxa"/>
            <w:gridSpan w:val="2"/>
          </w:tcPr>
          <w:p w:rsidR="0093480C" w:rsidRPr="003A1C6F" w:rsidRDefault="0093480C" w:rsidP="003A1C6F">
            <w:pPr>
              <w:jc w:val="center"/>
              <w:rPr>
                <w:sz w:val="24"/>
              </w:rPr>
            </w:pPr>
            <w:r w:rsidRPr="003A1C6F">
              <w:rPr>
                <w:sz w:val="24"/>
              </w:rPr>
              <w:t>6</w:t>
            </w:r>
          </w:p>
        </w:tc>
        <w:tc>
          <w:tcPr>
            <w:tcW w:w="567" w:type="dxa"/>
            <w:gridSpan w:val="2"/>
          </w:tcPr>
          <w:p w:rsidR="0093480C" w:rsidRPr="003A1C6F" w:rsidRDefault="0093480C" w:rsidP="003A1C6F">
            <w:pPr>
              <w:jc w:val="center"/>
              <w:rPr>
                <w:sz w:val="24"/>
              </w:rPr>
            </w:pPr>
            <w:r w:rsidRPr="003A1C6F">
              <w:rPr>
                <w:sz w:val="24"/>
              </w:rPr>
              <w:t>6</w:t>
            </w:r>
          </w:p>
        </w:tc>
      </w:tr>
    </w:tbl>
    <w:p w:rsidR="0093480C" w:rsidRPr="0093480C" w:rsidRDefault="003A1C6F" w:rsidP="003A1C6F">
      <w:pPr>
        <w:jc w:val="right"/>
      </w:pPr>
      <w:r>
        <w:t>.</w:t>
      </w:r>
      <w:r w:rsidR="0093480C" w:rsidRPr="0093480C">
        <w:t>».</w:t>
      </w:r>
    </w:p>
    <w:p w:rsidR="0093480C" w:rsidRPr="0093480C" w:rsidRDefault="0093480C" w:rsidP="003A1C6F">
      <w:pPr>
        <w:ind w:firstLine="709"/>
        <w:jc w:val="both"/>
      </w:pPr>
      <w:r w:rsidRPr="0093480C">
        <w:lastRenderedPageBreak/>
        <w:t xml:space="preserve">1.3.2. В разделе «Показатели конечных результатов» подпрограммы </w:t>
      </w:r>
      <w:r w:rsidRPr="0093480C">
        <w:rPr>
          <w:lang w:val="en-US"/>
        </w:rPr>
        <w:t>I</w:t>
      </w:r>
      <w:r w:rsidRPr="0093480C">
        <w:t xml:space="preserve">           исключить пункт 5.  </w:t>
      </w:r>
    </w:p>
    <w:p w:rsidR="0093480C" w:rsidRPr="0093480C" w:rsidRDefault="0093480C" w:rsidP="003A1C6F">
      <w:pPr>
        <w:ind w:firstLine="709"/>
        <w:jc w:val="both"/>
      </w:pPr>
      <w:r w:rsidRPr="0093480C">
        <w:t xml:space="preserve">1.4. Приложение 2 к муниципальной программе «Управление </w:t>
      </w:r>
      <w:r w:rsidR="003E0EDC">
        <w:t>в</w:t>
      </w:r>
      <w:r w:rsidRPr="0093480C">
        <w:t xml:space="preserve"> сфере   муниципальных финансов вНижневартовском районе на 2015</w:t>
      </w:r>
      <w:r w:rsidR="003E0EDC">
        <w:t>−</w:t>
      </w:r>
      <w:r w:rsidRPr="0093480C">
        <w:t>2020 годы»     изложить в новой редакции согласно приложению.</w:t>
      </w:r>
    </w:p>
    <w:p w:rsidR="0093480C" w:rsidRPr="0093480C" w:rsidRDefault="0093480C" w:rsidP="003A1C6F">
      <w:pPr>
        <w:ind w:firstLine="709"/>
        <w:jc w:val="both"/>
      </w:pPr>
    </w:p>
    <w:p w:rsidR="0093480C" w:rsidRPr="0093480C" w:rsidRDefault="0093480C" w:rsidP="003A1C6F">
      <w:pPr>
        <w:ind w:firstLine="709"/>
        <w:jc w:val="both"/>
      </w:pPr>
      <w:r w:rsidRPr="0093480C">
        <w:t>2. Службе документационного обеспечения управления организации    деятельности администрации района разместить постановление на официал</w:t>
      </w:r>
      <w:r w:rsidRPr="0093480C">
        <w:t>ь</w:t>
      </w:r>
      <w:r w:rsidRPr="0093480C">
        <w:t xml:space="preserve">ном веб-сайте администрации района: </w:t>
      </w:r>
      <w:hyperlink r:id="rId9" w:history="1">
        <w:r w:rsidRPr="0093480C">
          <w:rPr>
            <w:lang w:val="en-US"/>
          </w:rPr>
          <w:t>www</w:t>
        </w:r>
        <w:r w:rsidRPr="0093480C">
          <w:t>.</w:t>
        </w:r>
        <w:r w:rsidRPr="0093480C">
          <w:rPr>
            <w:lang w:val="en-US"/>
          </w:rPr>
          <w:t>nvraion</w:t>
        </w:r>
        <w:r w:rsidRPr="0093480C">
          <w:t>.</w:t>
        </w:r>
        <w:r w:rsidRPr="0093480C">
          <w:rPr>
            <w:lang w:val="en-US"/>
          </w:rPr>
          <w:t>ru</w:t>
        </w:r>
      </w:hyperlink>
      <w:r w:rsidRPr="0093480C">
        <w:t>.</w:t>
      </w:r>
    </w:p>
    <w:p w:rsidR="0093480C" w:rsidRPr="0093480C" w:rsidRDefault="0093480C" w:rsidP="003A1C6F">
      <w:pPr>
        <w:ind w:firstLine="709"/>
        <w:jc w:val="both"/>
      </w:pPr>
    </w:p>
    <w:p w:rsidR="0093480C" w:rsidRPr="0093480C" w:rsidRDefault="0093480C" w:rsidP="003A1C6F">
      <w:pPr>
        <w:ind w:firstLine="709"/>
        <w:jc w:val="both"/>
      </w:pPr>
      <w:r w:rsidRPr="0093480C">
        <w:t>3. Пресс-службе администрации района (А.В. Мартынов</w:t>
      </w:r>
      <w:r w:rsidR="003E0EDC">
        <w:t xml:space="preserve">а) </w:t>
      </w:r>
      <w:r w:rsidRPr="0093480C">
        <w:t xml:space="preserve">опубликовать  постановление в приложении «Официальный бюллетень» к газете «Новости Приобья». </w:t>
      </w:r>
    </w:p>
    <w:p w:rsidR="0093480C" w:rsidRPr="0093480C" w:rsidRDefault="0093480C" w:rsidP="003A1C6F">
      <w:pPr>
        <w:ind w:firstLine="709"/>
        <w:jc w:val="both"/>
      </w:pPr>
    </w:p>
    <w:p w:rsidR="0093480C" w:rsidRPr="0093480C" w:rsidRDefault="0093480C" w:rsidP="003A1C6F">
      <w:pPr>
        <w:ind w:firstLine="709"/>
        <w:jc w:val="both"/>
      </w:pPr>
      <w:r w:rsidRPr="0093480C">
        <w:t>4. Постановление вступает в силу после его официального опубликования (обнародования).</w:t>
      </w:r>
    </w:p>
    <w:p w:rsidR="0093480C" w:rsidRPr="0093480C" w:rsidRDefault="0093480C" w:rsidP="003A1C6F">
      <w:pPr>
        <w:ind w:firstLine="709"/>
        <w:jc w:val="both"/>
      </w:pPr>
    </w:p>
    <w:p w:rsidR="0093480C" w:rsidRPr="0093480C" w:rsidRDefault="0093480C" w:rsidP="003A1C6F">
      <w:pPr>
        <w:ind w:firstLine="709"/>
        <w:jc w:val="both"/>
      </w:pPr>
      <w:r w:rsidRPr="0093480C">
        <w:t>5. Контроль за выполнением постановления возложить на заместителя главы района по экономике и финансам Т.А. Колокольцеву.</w:t>
      </w:r>
    </w:p>
    <w:p w:rsidR="0093480C" w:rsidRPr="0093480C" w:rsidRDefault="0093480C" w:rsidP="003A1C6F">
      <w:pPr>
        <w:ind w:firstLine="709"/>
        <w:jc w:val="both"/>
      </w:pPr>
    </w:p>
    <w:p w:rsidR="0093480C" w:rsidRPr="0093480C" w:rsidRDefault="0093480C" w:rsidP="003A1C6F">
      <w:pPr>
        <w:ind w:firstLine="709"/>
        <w:jc w:val="both"/>
      </w:pPr>
    </w:p>
    <w:p w:rsidR="0093480C" w:rsidRPr="0093480C" w:rsidRDefault="0093480C" w:rsidP="003A1C6F">
      <w:pPr>
        <w:ind w:firstLine="709"/>
        <w:jc w:val="both"/>
      </w:pPr>
    </w:p>
    <w:p w:rsidR="0093480C" w:rsidRDefault="0093480C" w:rsidP="003E0EDC">
      <w:pPr>
        <w:jc w:val="both"/>
      </w:pPr>
      <w:r w:rsidRPr="0093480C">
        <w:t>Глава района                                                   Б.А. Саломатин</w:t>
      </w:r>
    </w:p>
    <w:p w:rsidR="003E0EDC" w:rsidRDefault="003E0EDC" w:rsidP="003E0EDC">
      <w:pPr>
        <w:jc w:val="both"/>
      </w:pPr>
    </w:p>
    <w:p w:rsidR="003E0EDC" w:rsidRPr="0093480C" w:rsidRDefault="003E0EDC" w:rsidP="003E0EDC">
      <w:pPr>
        <w:jc w:val="both"/>
      </w:pPr>
    </w:p>
    <w:p w:rsidR="0093480C" w:rsidRPr="0093480C" w:rsidRDefault="0093480C" w:rsidP="0093480C">
      <w:pPr>
        <w:sectPr w:rsidR="0093480C" w:rsidRPr="0093480C" w:rsidSect="003A1C6F">
          <w:headerReference w:type="default" r:id="rId10"/>
          <w:footerReference w:type="default" r:id="rId11"/>
          <w:pgSz w:w="11904" w:h="16836"/>
          <w:pgMar w:top="1134" w:right="567" w:bottom="1134" w:left="1701" w:header="720" w:footer="720" w:gutter="0"/>
          <w:cols w:space="720"/>
          <w:titlePg/>
          <w:docGrid w:linePitch="326"/>
        </w:sectPr>
      </w:pPr>
    </w:p>
    <w:p w:rsidR="0093480C" w:rsidRPr="0093480C" w:rsidRDefault="0093480C" w:rsidP="003E0EDC">
      <w:pPr>
        <w:ind w:firstLine="10206"/>
      </w:pPr>
      <w:r w:rsidRPr="0093480C">
        <w:lastRenderedPageBreak/>
        <w:t xml:space="preserve">Приложение к постановлению </w:t>
      </w:r>
    </w:p>
    <w:p w:rsidR="0093480C" w:rsidRPr="0093480C" w:rsidRDefault="0093480C" w:rsidP="003E0EDC">
      <w:pPr>
        <w:ind w:firstLine="10206"/>
      </w:pPr>
      <w:r w:rsidRPr="0093480C">
        <w:t>администрации района</w:t>
      </w:r>
    </w:p>
    <w:p w:rsidR="0093480C" w:rsidRPr="0093480C" w:rsidRDefault="0093480C" w:rsidP="003E0EDC">
      <w:pPr>
        <w:ind w:firstLine="10206"/>
      </w:pPr>
      <w:r w:rsidRPr="0093480C">
        <w:t xml:space="preserve">от </w:t>
      </w:r>
      <w:r w:rsidR="009A5577">
        <w:t>11.08.2016</w:t>
      </w:r>
      <w:r w:rsidRPr="0093480C">
        <w:t xml:space="preserve"> № </w:t>
      </w:r>
      <w:r w:rsidR="009A5577">
        <w:t>1940</w:t>
      </w:r>
    </w:p>
    <w:p w:rsidR="0093480C" w:rsidRPr="0093480C" w:rsidRDefault="0093480C" w:rsidP="0093480C"/>
    <w:p w:rsidR="0093480C" w:rsidRPr="0093480C" w:rsidRDefault="0093480C" w:rsidP="003E0EDC">
      <w:pPr>
        <w:ind w:left="10206"/>
        <w:jc w:val="both"/>
      </w:pPr>
      <w:r w:rsidRPr="0093480C">
        <w:t>«Приложение 2 к муниципальной пр</w:t>
      </w:r>
      <w:r w:rsidRPr="0093480C">
        <w:t>о</w:t>
      </w:r>
      <w:r w:rsidRPr="0093480C">
        <w:t>грамме «Управление в сфере муниц</w:t>
      </w:r>
      <w:r w:rsidRPr="0093480C">
        <w:t>и</w:t>
      </w:r>
      <w:r w:rsidRPr="0093480C">
        <w:t>пальных финансов вНижневартовском районе на 2015–2020 годы»</w:t>
      </w:r>
    </w:p>
    <w:p w:rsidR="0093480C" w:rsidRPr="003E0EDC" w:rsidRDefault="0093480C" w:rsidP="003E0EDC">
      <w:pPr>
        <w:jc w:val="center"/>
        <w:rPr>
          <w:b/>
        </w:rPr>
      </w:pPr>
    </w:p>
    <w:p w:rsidR="0093480C" w:rsidRPr="003E0EDC" w:rsidRDefault="0093480C" w:rsidP="003E0EDC">
      <w:pPr>
        <w:jc w:val="center"/>
        <w:rPr>
          <w:b/>
        </w:rPr>
      </w:pPr>
      <w:r w:rsidRPr="003E0EDC">
        <w:rPr>
          <w:b/>
        </w:rPr>
        <w:t>Перечень мероприятий муниципальной программы</w:t>
      </w:r>
    </w:p>
    <w:p w:rsidR="0093480C" w:rsidRPr="003E0EDC" w:rsidRDefault="0093480C" w:rsidP="003E0EDC">
      <w:pPr>
        <w:jc w:val="center"/>
        <w:rPr>
          <w:b/>
        </w:rPr>
      </w:pPr>
      <w:r w:rsidRPr="003E0EDC">
        <w:rPr>
          <w:b/>
        </w:rPr>
        <w:t>«Управление в сфере муниципальных финансов вНижневартовском районе на 2015−2020 годы»</w:t>
      </w:r>
    </w:p>
    <w:p w:rsidR="0093480C" w:rsidRPr="003E0EDC" w:rsidRDefault="0093480C" w:rsidP="003E0EDC">
      <w:pPr>
        <w:jc w:val="center"/>
        <w:rPr>
          <w:b/>
        </w:rPr>
      </w:pPr>
    </w:p>
    <w:tbl>
      <w:tblPr>
        <w:tblStyle w:val="1fff6"/>
        <w:tblW w:w="15414" w:type="dxa"/>
        <w:tblLayout w:type="fixed"/>
        <w:tblLook w:val="04A0"/>
      </w:tblPr>
      <w:tblGrid>
        <w:gridCol w:w="572"/>
        <w:gridCol w:w="281"/>
        <w:gridCol w:w="245"/>
        <w:gridCol w:w="1737"/>
        <w:gridCol w:w="1134"/>
        <w:gridCol w:w="147"/>
        <w:gridCol w:w="845"/>
        <w:gridCol w:w="1136"/>
        <w:gridCol w:w="1564"/>
        <w:gridCol w:w="1414"/>
        <w:gridCol w:w="1417"/>
        <w:gridCol w:w="1418"/>
        <w:gridCol w:w="1230"/>
        <w:gridCol w:w="188"/>
        <w:gridCol w:w="952"/>
        <w:gridCol w:w="1134"/>
      </w:tblGrid>
      <w:tr w:rsidR="00BF46EE" w:rsidRPr="003E0EDC" w:rsidTr="00BF46EE">
        <w:trPr>
          <w:trHeight w:val="828"/>
        </w:trPr>
        <w:tc>
          <w:tcPr>
            <w:tcW w:w="572" w:type="dxa"/>
            <w:vMerge w:val="restart"/>
            <w:hideMark/>
          </w:tcPr>
          <w:p w:rsidR="00BF46EE" w:rsidRPr="003E0EDC" w:rsidRDefault="00BF46EE" w:rsidP="003E0EDC">
            <w:pPr>
              <w:jc w:val="center"/>
              <w:rPr>
                <w:b/>
                <w:sz w:val="24"/>
              </w:rPr>
            </w:pPr>
            <w:bookmarkStart w:id="0" w:name="RANGE!A4:L395"/>
            <w:r w:rsidRPr="003E0EDC">
              <w:rPr>
                <w:b/>
                <w:sz w:val="24"/>
              </w:rPr>
              <w:t>№ п/п</w:t>
            </w:r>
            <w:bookmarkEnd w:id="0"/>
          </w:p>
        </w:tc>
        <w:tc>
          <w:tcPr>
            <w:tcW w:w="2263" w:type="dxa"/>
            <w:gridSpan w:val="3"/>
            <w:vMerge w:val="restart"/>
            <w:hideMark/>
          </w:tcPr>
          <w:p w:rsidR="00BF46EE" w:rsidRDefault="00BF46EE" w:rsidP="003E0EDC">
            <w:pPr>
              <w:jc w:val="center"/>
              <w:rPr>
                <w:b/>
                <w:sz w:val="24"/>
              </w:rPr>
            </w:pPr>
            <w:r w:rsidRPr="003E0EDC">
              <w:rPr>
                <w:b/>
                <w:sz w:val="24"/>
              </w:rPr>
              <w:t xml:space="preserve">Наименование </w:t>
            </w:r>
          </w:p>
          <w:p w:rsidR="00BF46EE" w:rsidRDefault="00BF46EE" w:rsidP="003E0EDC">
            <w:pPr>
              <w:jc w:val="center"/>
              <w:rPr>
                <w:b/>
                <w:sz w:val="24"/>
              </w:rPr>
            </w:pPr>
            <w:r w:rsidRPr="003E0EDC">
              <w:rPr>
                <w:b/>
                <w:sz w:val="24"/>
              </w:rPr>
              <w:t xml:space="preserve">основного </w:t>
            </w:r>
          </w:p>
          <w:p w:rsidR="00BF46EE" w:rsidRDefault="00BF46EE" w:rsidP="003E0EDC">
            <w:pPr>
              <w:jc w:val="center"/>
              <w:rPr>
                <w:b/>
                <w:sz w:val="24"/>
              </w:rPr>
            </w:pPr>
            <w:r w:rsidRPr="003E0EDC">
              <w:rPr>
                <w:b/>
                <w:sz w:val="24"/>
              </w:rPr>
              <w:t>мероприятия</w:t>
            </w:r>
          </w:p>
          <w:p w:rsidR="00BF46EE" w:rsidRPr="003E0EDC" w:rsidRDefault="00BF46EE" w:rsidP="003E0EDC">
            <w:pPr>
              <w:jc w:val="center"/>
              <w:rPr>
                <w:b/>
                <w:sz w:val="24"/>
              </w:rPr>
            </w:pPr>
            <w:r w:rsidRPr="003E0EDC">
              <w:rPr>
                <w:b/>
                <w:sz w:val="24"/>
              </w:rPr>
              <w:t>муниципальной программы (н</w:t>
            </w:r>
            <w:r w:rsidRPr="003E0EDC">
              <w:rPr>
                <w:b/>
                <w:sz w:val="24"/>
              </w:rPr>
              <w:t>а</w:t>
            </w:r>
            <w:r w:rsidRPr="003E0EDC">
              <w:rPr>
                <w:b/>
                <w:sz w:val="24"/>
              </w:rPr>
              <w:t>именование мер</w:t>
            </w:r>
            <w:r w:rsidRPr="003E0EDC">
              <w:rPr>
                <w:b/>
                <w:sz w:val="24"/>
              </w:rPr>
              <w:t>о</w:t>
            </w:r>
            <w:r w:rsidRPr="003E0EDC">
              <w:rPr>
                <w:b/>
                <w:sz w:val="24"/>
              </w:rPr>
              <w:t>приятия/объекта)</w:t>
            </w:r>
          </w:p>
        </w:tc>
        <w:tc>
          <w:tcPr>
            <w:tcW w:w="1134" w:type="dxa"/>
            <w:vMerge w:val="restart"/>
            <w:hideMark/>
          </w:tcPr>
          <w:p w:rsidR="00BF46EE" w:rsidRPr="003E0EDC" w:rsidRDefault="00BF46EE" w:rsidP="003E0EDC">
            <w:pPr>
              <w:jc w:val="center"/>
              <w:rPr>
                <w:b/>
                <w:sz w:val="24"/>
              </w:rPr>
            </w:pPr>
            <w:r w:rsidRPr="003E0EDC">
              <w:rPr>
                <w:b/>
                <w:sz w:val="24"/>
              </w:rPr>
              <w:t>Отве</w:t>
            </w:r>
            <w:r w:rsidRPr="003E0EDC">
              <w:rPr>
                <w:b/>
                <w:sz w:val="24"/>
              </w:rPr>
              <w:t>т</w:t>
            </w:r>
            <w:r w:rsidRPr="003E0EDC">
              <w:rPr>
                <w:b/>
                <w:sz w:val="24"/>
              </w:rPr>
              <w:t>стве</w:t>
            </w:r>
            <w:r w:rsidRPr="003E0EDC">
              <w:rPr>
                <w:b/>
                <w:sz w:val="24"/>
              </w:rPr>
              <w:t>н</w:t>
            </w:r>
            <w:r w:rsidRPr="003E0EDC">
              <w:rPr>
                <w:b/>
                <w:sz w:val="24"/>
              </w:rPr>
              <w:t>ный и</w:t>
            </w:r>
            <w:r w:rsidRPr="003E0EDC">
              <w:rPr>
                <w:b/>
                <w:sz w:val="24"/>
              </w:rPr>
              <w:t>с</w:t>
            </w:r>
            <w:r w:rsidRPr="003E0EDC">
              <w:rPr>
                <w:b/>
                <w:sz w:val="24"/>
              </w:rPr>
              <w:t>полн</w:t>
            </w:r>
            <w:r w:rsidRPr="003E0EDC">
              <w:rPr>
                <w:b/>
                <w:sz w:val="24"/>
              </w:rPr>
              <w:t>и</w:t>
            </w:r>
            <w:r w:rsidRPr="003E0EDC">
              <w:rPr>
                <w:b/>
                <w:sz w:val="24"/>
              </w:rPr>
              <w:t>тель/соисполн</w:t>
            </w:r>
            <w:r w:rsidRPr="003E0EDC">
              <w:rPr>
                <w:b/>
                <w:sz w:val="24"/>
              </w:rPr>
              <w:t>и</w:t>
            </w:r>
            <w:r w:rsidRPr="003E0EDC">
              <w:rPr>
                <w:b/>
                <w:sz w:val="24"/>
              </w:rPr>
              <w:t>тель</w:t>
            </w:r>
          </w:p>
        </w:tc>
        <w:tc>
          <w:tcPr>
            <w:tcW w:w="992" w:type="dxa"/>
            <w:gridSpan w:val="2"/>
            <w:vMerge w:val="restart"/>
            <w:hideMark/>
          </w:tcPr>
          <w:p w:rsidR="00BF46EE" w:rsidRPr="003E0EDC" w:rsidRDefault="00BF46EE" w:rsidP="003E0EDC">
            <w:pPr>
              <w:jc w:val="center"/>
              <w:rPr>
                <w:b/>
                <w:sz w:val="24"/>
              </w:rPr>
            </w:pPr>
            <w:r w:rsidRPr="003E0EDC">
              <w:rPr>
                <w:b/>
                <w:sz w:val="24"/>
              </w:rPr>
              <w:t>И</w:t>
            </w:r>
            <w:r w:rsidRPr="003E0EDC">
              <w:rPr>
                <w:b/>
                <w:sz w:val="24"/>
              </w:rPr>
              <w:t>с</w:t>
            </w:r>
            <w:r w:rsidRPr="003E0EDC">
              <w:rPr>
                <w:b/>
                <w:sz w:val="24"/>
              </w:rPr>
              <w:t>то</w:t>
            </w:r>
            <w:r w:rsidRPr="003E0EDC">
              <w:rPr>
                <w:b/>
                <w:sz w:val="24"/>
              </w:rPr>
              <w:t>ч</w:t>
            </w:r>
            <w:r w:rsidRPr="003E0EDC">
              <w:rPr>
                <w:b/>
                <w:sz w:val="24"/>
              </w:rPr>
              <w:t>ники ф</w:t>
            </w:r>
            <w:r w:rsidRPr="003E0EDC">
              <w:rPr>
                <w:b/>
                <w:sz w:val="24"/>
              </w:rPr>
              <w:t>и</w:t>
            </w:r>
            <w:r w:rsidRPr="003E0EDC">
              <w:rPr>
                <w:b/>
                <w:sz w:val="24"/>
              </w:rPr>
              <w:t>нанс</w:t>
            </w:r>
            <w:r w:rsidRPr="003E0EDC">
              <w:rPr>
                <w:b/>
                <w:sz w:val="24"/>
              </w:rPr>
              <w:t>и</w:t>
            </w:r>
            <w:r w:rsidRPr="003E0EDC">
              <w:rPr>
                <w:b/>
                <w:sz w:val="24"/>
              </w:rPr>
              <w:t>ров</w:t>
            </w:r>
            <w:r w:rsidRPr="003E0EDC">
              <w:rPr>
                <w:b/>
                <w:sz w:val="24"/>
              </w:rPr>
              <w:t>а</w:t>
            </w:r>
            <w:r w:rsidRPr="003E0EDC">
              <w:rPr>
                <w:b/>
                <w:sz w:val="24"/>
              </w:rPr>
              <w:t>ния</w:t>
            </w:r>
          </w:p>
        </w:tc>
        <w:tc>
          <w:tcPr>
            <w:tcW w:w="1136" w:type="dxa"/>
            <w:vMerge w:val="restart"/>
            <w:hideMark/>
          </w:tcPr>
          <w:p w:rsidR="00BF46EE" w:rsidRDefault="00BF46EE" w:rsidP="003E0EDC">
            <w:pPr>
              <w:jc w:val="center"/>
              <w:rPr>
                <w:b/>
                <w:sz w:val="24"/>
              </w:rPr>
            </w:pPr>
            <w:r w:rsidRPr="003E0EDC">
              <w:rPr>
                <w:b/>
                <w:sz w:val="24"/>
              </w:rPr>
              <w:t>Номер показ</w:t>
            </w:r>
            <w:r w:rsidRPr="003E0EDC">
              <w:rPr>
                <w:b/>
                <w:sz w:val="24"/>
              </w:rPr>
              <w:t>а</w:t>
            </w:r>
            <w:r w:rsidRPr="003E0EDC">
              <w:rPr>
                <w:b/>
                <w:sz w:val="24"/>
              </w:rPr>
              <w:t>теля из табл</w:t>
            </w:r>
            <w:r w:rsidRPr="003E0EDC">
              <w:rPr>
                <w:b/>
                <w:sz w:val="24"/>
              </w:rPr>
              <w:t>и</w:t>
            </w:r>
            <w:r w:rsidRPr="003E0EDC">
              <w:rPr>
                <w:b/>
                <w:sz w:val="24"/>
              </w:rPr>
              <w:t>цы «Цел</w:t>
            </w:r>
            <w:r w:rsidRPr="003E0EDC">
              <w:rPr>
                <w:b/>
                <w:sz w:val="24"/>
              </w:rPr>
              <w:t>е</w:t>
            </w:r>
            <w:r w:rsidRPr="003E0EDC">
              <w:rPr>
                <w:b/>
                <w:sz w:val="24"/>
              </w:rPr>
              <w:t>вые п</w:t>
            </w:r>
            <w:r w:rsidRPr="003E0EDC">
              <w:rPr>
                <w:b/>
                <w:sz w:val="24"/>
              </w:rPr>
              <w:t>о</w:t>
            </w:r>
            <w:r w:rsidRPr="003E0EDC">
              <w:rPr>
                <w:b/>
                <w:sz w:val="24"/>
              </w:rPr>
              <w:t>казат</w:t>
            </w:r>
            <w:r w:rsidRPr="003E0EDC">
              <w:rPr>
                <w:b/>
                <w:sz w:val="24"/>
              </w:rPr>
              <w:t>е</w:t>
            </w:r>
            <w:r w:rsidRPr="003E0EDC">
              <w:rPr>
                <w:b/>
                <w:sz w:val="24"/>
              </w:rPr>
              <w:t xml:space="preserve">ли </w:t>
            </w:r>
          </w:p>
          <w:p w:rsidR="00BF46EE" w:rsidRPr="003E0EDC" w:rsidRDefault="00BF46EE" w:rsidP="003E0EDC">
            <w:pPr>
              <w:jc w:val="center"/>
              <w:rPr>
                <w:b/>
                <w:sz w:val="24"/>
              </w:rPr>
            </w:pPr>
            <w:r w:rsidRPr="003E0EDC">
              <w:rPr>
                <w:b/>
                <w:sz w:val="24"/>
              </w:rPr>
              <w:t>мун</w:t>
            </w:r>
            <w:r w:rsidRPr="003E0EDC">
              <w:rPr>
                <w:b/>
                <w:sz w:val="24"/>
              </w:rPr>
              <w:t>и</w:t>
            </w:r>
            <w:r w:rsidRPr="003E0EDC">
              <w:rPr>
                <w:b/>
                <w:sz w:val="24"/>
              </w:rPr>
              <w:t>ц</w:t>
            </w:r>
            <w:r w:rsidRPr="003E0EDC">
              <w:rPr>
                <w:b/>
                <w:sz w:val="24"/>
              </w:rPr>
              <w:t>и</w:t>
            </w:r>
            <w:r w:rsidRPr="003E0EDC">
              <w:rPr>
                <w:b/>
                <w:sz w:val="24"/>
              </w:rPr>
              <w:t>пальной прог</w:t>
            </w:r>
            <w:r>
              <w:rPr>
                <w:b/>
                <w:sz w:val="24"/>
              </w:rPr>
              <w:t>-</w:t>
            </w:r>
            <w:r w:rsidRPr="003E0EDC">
              <w:rPr>
                <w:b/>
                <w:sz w:val="24"/>
              </w:rPr>
              <w:t>раммы»</w:t>
            </w:r>
          </w:p>
        </w:tc>
        <w:tc>
          <w:tcPr>
            <w:tcW w:w="9317" w:type="dxa"/>
            <w:gridSpan w:val="8"/>
            <w:hideMark/>
          </w:tcPr>
          <w:p w:rsidR="00BF46EE" w:rsidRPr="003E0EDC" w:rsidRDefault="00BF46EE" w:rsidP="003E0EDC">
            <w:pPr>
              <w:jc w:val="center"/>
              <w:rPr>
                <w:b/>
                <w:sz w:val="24"/>
              </w:rPr>
            </w:pPr>
            <w:r w:rsidRPr="003E0EDC">
              <w:rPr>
                <w:b/>
                <w:sz w:val="24"/>
              </w:rPr>
              <w:t>Финансовые затраты на реализацию (тыс. рублей)</w:t>
            </w:r>
          </w:p>
        </w:tc>
      </w:tr>
      <w:tr w:rsidR="00BF46EE" w:rsidRPr="003E0EDC" w:rsidTr="00BF46EE">
        <w:trPr>
          <w:trHeight w:val="828"/>
        </w:trPr>
        <w:tc>
          <w:tcPr>
            <w:tcW w:w="572" w:type="dxa"/>
            <w:vMerge/>
            <w:hideMark/>
          </w:tcPr>
          <w:p w:rsidR="00BF46EE" w:rsidRPr="003E0EDC" w:rsidRDefault="00BF46EE" w:rsidP="003E0EDC">
            <w:pPr>
              <w:jc w:val="center"/>
              <w:rPr>
                <w:b/>
                <w:sz w:val="24"/>
              </w:rPr>
            </w:pPr>
          </w:p>
        </w:tc>
        <w:tc>
          <w:tcPr>
            <w:tcW w:w="2263" w:type="dxa"/>
            <w:gridSpan w:val="3"/>
            <w:vMerge/>
            <w:hideMark/>
          </w:tcPr>
          <w:p w:rsidR="00BF46EE" w:rsidRPr="003E0EDC" w:rsidRDefault="00BF46EE" w:rsidP="003E0EDC">
            <w:pPr>
              <w:jc w:val="center"/>
              <w:rPr>
                <w:b/>
                <w:sz w:val="24"/>
              </w:rPr>
            </w:pPr>
          </w:p>
        </w:tc>
        <w:tc>
          <w:tcPr>
            <w:tcW w:w="1134" w:type="dxa"/>
            <w:vMerge/>
            <w:hideMark/>
          </w:tcPr>
          <w:p w:rsidR="00BF46EE" w:rsidRPr="003E0EDC" w:rsidRDefault="00BF46EE" w:rsidP="003E0EDC">
            <w:pPr>
              <w:jc w:val="center"/>
              <w:rPr>
                <w:b/>
                <w:sz w:val="24"/>
              </w:rPr>
            </w:pPr>
          </w:p>
        </w:tc>
        <w:tc>
          <w:tcPr>
            <w:tcW w:w="992" w:type="dxa"/>
            <w:gridSpan w:val="2"/>
            <w:vMerge/>
            <w:hideMark/>
          </w:tcPr>
          <w:p w:rsidR="00BF46EE" w:rsidRPr="003E0EDC" w:rsidRDefault="00BF46EE" w:rsidP="003E0EDC">
            <w:pPr>
              <w:jc w:val="center"/>
              <w:rPr>
                <w:b/>
                <w:sz w:val="24"/>
              </w:rPr>
            </w:pPr>
          </w:p>
        </w:tc>
        <w:tc>
          <w:tcPr>
            <w:tcW w:w="1136" w:type="dxa"/>
            <w:vMerge/>
            <w:hideMark/>
          </w:tcPr>
          <w:p w:rsidR="00BF46EE" w:rsidRPr="003E0EDC" w:rsidRDefault="00BF46EE" w:rsidP="003E0EDC">
            <w:pPr>
              <w:jc w:val="center"/>
              <w:rPr>
                <w:b/>
                <w:sz w:val="24"/>
              </w:rPr>
            </w:pPr>
          </w:p>
        </w:tc>
        <w:tc>
          <w:tcPr>
            <w:tcW w:w="1564" w:type="dxa"/>
            <w:vMerge w:val="restart"/>
            <w:hideMark/>
          </w:tcPr>
          <w:p w:rsidR="00BF46EE" w:rsidRPr="003E0EDC" w:rsidRDefault="00BF46EE" w:rsidP="003E0EDC">
            <w:pPr>
              <w:jc w:val="center"/>
              <w:rPr>
                <w:b/>
                <w:sz w:val="24"/>
              </w:rPr>
            </w:pPr>
            <w:r w:rsidRPr="003E0EDC">
              <w:rPr>
                <w:b/>
                <w:sz w:val="24"/>
              </w:rPr>
              <w:t>всего</w:t>
            </w:r>
          </w:p>
        </w:tc>
        <w:tc>
          <w:tcPr>
            <w:tcW w:w="7753" w:type="dxa"/>
            <w:gridSpan w:val="7"/>
            <w:hideMark/>
          </w:tcPr>
          <w:p w:rsidR="00BF46EE" w:rsidRPr="003E0EDC" w:rsidRDefault="00BF46EE" w:rsidP="003E0EDC">
            <w:pPr>
              <w:jc w:val="center"/>
              <w:rPr>
                <w:b/>
                <w:sz w:val="24"/>
              </w:rPr>
            </w:pPr>
            <w:r w:rsidRPr="003E0EDC">
              <w:rPr>
                <w:b/>
                <w:sz w:val="24"/>
              </w:rPr>
              <w:t>в том числе:</w:t>
            </w:r>
          </w:p>
        </w:tc>
      </w:tr>
      <w:tr w:rsidR="00BF46EE" w:rsidRPr="003E0EDC" w:rsidTr="00BF46EE">
        <w:trPr>
          <w:trHeight w:val="828"/>
        </w:trPr>
        <w:tc>
          <w:tcPr>
            <w:tcW w:w="572" w:type="dxa"/>
            <w:vMerge/>
            <w:hideMark/>
          </w:tcPr>
          <w:p w:rsidR="00BF46EE" w:rsidRPr="003E0EDC" w:rsidRDefault="00BF46EE" w:rsidP="003E0EDC">
            <w:pPr>
              <w:jc w:val="center"/>
              <w:rPr>
                <w:b/>
                <w:sz w:val="24"/>
              </w:rPr>
            </w:pPr>
          </w:p>
        </w:tc>
        <w:tc>
          <w:tcPr>
            <w:tcW w:w="2263" w:type="dxa"/>
            <w:gridSpan w:val="3"/>
            <w:vMerge/>
            <w:hideMark/>
          </w:tcPr>
          <w:p w:rsidR="00BF46EE" w:rsidRPr="003E0EDC" w:rsidRDefault="00BF46EE" w:rsidP="003E0EDC">
            <w:pPr>
              <w:jc w:val="center"/>
              <w:rPr>
                <w:b/>
                <w:sz w:val="24"/>
              </w:rPr>
            </w:pPr>
          </w:p>
        </w:tc>
        <w:tc>
          <w:tcPr>
            <w:tcW w:w="1134" w:type="dxa"/>
            <w:vMerge/>
            <w:hideMark/>
          </w:tcPr>
          <w:p w:rsidR="00BF46EE" w:rsidRPr="003E0EDC" w:rsidRDefault="00BF46EE" w:rsidP="003E0EDC">
            <w:pPr>
              <w:jc w:val="center"/>
              <w:rPr>
                <w:b/>
                <w:sz w:val="24"/>
              </w:rPr>
            </w:pPr>
          </w:p>
        </w:tc>
        <w:tc>
          <w:tcPr>
            <w:tcW w:w="992" w:type="dxa"/>
            <w:gridSpan w:val="2"/>
            <w:vMerge/>
            <w:hideMark/>
          </w:tcPr>
          <w:p w:rsidR="00BF46EE" w:rsidRPr="003E0EDC" w:rsidRDefault="00BF46EE" w:rsidP="003E0EDC">
            <w:pPr>
              <w:jc w:val="center"/>
              <w:rPr>
                <w:b/>
                <w:sz w:val="24"/>
              </w:rPr>
            </w:pPr>
          </w:p>
        </w:tc>
        <w:tc>
          <w:tcPr>
            <w:tcW w:w="1136" w:type="dxa"/>
            <w:vMerge/>
            <w:hideMark/>
          </w:tcPr>
          <w:p w:rsidR="00BF46EE" w:rsidRPr="003E0EDC" w:rsidRDefault="00BF46EE" w:rsidP="003E0EDC">
            <w:pPr>
              <w:jc w:val="center"/>
              <w:rPr>
                <w:b/>
                <w:sz w:val="24"/>
              </w:rPr>
            </w:pPr>
          </w:p>
        </w:tc>
        <w:tc>
          <w:tcPr>
            <w:tcW w:w="1564" w:type="dxa"/>
            <w:vMerge/>
            <w:hideMark/>
          </w:tcPr>
          <w:p w:rsidR="00BF46EE" w:rsidRPr="003E0EDC" w:rsidRDefault="00BF46EE" w:rsidP="003E0EDC">
            <w:pPr>
              <w:jc w:val="center"/>
              <w:rPr>
                <w:b/>
                <w:sz w:val="24"/>
              </w:rPr>
            </w:pPr>
          </w:p>
        </w:tc>
        <w:tc>
          <w:tcPr>
            <w:tcW w:w="1414" w:type="dxa"/>
            <w:hideMark/>
          </w:tcPr>
          <w:p w:rsidR="00BF46EE" w:rsidRPr="003E0EDC" w:rsidRDefault="00BF46EE" w:rsidP="003E0EDC">
            <w:pPr>
              <w:jc w:val="center"/>
              <w:rPr>
                <w:b/>
                <w:sz w:val="24"/>
              </w:rPr>
            </w:pPr>
            <w:r w:rsidRPr="003E0EDC">
              <w:rPr>
                <w:b/>
                <w:sz w:val="24"/>
              </w:rPr>
              <w:t>2015 год</w:t>
            </w:r>
          </w:p>
        </w:tc>
        <w:tc>
          <w:tcPr>
            <w:tcW w:w="1417" w:type="dxa"/>
            <w:hideMark/>
          </w:tcPr>
          <w:p w:rsidR="00BF46EE" w:rsidRPr="003E0EDC" w:rsidRDefault="00BF46EE" w:rsidP="003E0EDC">
            <w:pPr>
              <w:jc w:val="center"/>
              <w:rPr>
                <w:b/>
                <w:sz w:val="24"/>
              </w:rPr>
            </w:pPr>
            <w:r w:rsidRPr="003E0EDC">
              <w:rPr>
                <w:b/>
                <w:sz w:val="24"/>
              </w:rPr>
              <w:t>2016 год</w:t>
            </w:r>
          </w:p>
        </w:tc>
        <w:tc>
          <w:tcPr>
            <w:tcW w:w="1418" w:type="dxa"/>
            <w:hideMark/>
          </w:tcPr>
          <w:p w:rsidR="00BF46EE" w:rsidRPr="003E0EDC" w:rsidRDefault="00BF46EE" w:rsidP="003E0EDC">
            <w:pPr>
              <w:jc w:val="center"/>
              <w:rPr>
                <w:b/>
                <w:sz w:val="24"/>
              </w:rPr>
            </w:pPr>
            <w:r w:rsidRPr="003E0EDC">
              <w:rPr>
                <w:b/>
                <w:sz w:val="24"/>
              </w:rPr>
              <w:t>2017 год</w:t>
            </w:r>
          </w:p>
        </w:tc>
        <w:tc>
          <w:tcPr>
            <w:tcW w:w="1230" w:type="dxa"/>
            <w:hideMark/>
          </w:tcPr>
          <w:p w:rsidR="00BF46EE" w:rsidRPr="003E0EDC" w:rsidRDefault="00BF46EE" w:rsidP="003E0EDC">
            <w:pPr>
              <w:jc w:val="center"/>
              <w:rPr>
                <w:b/>
                <w:sz w:val="24"/>
              </w:rPr>
            </w:pPr>
            <w:r w:rsidRPr="003E0EDC">
              <w:rPr>
                <w:b/>
                <w:sz w:val="24"/>
              </w:rPr>
              <w:t>2018 год</w:t>
            </w:r>
          </w:p>
        </w:tc>
        <w:tc>
          <w:tcPr>
            <w:tcW w:w="1140" w:type="dxa"/>
            <w:gridSpan w:val="2"/>
            <w:hideMark/>
          </w:tcPr>
          <w:p w:rsidR="00BF46EE" w:rsidRPr="003E0EDC" w:rsidRDefault="00BF46EE" w:rsidP="003E0EDC">
            <w:pPr>
              <w:jc w:val="center"/>
              <w:rPr>
                <w:b/>
                <w:sz w:val="24"/>
              </w:rPr>
            </w:pPr>
            <w:r w:rsidRPr="003E0EDC">
              <w:rPr>
                <w:b/>
                <w:sz w:val="24"/>
              </w:rPr>
              <w:t>2019 год</w:t>
            </w:r>
          </w:p>
        </w:tc>
        <w:tc>
          <w:tcPr>
            <w:tcW w:w="1134" w:type="dxa"/>
            <w:hideMark/>
          </w:tcPr>
          <w:p w:rsidR="00BF46EE" w:rsidRPr="003E0EDC" w:rsidRDefault="00BF46EE" w:rsidP="003E0EDC">
            <w:pPr>
              <w:jc w:val="center"/>
              <w:rPr>
                <w:b/>
                <w:sz w:val="24"/>
              </w:rPr>
            </w:pPr>
            <w:r w:rsidRPr="003E0EDC">
              <w:rPr>
                <w:b/>
                <w:sz w:val="24"/>
              </w:rPr>
              <w:t>2020 год</w:t>
            </w:r>
          </w:p>
        </w:tc>
      </w:tr>
      <w:tr w:rsidR="00BF46EE" w:rsidRPr="003E0EDC" w:rsidTr="00BF46EE">
        <w:trPr>
          <w:trHeight w:val="312"/>
        </w:trPr>
        <w:tc>
          <w:tcPr>
            <w:tcW w:w="572" w:type="dxa"/>
            <w:hideMark/>
          </w:tcPr>
          <w:p w:rsidR="00BF46EE" w:rsidRPr="003E0EDC" w:rsidRDefault="00BF46EE" w:rsidP="003E0EDC">
            <w:pPr>
              <w:jc w:val="center"/>
              <w:rPr>
                <w:b/>
                <w:sz w:val="24"/>
              </w:rPr>
            </w:pPr>
            <w:r w:rsidRPr="003E0EDC">
              <w:rPr>
                <w:b/>
                <w:sz w:val="24"/>
              </w:rPr>
              <w:t>1</w:t>
            </w:r>
          </w:p>
        </w:tc>
        <w:tc>
          <w:tcPr>
            <w:tcW w:w="2263" w:type="dxa"/>
            <w:gridSpan w:val="3"/>
            <w:hideMark/>
          </w:tcPr>
          <w:p w:rsidR="00BF46EE" w:rsidRPr="003E0EDC" w:rsidRDefault="00BF46EE" w:rsidP="003E0EDC">
            <w:pPr>
              <w:jc w:val="center"/>
              <w:rPr>
                <w:b/>
                <w:sz w:val="24"/>
              </w:rPr>
            </w:pPr>
            <w:r w:rsidRPr="003E0EDC">
              <w:rPr>
                <w:b/>
                <w:sz w:val="24"/>
              </w:rPr>
              <w:t>2</w:t>
            </w:r>
          </w:p>
        </w:tc>
        <w:tc>
          <w:tcPr>
            <w:tcW w:w="1134" w:type="dxa"/>
            <w:hideMark/>
          </w:tcPr>
          <w:p w:rsidR="00BF46EE" w:rsidRPr="003E0EDC" w:rsidRDefault="00BF46EE" w:rsidP="003E0EDC">
            <w:pPr>
              <w:jc w:val="center"/>
              <w:rPr>
                <w:b/>
                <w:sz w:val="24"/>
              </w:rPr>
            </w:pPr>
            <w:r w:rsidRPr="003E0EDC">
              <w:rPr>
                <w:b/>
                <w:sz w:val="24"/>
              </w:rPr>
              <w:t>3</w:t>
            </w:r>
          </w:p>
        </w:tc>
        <w:tc>
          <w:tcPr>
            <w:tcW w:w="992" w:type="dxa"/>
            <w:gridSpan w:val="2"/>
            <w:hideMark/>
          </w:tcPr>
          <w:p w:rsidR="00BF46EE" w:rsidRPr="003E0EDC" w:rsidRDefault="00BF46EE" w:rsidP="003E0EDC">
            <w:pPr>
              <w:jc w:val="center"/>
              <w:rPr>
                <w:b/>
                <w:sz w:val="24"/>
              </w:rPr>
            </w:pPr>
            <w:r w:rsidRPr="003E0EDC">
              <w:rPr>
                <w:b/>
                <w:sz w:val="24"/>
              </w:rPr>
              <w:t>4</w:t>
            </w:r>
          </w:p>
        </w:tc>
        <w:tc>
          <w:tcPr>
            <w:tcW w:w="1136" w:type="dxa"/>
            <w:hideMark/>
          </w:tcPr>
          <w:p w:rsidR="00BF46EE" w:rsidRPr="003E0EDC" w:rsidRDefault="00BF46EE" w:rsidP="003E0EDC">
            <w:pPr>
              <w:jc w:val="center"/>
              <w:rPr>
                <w:b/>
                <w:sz w:val="24"/>
              </w:rPr>
            </w:pPr>
            <w:r w:rsidRPr="003E0EDC">
              <w:rPr>
                <w:b/>
                <w:sz w:val="24"/>
              </w:rPr>
              <w:t>5</w:t>
            </w:r>
          </w:p>
        </w:tc>
        <w:tc>
          <w:tcPr>
            <w:tcW w:w="1564" w:type="dxa"/>
            <w:hideMark/>
          </w:tcPr>
          <w:p w:rsidR="00BF46EE" w:rsidRPr="003E0EDC" w:rsidRDefault="00BF46EE" w:rsidP="003E0EDC">
            <w:pPr>
              <w:jc w:val="center"/>
              <w:rPr>
                <w:b/>
                <w:sz w:val="24"/>
              </w:rPr>
            </w:pPr>
            <w:r w:rsidRPr="003E0EDC">
              <w:rPr>
                <w:b/>
                <w:sz w:val="24"/>
              </w:rPr>
              <w:t>6</w:t>
            </w:r>
          </w:p>
        </w:tc>
        <w:tc>
          <w:tcPr>
            <w:tcW w:w="1414" w:type="dxa"/>
            <w:hideMark/>
          </w:tcPr>
          <w:p w:rsidR="00BF46EE" w:rsidRPr="003E0EDC" w:rsidRDefault="00BF46EE" w:rsidP="003E0EDC">
            <w:pPr>
              <w:jc w:val="center"/>
              <w:rPr>
                <w:b/>
                <w:sz w:val="24"/>
              </w:rPr>
            </w:pPr>
            <w:r w:rsidRPr="003E0EDC">
              <w:rPr>
                <w:b/>
                <w:sz w:val="24"/>
              </w:rPr>
              <w:t>7</w:t>
            </w:r>
          </w:p>
        </w:tc>
        <w:tc>
          <w:tcPr>
            <w:tcW w:w="1417" w:type="dxa"/>
            <w:hideMark/>
          </w:tcPr>
          <w:p w:rsidR="00BF46EE" w:rsidRPr="003E0EDC" w:rsidRDefault="00BF46EE" w:rsidP="003E0EDC">
            <w:pPr>
              <w:jc w:val="center"/>
              <w:rPr>
                <w:b/>
                <w:sz w:val="24"/>
              </w:rPr>
            </w:pPr>
            <w:r w:rsidRPr="003E0EDC">
              <w:rPr>
                <w:b/>
                <w:sz w:val="24"/>
              </w:rPr>
              <w:t>8</w:t>
            </w:r>
          </w:p>
        </w:tc>
        <w:tc>
          <w:tcPr>
            <w:tcW w:w="1418" w:type="dxa"/>
            <w:hideMark/>
          </w:tcPr>
          <w:p w:rsidR="00BF46EE" w:rsidRPr="003E0EDC" w:rsidRDefault="00BF46EE" w:rsidP="003E0EDC">
            <w:pPr>
              <w:jc w:val="center"/>
              <w:rPr>
                <w:b/>
                <w:sz w:val="24"/>
              </w:rPr>
            </w:pPr>
            <w:r w:rsidRPr="003E0EDC">
              <w:rPr>
                <w:b/>
                <w:sz w:val="24"/>
              </w:rPr>
              <w:t>9</w:t>
            </w:r>
          </w:p>
        </w:tc>
        <w:tc>
          <w:tcPr>
            <w:tcW w:w="1230" w:type="dxa"/>
            <w:hideMark/>
          </w:tcPr>
          <w:p w:rsidR="00BF46EE" w:rsidRPr="003E0EDC" w:rsidRDefault="00BF46EE" w:rsidP="003E0EDC">
            <w:pPr>
              <w:jc w:val="center"/>
              <w:rPr>
                <w:b/>
                <w:sz w:val="24"/>
              </w:rPr>
            </w:pPr>
            <w:r w:rsidRPr="003E0EDC">
              <w:rPr>
                <w:b/>
                <w:sz w:val="24"/>
              </w:rPr>
              <w:t>10</w:t>
            </w:r>
          </w:p>
        </w:tc>
        <w:tc>
          <w:tcPr>
            <w:tcW w:w="1140" w:type="dxa"/>
            <w:gridSpan w:val="2"/>
            <w:hideMark/>
          </w:tcPr>
          <w:p w:rsidR="00BF46EE" w:rsidRPr="003E0EDC" w:rsidRDefault="00BF46EE" w:rsidP="003E0EDC">
            <w:pPr>
              <w:jc w:val="center"/>
              <w:rPr>
                <w:b/>
                <w:sz w:val="24"/>
              </w:rPr>
            </w:pPr>
            <w:r w:rsidRPr="003E0EDC">
              <w:rPr>
                <w:b/>
                <w:sz w:val="24"/>
              </w:rPr>
              <w:t>11</w:t>
            </w:r>
          </w:p>
        </w:tc>
        <w:tc>
          <w:tcPr>
            <w:tcW w:w="1134" w:type="dxa"/>
            <w:hideMark/>
          </w:tcPr>
          <w:p w:rsidR="00BF46EE" w:rsidRPr="003E0EDC" w:rsidRDefault="00BF46EE" w:rsidP="003E0EDC">
            <w:pPr>
              <w:jc w:val="center"/>
              <w:rPr>
                <w:b/>
                <w:sz w:val="24"/>
              </w:rPr>
            </w:pPr>
            <w:r w:rsidRPr="003E0EDC">
              <w:rPr>
                <w:b/>
                <w:sz w:val="24"/>
              </w:rPr>
              <w:t>12</w:t>
            </w:r>
          </w:p>
        </w:tc>
      </w:tr>
      <w:tr w:rsidR="00BF46EE" w:rsidRPr="003E0EDC" w:rsidTr="00BF46EE">
        <w:trPr>
          <w:trHeight w:val="510"/>
        </w:trPr>
        <w:tc>
          <w:tcPr>
            <w:tcW w:w="15414" w:type="dxa"/>
            <w:gridSpan w:val="16"/>
            <w:hideMark/>
          </w:tcPr>
          <w:p w:rsidR="00BF46EE" w:rsidRPr="003E0EDC" w:rsidRDefault="00BF46EE" w:rsidP="003E0EDC">
            <w:pPr>
              <w:jc w:val="center"/>
              <w:rPr>
                <w:b/>
                <w:sz w:val="24"/>
              </w:rPr>
            </w:pPr>
            <w:r w:rsidRPr="003E0EDC">
              <w:rPr>
                <w:b/>
                <w:sz w:val="24"/>
              </w:rPr>
              <w:t>Цель. Обеспечение эффективной финансовой поддержки городских и сельских поселений района</w:t>
            </w:r>
          </w:p>
        </w:tc>
      </w:tr>
      <w:tr w:rsidR="00BF46EE" w:rsidRPr="003E0EDC" w:rsidTr="00BF46EE">
        <w:trPr>
          <w:trHeight w:val="750"/>
        </w:trPr>
        <w:tc>
          <w:tcPr>
            <w:tcW w:w="15414" w:type="dxa"/>
            <w:gridSpan w:val="16"/>
            <w:hideMark/>
          </w:tcPr>
          <w:p w:rsidR="00BF46EE" w:rsidRPr="003E0EDC" w:rsidRDefault="00BF46EE" w:rsidP="003E0EDC">
            <w:pPr>
              <w:jc w:val="center"/>
              <w:rPr>
                <w:b/>
                <w:sz w:val="24"/>
              </w:rPr>
            </w:pPr>
            <w:r w:rsidRPr="003E0EDC">
              <w:rPr>
                <w:b/>
                <w:sz w:val="24"/>
              </w:rPr>
              <w:t>Задача 1. Оказание финансовой поддержки городским и сельским поселениям района для обеспечения равных условий для устойчивого                                               исполнения расходных обязательств поселений и повышение качества управления муниципальными финансами в поселениях</w:t>
            </w:r>
          </w:p>
        </w:tc>
      </w:tr>
      <w:tr w:rsidR="00BF46EE" w:rsidRPr="003E0EDC" w:rsidTr="00BF46EE">
        <w:trPr>
          <w:trHeight w:val="555"/>
        </w:trPr>
        <w:tc>
          <w:tcPr>
            <w:tcW w:w="15414" w:type="dxa"/>
            <w:gridSpan w:val="16"/>
            <w:hideMark/>
          </w:tcPr>
          <w:p w:rsidR="00BF46EE" w:rsidRDefault="00BF46EE" w:rsidP="003E0EDC">
            <w:pPr>
              <w:jc w:val="center"/>
              <w:rPr>
                <w:b/>
                <w:sz w:val="24"/>
              </w:rPr>
            </w:pPr>
            <w:r w:rsidRPr="003E0EDC">
              <w:rPr>
                <w:b/>
                <w:sz w:val="24"/>
              </w:rPr>
              <w:lastRenderedPageBreak/>
              <w:t xml:space="preserve">Подпрограмма I. Создание условий для эффективного управления муниципальными финансами, повышения устойчивости </w:t>
            </w:r>
          </w:p>
          <w:p w:rsidR="00BF46EE" w:rsidRPr="003E0EDC" w:rsidRDefault="00BF46EE" w:rsidP="003E0EDC">
            <w:pPr>
              <w:jc w:val="center"/>
              <w:rPr>
                <w:b/>
                <w:sz w:val="24"/>
              </w:rPr>
            </w:pPr>
            <w:r w:rsidRPr="003E0EDC">
              <w:rPr>
                <w:b/>
                <w:sz w:val="24"/>
              </w:rPr>
              <w:t>бюджетов поселений Нижневартовского района</w:t>
            </w:r>
          </w:p>
        </w:tc>
      </w:tr>
      <w:tr w:rsidR="00BF46EE" w:rsidRPr="003E0EDC" w:rsidTr="00BF46EE">
        <w:trPr>
          <w:trHeight w:val="300"/>
        </w:trPr>
        <w:tc>
          <w:tcPr>
            <w:tcW w:w="1098" w:type="dxa"/>
            <w:gridSpan w:val="3"/>
            <w:vMerge w:val="restart"/>
            <w:hideMark/>
          </w:tcPr>
          <w:p w:rsidR="00BF46EE" w:rsidRPr="003E0EDC" w:rsidRDefault="00BF46EE" w:rsidP="003E0EDC">
            <w:pPr>
              <w:jc w:val="center"/>
              <w:rPr>
                <w:sz w:val="24"/>
              </w:rPr>
            </w:pPr>
            <w:r w:rsidRPr="003E0EDC">
              <w:rPr>
                <w:sz w:val="24"/>
              </w:rPr>
              <w:t>1.1.</w:t>
            </w:r>
          </w:p>
        </w:tc>
        <w:tc>
          <w:tcPr>
            <w:tcW w:w="1737" w:type="dxa"/>
            <w:vMerge w:val="restart"/>
            <w:hideMark/>
          </w:tcPr>
          <w:p w:rsidR="00BF46EE" w:rsidRPr="003E0EDC" w:rsidRDefault="00BF46EE" w:rsidP="00885A32">
            <w:pPr>
              <w:jc w:val="both"/>
              <w:rPr>
                <w:sz w:val="24"/>
              </w:rPr>
            </w:pPr>
            <w:r w:rsidRPr="003E0EDC">
              <w:rPr>
                <w:sz w:val="24"/>
              </w:rPr>
              <w:t>Выравнивание бюджетной обеспеченн</w:t>
            </w:r>
            <w:r w:rsidRPr="003E0EDC">
              <w:rPr>
                <w:sz w:val="24"/>
              </w:rPr>
              <w:t>о</w:t>
            </w:r>
            <w:r w:rsidRPr="003E0EDC">
              <w:rPr>
                <w:sz w:val="24"/>
              </w:rPr>
              <w:t>сти поселений из районного фонда фина</w:t>
            </w:r>
            <w:r w:rsidRPr="003E0EDC">
              <w:rPr>
                <w:sz w:val="24"/>
              </w:rPr>
              <w:t>н</w:t>
            </w:r>
            <w:r w:rsidRPr="003E0EDC">
              <w:rPr>
                <w:sz w:val="24"/>
              </w:rPr>
              <w:t>совой по</w:t>
            </w:r>
            <w:r w:rsidRPr="003E0EDC">
              <w:rPr>
                <w:sz w:val="24"/>
              </w:rPr>
              <w:t>д</w:t>
            </w:r>
            <w:r w:rsidRPr="003E0EDC">
              <w:rPr>
                <w:sz w:val="24"/>
              </w:rPr>
              <w:t>держки</w:t>
            </w:r>
          </w:p>
        </w:tc>
        <w:tc>
          <w:tcPr>
            <w:tcW w:w="1281" w:type="dxa"/>
            <w:gridSpan w:val="2"/>
            <w:vMerge w:val="restart"/>
            <w:hideMark/>
          </w:tcPr>
          <w:p w:rsidR="00BF46EE" w:rsidRPr="003E0EDC" w:rsidRDefault="00BF46EE" w:rsidP="00885A32">
            <w:pPr>
              <w:jc w:val="both"/>
              <w:rPr>
                <w:sz w:val="24"/>
              </w:rPr>
            </w:pPr>
            <w:r w:rsidRPr="003E0EDC">
              <w:rPr>
                <w:sz w:val="24"/>
              </w:rPr>
              <w:t>департ</w:t>
            </w:r>
            <w:r w:rsidRPr="003E0EDC">
              <w:rPr>
                <w:sz w:val="24"/>
              </w:rPr>
              <w:t>а</w:t>
            </w:r>
            <w:r w:rsidRPr="003E0EDC">
              <w:rPr>
                <w:sz w:val="24"/>
              </w:rPr>
              <w:t>мент ф</w:t>
            </w:r>
            <w:r w:rsidRPr="003E0EDC">
              <w:rPr>
                <w:sz w:val="24"/>
              </w:rPr>
              <w:t>и</w:t>
            </w:r>
            <w:r w:rsidRPr="003E0EDC">
              <w:rPr>
                <w:sz w:val="24"/>
              </w:rPr>
              <w:t>нансов админ</w:t>
            </w:r>
            <w:r w:rsidRPr="003E0EDC">
              <w:rPr>
                <w:sz w:val="24"/>
              </w:rPr>
              <w:t>и</w:t>
            </w:r>
            <w:r w:rsidRPr="003E0EDC">
              <w:rPr>
                <w:sz w:val="24"/>
              </w:rPr>
              <w:t>страции района</w:t>
            </w:r>
          </w:p>
        </w:tc>
        <w:tc>
          <w:tcPr>
            <w:tcW w:w="845" w:type="dxa"/>
            <w:hideMark/>
          </w:tcPr>
          <w:p w:rsidR="00BF46EE" w:rsidRPr="003E0EDC" w:rsidRDefault="00BF46EE" w:rsidP="00885A32">
            <w:pPr>
              <w:jc w:val="both"/>
              <w:rPr>
                <w:sz w:val="24"/>
              </w:rPr>
            </w:pPr>
            <w:r w:rsidRPr="003E0EDC">
              <w:rPr>
                <w:sz w:val="24"/>
              </w:rPr>
              <w:t>всего</w:t>
            </w:r>
          </w:p>
        </w:tc>
        <w:tc>
          <w:tcPr>
            <w:tcW w:w="1136" w:type="dxa"/>
            <w:vMerge w:val="restart"/>
            <w:hideMark/>
          </w:tcPr>
          <w:p w:rsidR="00BF46EE" w:rsidRPr="003E0EDC" w:rsidRDefault="00BF46EE" w:rsidP="00885A32">
            <w:pPr>
              <w:jc w:val="both"/>
              <w:rPr>
                <w:sz w:val="24"/>
              </w:rPr>
            </w:pPr>
            <w:r w:rsidRPr="003E0EDC">
              <w:rPr>
                <w:sz w:val="24"/>
              </w:rPr>
              <w:t>неп</w:t>
            </w:r>
            <w:r w:rsidRPr="003E0EDC">
              <w:rPr>
                <w:sz w:val="24"/>
              </w:rPr>
              <w:t>о</w:t>
            </w:r>
            <w:r w:rsidRPr="003E0EDC">
              <w:rPr>
                <w:sz w:val="24"/>
              </w:rPr>
              <w:t>средс</w:t>
            </w:r>
            <w:r w:rsidRPr="003E0EDC">
              <w:rPr>
                <w:sz w:val="24"/>
              </w:rPr>
              <w:t>т</w:t>
            </w:r>
            <w:r w:rsidRPr="003E0EDC">
              <w:rPr>
                <w:sz w:val="24"/>
              </w:rPr>
              <w:t>венные резул</w:t>
            </w:r>
            <w:r w:rsidRPr="003E0EDC">
              <w:rPr>
                <w:sz w:val="24"/>
              </w:rPr>
              <w:t>ь</w:t>
            </w:r>
            <w:r w:rsidRPr="003E0EDC">
              <w:rPr>
                <w:sz w:val="24"/>
              </w:rPr>
              <w:t>таты:                                                                                                                                                                                                                                                                         пункт</w:t>
            </w:r>
            <w:r>
              <w:rPr>
                <w:sz w:val="24"/>
              </w:rPr>
              <w:t xml:space="preserve"> −</w:t>
            </w:r>
            <w:r w:rsidRPr="003E0EDC">
              <w:rPr>
                <w:sz w:val="24"/>
              </w:rPr>
              <w:t xml:space="preserve"> 3;                                                                                                                                                                                                                                          коне</w:t>
            </w:r>
            <w:r w:rsidRPr="003E0EDC">
              <w:rPr>
                <w:sz w:val="24"/>
              </w:rPr>
              <w:t>ч</w:t>
            </w:r>
            <w:r w:rsidRPr="003E0EDC">
              <w:rPr>
                <w:sz w:val="24"/>
              </w:rPr>
              <w:t>ные р</w:t>
            </w:r>
            <w:r w:rsidRPr="003E0EDC">
              <w:rPr>
                <w:sz w:val="24"/>
              </w:rPr>
              <w:t>е</w:t>
            </w:r>
            <w:r w:rsidRPr="003E0EDC">
              <w:rPr>
                <w:sz w:val="24"/>
              </w:rPr>
              <w:t>зульт</w:t>
            </w:r>
            <w:r w:rsidRPr="003E0EDC">
              <w:rPr>
                <w:sz w:val="24"/>
              </w:rPr>
              <w:t>а</w:t>
            </w:r>
            <w:r w:rsidRPr="003E0EDC">
              <w:rPr>
                <w:sz w:val="24"/>
              </w:rPr>
              <w:t>ты: пункты</w:t>
            </w:r>
            <w:r>
              <w:rPr>
                <w:sz w:val="24"/>
              </w:rPr>
              <w:t xml:space="preserve"> −</w:t>
            </w:r>
            <w:r w:rsidRPr="003E0EDC">
              <w:rPr>
                <w:sz w:val="24"/>
              </w:rPr>
              <w:t xml:space="preserve"> 1,4</w:t>
            </w:r>
          </w:p>
        </w:tc>
        <w:tc>
          <w:tcPr>
            <w:tcW w:w="1564" w:type="dxa"/>
            <w:hideMark/>
          </w:tcPr>
          <w:p w:rsidR="00BF46EE" w:rsidRPr="003E0EDC" w:rsidRDefault="00BF46EE" w:rsidP="003E0EDC">
            <w:pPr>
              <w:jc w:val="center"/>
              <w:rPr>
                <w:sz w:val="24"/>
              </w:rPr>
            </w:pPr>
            <w:r w:rsidRPr="003E0EDC">
              <w:rPr>
                <w:sz w:val="24"/>
              </w:rPr>
              <w:t>919 726,6</w:t>
            </w:r>
          </w:p>
        </w:tc>
        <w:tc>
          <w:tcPr>
            <w:tcW w:w="1414" w:type="dxa"/>
            <w:hideMark/>
          </w:tcPr>
          <w:p w:rsidR="00BF46EE" w:rsidRPr="003E0EDC" w:rsidRDefault="00BF46EE" w:rsidP="003E0EDC">
            <w:pPr>
              <w:jc w:val="center"/>
              <w:rPr>
                <w:sz w:val="24"/>
              </w:rPr>
            </w:pPr>
            <w:r w:rsidRPr="003E0EDC">
              <w:rPr>
                <w:sz w:val="24"/>
              </w:rPr>
              <w:t>127 269,0</w:t>
            </w:r>
          </w:p>
        </w:tc>
        <w:tc>
          <w:tcPr>
            <w:tcW w:w="1417" w:type="dxa"/>
            <w:hideMark/>
          </w:tcPr>
          <w:p w:rsidR="00BF46EE" w:rsidRPr="003E0EDC" w:rsidRDefault="00BF46EE" w:rsidP="003E0EDC">
            <w:pPr>
              <w:jc w:val="center"/>
              <w:rPr>
                <w:sz w:val="24"/>
              </w:rPr>
            </w:pPr>
            <w:r w:rsidRPr="003E0EDC">
              <w:rPr>
                <w:sz w:val="24"/>
              </w:rPr>
              <w:t>144 492,0</w:t>
            </w:r>
          </w:p>
        </w:tc>
        <w:tc>
          <w:tcPr>
            <w:tcW w:w="1418" w:type="dxa"/>
            <w:hideMark/>
          </w:tcPr>
          <w:p w:rsidR="00BF46EE" w:rsidRPr="003E0EDC" w:rsidRDefault="00BF46EE" w:rsidP="003E0EDC">
            <w:pPr>
              <w:jc w:val="center"/>
              <w:rPr>
                <w:sz w:val="24"/>
              </w:rPr>
            </w:pPr>
            <w:r w:rsidRPr="003E0EDC">
              <w:rPr>
                <w:sz w:val="24"/>
              </w:rPr>
              <w:t>151 427,6</w:t>
            </w:r>
          </w:p>
        </w:tc>
        <w:tc>
          <w:tcPr>
            <w:tcW w:w="1418" w:type="dxa"/>
            <w:gridSpan w:val="2"/>
            <w:hideMark/>
          </w:tcPr>
          <w:p w:rsidR="00BF46EE" w:rsidRPr="003E0EDC" w:rsidRDefault="00BF46EE" w:rsidP="003E0EDC">
            <w:pPr>
              <w:jc w:val="center"/>
              <w:rPr>
                <w:sz w:val="24"/>
              </w:rPr>
            </w:pPr>
            <w:r w:rsidRPr="003E0EDC">
              <w:rPr>
                <w:sz w:val="24"/>
              </w:rPr>
              <w:t>158 544,7</w:t>
            </w:r>
          </w:p>
        </w:tc>
        <w:tc>
          <w:tcPr>
            <w:tcW w:w="952" w:type="dxa"/>
            <w:hideMark/>
          </w:tcPr>
          <w:p w:rsidR="00BF46EE" w:rsidRPr="003E0EDC" w:rsidRDefault="00BF46EE" w:rsidP="003E0EDC">
            <w:pPr>
              <w:jc w:val="center"/>
              <w:rPr>
                <w:sz w:val="24"/>
              </w:rPr>
            </w:pPr>
            <w:r w:rsidRPr="003E0EDC">
              <w:rPr>
                <w:sz w:val="24"/>
              </w:rPr>
              <w:t>165 520,7</w:t>
            </w:r>
          </w:p>
        </w:tc>
        <w:tc>
          <w:tcPr>
            <w:tcW w:w="1134" w:type="dxa"/>
            <w:hideMark/>
          </w:tcPr>
          <w:p w:rsidR="00BF46EE" w:rsidRPr="003E0EDC" w:rsidRDefault="00BF46EE" w:rsidP="003E0EDC">
            <w:pPr>
              <w:jc w:val="center"/>
              <w:rPr>
                <w:sz w:val="24"/>
              </w:rPr>
            </w:pPr>
            <w:r w:rsidRPr="003E0EDC">
              <w:rPr>
                <w:sz w:val="24"/>
              </w:rPr>
              <w:t>172 472,6</w:t>
            </w:r>
          </w:p>
        </w:tc>
      </w:tr>
      <w:tr w:rsidR="00BF46EE" w:rsidRPr="003E0EDC" w:rsidTr="00BF46EE">
        <w:trPr>
          <w:trHeight w:val="624"/>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3E0EDC">
            <w:pPr>
              <w:jc w:val="center"/>
              <w:rPr>
                <w:sz w:val="24"/>
              </w:rPr>
            </w:pPr>
          </w:p>
        </w:tc>
        <w:tc>
          <w:tcPr>
            <w:tcW w:w="1281" w:type="dxa"/>
            <w:gridSpan w:val="2"/>
            <w:vMerge/>
            <w:hideMark/>
          </w:tcPr>
          <w:p w:rsidR="00BF46EE" w:rsidRPr="003E0EDC" w:rsidRDefault="00BF46EE" w:rsidP="003E0EDC">
            <w:pPr>
              <w:jc w:val="center"/>
              <w:rPr>
                <w:sz w:val="24"/>
              </w:rPr>
            </w:pPr>
          </w:p>
        </w:tc>
        <w:tc>
          <w:tcPr>
            <w:tcW w:w="845" w:type="dxa"/>
            <w:hideMark/>
          </w:tcPr>
          <w:p w:rsidR="00BF46EE" w:rsidRPr="003E0EDC" w:rsidRDefault="00BF46EE" w:rsidP="003E0EDC">
            <w:pPr>
              <w:jc w:val="center"/>
              <w:rPr>
                <w:sz w:val="24"/>
              </w:rPr>
            </w:pPr>
            <w:r w:rsidRPr="003E0EDC">
              <w:rPr>
                <w:sz w:val="24"/>
              </w:rPr>
              <w:t>фед</w:t>
            </w:r>
            <w:r w:rsidRPr="003E0EDC">
              <w:rPr>
                <w:sz w:val="24"/>
              </w:rPr>
              <w:t>е</w:t>
            </w:r>
            <w:r w:rsidRPr="003E0EDC">
              <w:rPr>
                <w:sz w:val="24"/>
              </w:rPr>
              <w:t>рал</w:t>
            </w:r>
            <w:r w:rsidRPr="003E0EDC">
              <w:rPr>
                <w:sz w:val="24"/>
              </w:rPr>
              <w:t>ь</w:t>
            </w:r>
            <w:r w:rsidRPr="003E0EDC">
              <w:rPr>
                <w:sz w:val="24"/>
              </w:rPr>
              <w:t>ный бю</w:t>
            </w:r>
            <w:r w:rsidRPr="003E0EDC">
              <w:rPr>
                <w:sz w:val="24"/>
              </w:rPr>
              <w:t>д</w:t>
            </w:r>
            <w:r w:rsidRPr="003E0EDC">
              <w:rPr>
                <w:sz w:val="24"/>
              </w:rPr>
              <w:t>жет</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936"/>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3E0EDC">
            <w:pPr>
              <w:jc w:val="center"/>
              <w:rPr>
                <w:sz w:val="24"/>
              </w:rPr>
            </w:pPr>
          </w:p>
        </w:tc>
        <w:tc>
          <w:tcPr>
            <w:tcW w:w="1281" w:type="dxa"/>
            <w:gridSpan w:val="2"/>
            <w:vMerge/>
            <w:hideMark/>
          </w:tcPr>
          <w:p w:rsidR="00BF46EE" w:rsidRPr="003E0EDC" w:rsidRDefault="00BF46EE" w:rsidP="003E0EDC">
            <w:pPr>
              <w:jc w:val="center"/>
              <w:rPr>
                <w:sz w:val="24"/>
              </w:rPr>
            </w:pPr>
          </w:p>
        </w:tc>
        <w:tc>
          <w:tcPr>
            <w:tcW w:w="845" w:type="dxa"/>
            <w:hideMark/>
          </w:tcPr>
          <w:p w:rsidR="00BF46EE" w:rsidRPr="003E0EDC" w:rsidRDefault="00BF46EE" w:rsidP="003E0EDC">
            <w:pPr>
              <w:jc w:val="center"/>
              <w:rPr>
                <w:sz w:val="24"/>
              </w:rPr>
            </w:pPr>
            <w:r w:rsidRPr="003E0EDC">
              <w:rPr>
                <w:sz w:val="24"/>
              </w:rPr>
              <w:t>бю</w:t>
            </w:r>
            <w:r w:rsidRPr="003E0EDC">
              <w:rPr>
                <w:sz w:val="24"/>
              </w:rPr>
              <w:t>д</w:t>
            </w:r>
            <w:r w:rsidRPr="003E0EDC">
              <w:rPr>
                <w:sz w:val="24"/>
              </w:rPr>
              <w:t>жет авт</w:t>
            </w:r>
            <w:r w:rsidRPr="003E0EDC">
              <w:rPr>
                <w:sz w:val="24"/>
              </w:rPr>
              <w:t>о</w:t>
            </w:r>
            <w:r w:rsidRPr="003E0EDC">
              <w:rPr>
                <w:sz w:val="24"/>
              </w:rPr>
              <w:t>но</w:t>
            </w:r>
            <w:r w:rsidRPr="003E0EDC">
              <w:rPr>
                <w:sz w:val="24"/>
              </w:rPr>
              <w:t>м</w:t>
            </w:r>
            <w:r w:rsidRPr="003E0EDC">
              <w:rPr>
                <w:sz w:val="24"/>
              </w:rPr>
              <w:t>ного окр</w:t>
            </w:r>
            <w:r w:rsidRPr="003E0EDC">
              <w:rPr>
                <w:sz w:val="24"/>
              </w:rPr>
              <w:t>у</w:t>
            </w:r>
            <w:r w:rsidRPr="003E0EDC">
              <w:rPr>
                <w:sz w:val="24"/>
              </w:rPr>
              <w:t>га</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919 726,6</w:t>
            </w:r>
          </w:p>
        </w:tc>
        <w:tc>
          <w:tcPr>
            <w:tcW w:w="1414" w:type="dxa"/>
            <w:hideMark/>
          </w:tcPr>
          <w:p w:rsidR="00BF46EE" w:rsidRPr="003E0EDC" w:rsidRDefault="00BF46EE" w:rsidP="003E0EDC">
            <w:pPr>
              <w:jc w:val="center"/>
              <w:rPr>
                <w:sz w:val="24"/>
              </w:rPr>
            </w:pPr>
            <w:r w:rsidRPr="003E0EDC">
              <w:rPr>
                <w:sz w:val="24"/>
              </w:rPr>
              <w:t>127 269,0</w:t>
            </w:r>
          </w:p>
        </w:tc>
        <w:tc>
          <w:tcPr>
            <w:tcW w:w="1417" w:type="dxa"/>
            <w:hideMark/>
          </w:tcPr>
          <w:p w:rsidR="00BF46EE" w:rsidRPr="003E0EDC" w:rsidRDefault="00BF46EE" w:rsidP="003E0EDC">
            <w:pPr>
              <w:jc w:val="center"/>
              <w:rPr>
                <w:sz w:val="24"/>
              </w:rPr>
            </w:pPr>
            <w:r w:rsidRPr="003E0EDC">
              <w:rPr>
                <w:sz w:val="24"/>
              </w:rPr>
              <w:t>144 492,0</w:t>
            </w:r>
          </w:p>
        </w:tc>
        <w:tc>
          <w:tcPr>
            <w:tcW w:w="1418" w:type="dxa"/>
            <w:hideMark/>
          </w:tcPr>
          <w:p w:rsidR="00BF46EE" w:rsidRPr="003E0EDC" w:rsidRDefault="00BF46EE" w:rsidP="003E0EDC">
            <w:pPr>
              <w:jc w:val="center"/>
              <w:rPr>
                <w:sz w:val="24"/>
              </w:rPr>
            </w:pPr>
            <w:r w:rsidRPr="003E0EDC">
              <w:rPr>
                <w:sz w:val="24"/>
              </w:rPr>
              <w:t>151 427,6</w:t>
            </w:r>
          </w:p>
        </w:tc>
        <w:tc>
          <w:tcPr>
            <w:tcW w:w="1418" w:type="dxa"/>
            <w:gridSpan w:val="2"/>
            <w:hideMark/>
          </w:tcPr>
          <w:p w:rsidR="00BF46EE" w:rsidRPr="003E0EDC" w:rsidRDefault="00BF46EE" w:rsidP="003E0EDC">
            <w:pPr>
              <w:jc w:val="center"/>
              <w:rPr>
                <w:sz w:val="24"/>
              </w:rPr>
            </w:pPr>
            <w:r w:rsidRPr="003E0EDC">
              <w:rPr>
                <w:sz w:val="24"/>
              </w:rPr>
              <w:t>158 544,7</w:t>
            </w:r>
          </w:p>
        </w:tc>
        <w:tc>
          <w:tcPr>
            <w:tcW w:w="952" w:type="dxa"/>
            <w:hideMark/>
          </w:tcPr>
          <w:p w:rsidR="00BF46EE" w:rsidRPr="003E0EDC" w:rsidRDefault="00BF46EE" w:rsidP="003E0EDC">
            <w:pPr>
              <w:jc w:val="center"/>
              <w:rPr>
                <w:sz w:val="24"/>
              </w:rPr>
            </w:pPr>
            <w:r w:rsidRPr="003E0EDC">
              <w:rPr>
                <w:sz w:val="24"/>
              </w:rPr>
              <w:t>165 520,7</w:t>
            </w:r>
          </w:p>
        </w:tc>
        <w:tc>
          <w:tcPr>
            <w:tcW w:w="1134" w:type="dxa"/>
            <w:hideMark/>
          </w:tcPr>
          <w:p w:rsidR="00BF46EE" w:rsidRPr="003E0EDC" w:rsidRDefault="00BF46EE" w:rsidP="003E0EDC">
            <w:pPr>
              <w:jc w:val="center"/>
              <w:rPr>
                <w:sz w:val="24"/>
              </w:rPr>
            </w:pPr>
            <w:r w:rsidRPr="003E0EDC">
              <w:rPr>
                <w:sz w:val="24"/>
              </w:rPr>
              <w:t>172 472,6</w:t>
            </w:r>
          </w:p>
        </w:tc>
      </w:tr>
      <w:tr w:rsidR="00BF46EE" w:rsidRPr="003E0EDC" w:rsidTr="00BF46EE">
        <w:trPr>
          <w:trHeight w:val="312"/>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3E0EDC">
            <w:pPr>
              <w:jc w:val="center"/>
              <w:rPr>
                <w:sz w:val="24"/>
              </w:rPr>
            </w:pPr>
          </w:p>
        </w:tc>
        <w:tc>
          <w:tcPr>
            <w:tcW w:w="1281" w:type="dxa"/>
            <w:gridSpan w:val="2"/>
            <w:vMerge/>
            <w:hideMark/>
          </w:tcPr>
          <w:p w:rsidR="00BF46EE" w:rsidRPr="003E0EDC" w:rsidRDefault="00BF46EE" w:rsidP="003E0EDC">
            <w:pPr>
              <w:jc w:val="center"/>
              <w:rPr>
                <w:sz w:val="24"/>
              </w:rPr>
            </w:pPr>
          </w:p>
        </w:tc>
        <w:tc>
          <w:tcPr>
            <w:tcW w:w="845" w:type="dxa"/>
            <w:hideMark/>
          </w:tcPr>
          <w:p w:rsidR="00BF46EE" w:rsidRPr="003E0EDC" w:rsidRDefault="00BF46EE" w:rsidP="003E0EDC">
            <w:pPr>
              <w:jc w:val="center"/>
              <w:rPr>
                <w:sz w:val="24"/>
              </w:rPr>
            </w:pPr>
            <w:r w:rsidRPr="003E0EDC">
              <w:rPr>
                <w:sz w:val="24"/>
              </w:rPr>
              <w:t>бю</w:t>
            </w:r>
            <w:r w:rsidRPr="003E0EDC">
              <w:rPr>
                <w:sz w:val="24"/>
              </w:rPr>
              <w:t>д</w:t>
            </w:r>
            <w:r w:rsidRPr="003E0EDC">
              <w:rPr>
                <w:sz w:val="24"/>
              </w:rPr>
              <w:t>жет ра</w:t>
            </w:r>
            <w:r w:rsidRPr="003E0EDC">
              <w:rPr>
                <w:sz w:val="24"/>
              </w:rPr>
              <w:t>й</w:t>
            </w:r>
            <w:r w:rsidRPr="003E0EDC">
              <w:rPr>
                <w:sz w:val="24"/>
              </w:rPr>
              <w:t>она</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624"/>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3E0EDC">
            <w:pPr>
              <w:jc w:val="center"/>
              <w:rPr>
                <w:sz w:val="24"/>
              </w:rPr>
            </w:pPr>
          </w:p>
        </w:tc>
        <w:tc>
          <w:tcPr>
            <w:tcW w:w="1281" w:type="dxa"/>
            <w:gridSpan w:val="2"/>
            <w:vMerge/>
            <w:hideMark/>
          </w:tcPr>
          <w:p w:rsidR="00BF46EE" w:rsidRPr="003E0EDC" w:rsidRDefault="00BF46EE" w:rsidP="003E0EDC">
            <w:pPr>
              <w:jc w:val="center"/>
              <w:rPr>
                <w:sz w:val="24"/>
              </w:rPr>
            </w:pPr>
          </w:p>
        </w:tc>
        <w:tc>
          <w:tcPr>
            <w:tcW w:w="845" w:type="dxa"/>
            <w:hideMark/>
          </w:tcPr>
          <w:p w:rsidR="00BF46EE" w:rsidRPr="003E0EDC" w:rsidRDefault="00BF46EE" w:rsidP="003E0EDC">
            <w:pPr>
              <w:jc w:val="center"/>
              <w:rPr>
                <w:sz w:val="24"/>
              </w:rPr>
            </w:pPr>
            <w:r w:rsidRPr="003E0EDC">
              <w:rPr>
                <w:sz w:val="24"/>
              </w:rPr>
              <w:t>бю</w:t>
            </w:r>
            <w:r w:rsidRPr="003E0EDC">
              <w:rPr>
                <w:sz w:val="24"/>
              </w:rPr>
              <w:t>д</w:t>
            </w:r>
            <w:r w:rsidRPr="003E0EDC">
              <w:rPr>
                <w:sz w:val="24"/>
              </w:rPr>
              <w:t>жет пос</w:t>
            </w:r>
            <w:r w:rsidRPr="003E0EDC">
              <w:rPr>
                <w:sz w:val="24"/>
              </w:rPr>
              <w:t>е</w:t>
            </w:r>
            <w:r w:rsidRPr="003E0EDC">
              <w:rPr>
                <w:sz w:val="24"/>
              </w:rPr>
              <w:t>лений</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936"/>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3E0EDC">
            <w:pPr>
              <w:jc w:val="center"/>
              <w:rPr>
                <w:sz w:val="24"/>
              </w:rPr>
            </w:pPr>
          </w:p>
        </w:tc>
        <w:tc>
          <w:tcPr>
            <w:tcW w:w="1281" w:type="dxa"/>
            <w:gridSpan w:val="2"/>
            <w:vMerge/>
            <w:hideMark/>
          </w:tcPr>
          <w:p w:rsidR="00BF46EE" w:rsidRPr="003E0EDC" w:rsidRDefault="00BF46EE" w:rsidP="003E0EDC">
            <w:pPr>
              <w:jc w:val="center"/>
              <w:rPr>
                <w:sz w:val="24"/>
              </w:rPr>
            </w:pPr>
          </w:p>
        </w:tc>
        <w:tc>
          <w:tcPr>
            <w:tcW w:w="845" w:type="dxa"/>
            <w:hideMark/>
          </w:tcPr>
          <w:p w:rsidR="00BF46EE" w:rsidRDefault="00BF46EE" w:rsidP="003E0EDC">
            <w:pPr>
              <w:jc w:val="center"/>
              <w:rPr>
                <w:sz w:val="24"/>
              </w:rPr>
            </w:pPr>
            <w:r w:rsidRPr="003E0EDC">
              <w:rPr>
                <w:sz w:val="24"/>
              </w:rPr>
              <w:t>иные вн</w:t>
            </w:r>
            <w:r w:rsidRPr="003E0EDC">
              <w:rPr>
                <w:sz w:val="24"/>
              </w:rPr>
              <w:t>е</w:t>
            </w:r>
            <w:r w:rsidRPr="003E0EDC">
              <w:rPr>
                <w:sz w:val="24"/>
              </w:rPr>
              <w:t>бю</w:t>
            </w:r>
            <w:r w:rsidRPr="003E0EDC">
              <w:rPr>
                <w:sz w:val="24"/>
              </w:rPr>
              <w:t>д</w:t>
            </w:r>
            <w:r w:rsidRPr="003E0EDC">
              <w:rPr>
                <w:sz w:val="24"/>
              </w:rPr>
              <w:t>же</w:t>
            </w:r>
            <w:r w:rsidRPr="003E0EDC">
              <w:rPr>
                <w:sz w:val="24"/>
              </w:rPr>
              <w:t>т</w:t>
            </w:r>
            <w:r w:rsidRPr="003E0EDC">
              <w:rPr>
                <w:sz w:val="24"/>
              </w:rPr>
              <w:t>ные и</w:t>
            </w:r>
            <w:r w:rsidRPr="003E0EDC">
              <w:rPr>
                <w:sz w:val="24"/>
              </w:rPr>
              <w:t>с</w:t>
            </w:r>
            <w:r w:rsidRPr="003E0EDC">
              <w:rPr>
                <w:sz w:val="24"/>
              </w:rPr>
              <w:t>то</w:t>
            </w:r>
            <w:r w:rsidRPr="003E0EDC">
              <w:rPr>
                <w:sz w:val="24"/>
              </w:rPr>
              <w:t>ч</w:t>
            </w:r>
            <w:r w:rsidRPr="003E0EDC">
              <w:rPr>
                <w:sz w:val="24"/>
              </w:rPr>
              <w:t>ники</w:t>
            </w:r>
          </w:p>
          <w:p w:rsidR="00BF46EE" w:rsidRPr="003E0EDC" w:rsidRDefault="00BF46EE" w:rsidP="003E0EDC">
            <w:pPr>
              <w:jc w:val="center"/>
              <w:rPr>
                <w:sz w:val="24"/>
              </w:rPr>
            </w:pP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300"/>
        </w:trPr>
        <w:tc>
          <w:tcPr>
            <w:tcW w:w="1098" w:type="dxa"/>
            <w:gridSpan w:val="3"/>
            <w:vMerge w:val="restart"/>
            <w:hideMark/>
          </w:tcPr>
          <w:p w:rsidR="00BF46EE" w:rsidRPr="003E0EDC" w:rsidRDefault="00BF46EE" w:rsidP="003E0EDC">
            <w:pPr>
              <w:jc w:val="center"/>
              <w:rPr>
                <w:sz w:val="24"/>
              </w:rPr>
            </w:pPr>
            <w:r w:rsidRPr="003E0EDC">
              <w:rPr>
                <w:sz w:val="24"/>
              </w:rPr>
              <w:lastRenderedPageBreak/>
              <w:t>1.1.1</w:t>
            </w:r>
            <w:r>
              <w:rPr>
                <w:sz w:val="24"/>
              </w:rPr>
              <w:t>.</w:t>
            </w:r>
          </w:p>
        </w:tc>
        <w:tc>
          <w:tcPr>
            <w:tcW w:w="1737" w:type="dxa"/>
            <w:vMerge w:val="restart"/>
            <w:hideMark/>
          </w:tcPr>
          <w:p w:rsidR="00BF46EE" w:rsidRPr="003E0EDC" w:rsidRDefault="00BF46EE" w:rsidP="00885A32">
            <w:pPr>
              <w:jc w:val="both"/>
              <w:rPr>
                <w:sz w:val="24"/>
              </w:rPr>
            </w:pPr>
            <w:r w:rsidRPr="003E0EDC">
              <w:rPr>
                <w:sz w:val="24"/>
              </w:rPr>
              <w:t>Расчет и ра</w:t>
            </w:r>
            <w:r w:rsidRPr="003E0EDC">
              <w:rPr>
                <w:sz w:val="24"/>
              </w:rPr>
              <w:t>с</w:t>
            </w:r>
            <w:r w:rsidRPr="003E0EDC">
              <w:rPr>
                <w:sz w:val="24"/>
              </w:rPr>
              <w:t>пределение дотации из бюджета м</w:t>
            </w:r>
            <w:r w:rsidRPr="003E0EDC">
              <w:rPr>
                <w:sz w:val="24"/>
              </w:rPr>
              <w:t>у</w:t>
            </w:r>
            <w:r w:rsidRPr="003E0EDC">
              <w:rPr>
                <w:sz w:val="24"/>
              </w:rPr>
              <w:t>ниципального района на в</w:t>
            </w:r>
            <w:r w:rsidRPr="003E0EDC">
              <w:rPr>
                <w:sz w:val="24"/>
              </w:rPr>
              <w:t>ы</w:t>
            </w:r>
            <w:r w:rsidRPr="003E0EDC">
              <w:rPr>
                <w:sz w:val="24"/>
              </w:rPr>
              <w:t>равнивание бюджетной обеспеченн</w:t>
            </w:r>
            <w:r w:rsidRPr="003E0EDC">
              <w:rPr>
                <w:sz w:val="24"/>
              </w:rPr>
              <w:t>о</w:t>
            </w:r>
            <w:r w:rsidRPr="003E0EDC">
              <w:rPr>
                <w:sz w:val="24"/>
              </w:rPr>
              <w:t>сти поселений</w:t>
            </w:r>
          </w:p>
        </w:tc>
        <w:tc>
          <w:tcPr>
            <w:tcW w:w="1281" w:type="dxa"/>
            <w:gridSpan w:val="2"/>
            <w:vMerge w:val="restart"/>
            <w:hideMark/>
          </w:tcPr>
          <w:p w:rsidR="00BF46EE" w:rsidRPr="003E0EDC" w:rsidRDefault="00BF46EE" w:rsidP="00885A32">
            <w:pPr>
              <w:jc w:val="both"/>
              <w:rPr>
                <w:sz w:val="24"/>
              </w:rPr>
            </w:pPr>
            <w:r w:rsidRPr="003E0EDC">
              <w:rPr>
                <w:sz w:val="24"/>
              </w:rPr>
              <w:t>департ</w:t>
            </w:r>
            <w:r w:rsidRPr="003E0EDC">
              <w:rPr>
                <w:sz w:val="24"/>
              </w:rPr>
              <w:t>а</w:t>
            </w:r>
            <w:r w:rsidRPr="003E0EDC">
              <w:rPr>
                <w:sz w:val="24"/>
              </w:rPr>
              <w:t>мент ф</w:t>
            </w:r>
            <w:r w:rsidRPr="003E0EDC">
              <w:rPr>
                <w:sz w:val="24"/>
              </w:rPr>
              <w:t>и</w:t>
            </w:r>
            <w:r w:rsidRPr="003E0EDC">
              <w:rPr>
                <w:sz w:val="24"/>
              </w:rPr>
              <w:t>нансов админ</w:t>
            </w:r>
            <w:r w:rsidRPr="003E0EDC">
              <w:rPr>
                <w:sz w:val="24"/>
              </w:rPr>
              <w:t>и</w:t>
            </w:r>
            <w:r w:rsidRPr="003E0EDC">
              <w:rPr>
                <w:sz w:val="24"/>
              </w:rPr>
              <w:t>страции района</w:t>
            </w:r>
          </w:p>
        </w:tc>
        <w:tc>
          <w:tcPr>
            <w:tcW w:w="845" w:type="dxa"/>
            <w:hideMark/>
          </w:tcPr>
          <w:p w:rsidR="00BF46EE" w:rsidRPr="003E0EDC" w:rsidRDefault="00BF46EE" w:rsidP="00885A32">
            <w:pPr>
              <w:jc w:val="both"/>
              <w:rPr>
                <w:sz w:val="24"/>
              </w:rPr>
            </w:pPr>
            <w:r w:rsidRPr="003E0EDC">
              <w:rPr>
                <w:sz w:val="24"/>
              </w:rPr>
              <w:t>всего</w:t>
            </w:r>
          </w:p>
        </w:tc>
        <w:tc>
          <w:tcPr>
            <w:tcW w:w="1136" w:type="dxa"/>
            <w:vMerge w:val="restart"/>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919 726,6</w:t>
            </w:r>
          </w:p>
        </w:tc>
        <w:tc>
          <w:tcPr>
            <w:tcW w:w="1414" w:type="dxa"/>
            <w:hideMark/>
          </w:tcPr>
          <w:p w:rsidR="00BF46EE" w:rsidRPr="003E0EDC" w:rsidRDefault="00BF46EE" w:rsidP="003E0EDC">
            <w:pPr>
              <w:jc w:val="center"/>
              <w:rPr>
                <w:sz w:val="24"/>
              </w:rPr>
            </w:pPr>
            <w:r w:rsidRPr="003E0EDC">
              <w:rPr>
                <w:sz w:val="24"/>
              </w:rPr>
              <w:t>127 269,0</w:t>
            </w:r>
          </w:p>
        </w:tc>
        <w:tc>
          <w:tcPr>
            <w:tcW w:w="1417" w:type="dxa"/>
            <w:hideMark/>
          </w:tcPr>
          <w:p w:rsidR="00BF46EE" w:rsidRPr="003E0EDC" w:rsidRDefault="00BF46EE" w:rsidP="003E0EDC">
            <w:pPr>
              <w:jc w:val="center"/>
              <w:rPr>
                <w:sz w:val="24"/>
              </w:rPr>
            </w:pPr>
            <w:r w:rsidRPr="003E0EDC">
              <w:rPr>
                <w:sz w:val="24"/>
              </w:rPr>
              <w:t>144 492,0</w:t>
            </w:r>
          </w:p>
        </w:tc>
        <w:tc>
          <w:tcPr>
            <w:tcW w:w="1418" w:type="dxa"/>
            <w:hideMark/>
          </w:tcPr>
          <w:p w:rsidR="00BF46EE" w:rsidRPr="003E0EDC" w:rsidRDefault="00BF46EE" w:rsidP="003E0EDC">
            <w:pPr>
              <w:jc w:val="center"/>
              <w:rPr>
                <w:sz w:val="24"/>
              </w:rPr>
            </w:pPr>
            <w:r w:rsidRPr="003E0EDC">
              <w:rPr>
                <w:sz w:val="24"/>
              </w:rPr>
              <w:t>151 427,6</w:t>
            </w:r>
          </w:p>
        </w:tc>
        <w:tc>
          <w:tcPr>
            <w:tcW w:w="1418" w:type="dxa"/>
            <w:gridSpan w:val="2"/>
            <w:hideMark/>
          </w:tcPr>
          <w:p w:rsidR="00BF46EE" w:rsidRPr="003E0EDC" w:rsidRDefault="00BF46EE" w:rsidP="003E0EDC">
            <w:pPr>
              <w:jc w:val="center"/>
              <w:rPr>
                <w:sz w:val="24"/>
              </w:rPr>
            </w:pPr>
            <w:r w:rsidRPr="003E0EDC">
              <w:rPr>
                <w:sz w:val="24"/>
              </w:rPr>
              <w:t>158 544,7</w:t>
            </w:r>
          </w:p>
        </w:tc>
        <w:tc>
          <w:tcPr>
            <w:tcW w:w="952" w:type="dxa"/>
            <w:hideMark/>
          </w:tcPr>
          <w:p w:rsidR="00BF46EE" w:rsidRPr="003E0EDC" w:rsidRDefault="00BF46EE" w:rsidP="003E0EDC">
            <w:pPr>
              <w:jc w:val="center"/>
              <w:rPr>
                <w:sz w:val="24"/>
              </w:rPr>
            </w:pPr>
            <w:r w:rsidRPr="003E0EDC">
              <w:rPr>
                <w:sz w:val="24"/>
              </w:rPr>
              <w:t>165 520,7</w:t>
            </w:r>
          </w:p>
        </w:tc>
        <w:tc>
          <w:tcPr>
            <w:tcW w:w="1134" w:type="dxa"/>
            <w:hideMark/>
          </w:tcPr>
          <w:p w:rsidR="00BF46EE" w:rsidRPr="003E0EDC" w:rsidRDefault="00BF46EE" w:rsidP="003E0EDC">
            <w:pPr>
              <w:jc w:val="center"/>
              <w:rPr>
                <w:sz w:val="24"/>
              </w:rPr>
            </w:pPr>
            <w:r w:rsidRPr="003E0EDC">
              <w:rPr>
                <w:sz w:val="24"/>
              </w:rPr>
              <w:t>172 472,6</w:t>
            </w:r>
          </w:p>
        </w:tc>
      </w:tr>
      <w:tr w:rsidR="00BF46EE" w:rsidRPr="003E0EDC" w:rsidTr="00BF46EE">
        <w:trPr>
          <w:trHeight w:val="624"/>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фед</w:t>
            </w:r>
            <w:r w:rsidRPr="003E0EDC">
              <w:rPr>
                <w:sz w:val="24"/>
              </w:rPr>
              <w:t>е</w:t>
            </w:r>
            <w:r w:rsidRPr="003E0EDC">
              <w:rPr>
                <w:sz w:val="24"/>
              </w:rPr>
              <w:t>рал</w:t>
            </w:r>
            <w:r w:rsidRPr="003E0EDC">
              <w:rPr>
                <w:sz w:val="24"/>
              </w:rPr>
              <w:t>ь</w:t>
            </w:r>
            <w:r w:rsidRPr="003E0EDC">
              <w:rPr>
                <w:sz w:val="24"/>
              </w:rPr>
              <w:t>ный бю</w:t>
            </w:r>
            <w:r w:rsidRPr="003E0EDC">
              <w:rPr>
                <w:sz w:val="24"/>
              </w:rPr>
              <w:t>д</w:t>
            </w:r>
            <w:r w:rsidRPr="003E0EDC">
              <w:rPr>
                <w:sz w:val="24"/>
              </w:rPr>
              <w:t>жет</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936"/>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авт</w:t>
            </w:r>
            <w:r w:rsidRPr="003E0EDC">
              <w:rPr>
                <w:sz w:val="24"/>
              </w:rPr>
              <w:t>о</w:t>
            </w:r>
            <w:r w:rsidRPr="003E0EDC">
              <w:rPr>
                <w:sz w:val="24"/>
              </w:rPr>
              <w:t>но</w:t>
            </w:r>
            <w:r w:rsidRPr="003E0EDC">
              <w:rPr>
                <w:sz w:val="24"/>
              </w:rPr>
              <w:t>м</w:t>
            </w:r>
            <w:r w:rsidRPr="003E0EDC">
              <w:rPr>
                <w:sz w:val="24"/>
              </w:rPr>
              <w:t>ного окр</w:t>
            </w:r>
            <w:r w:rsidRPr="003E0EDC">
              <w:rPr>
                <w:sz w:val="24"/>
              </w:rPr>
              <w:t>у</w:t>
            </w:r>
            <w:r w:rsidRPr="003E0EDC">
              <w:rPr>
                <w:sz w:val="24"/>
              </w:rPr>
              <w:t>га</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919 726,6</w:t>
            </w:r>
          </w:p>
        </w:tc>
        <w:tc>
          <w:tcPr>
            <w:tcW w:w="1414" w:type="dxa"/>
            <w:hideMark/>
          </w:tcPr>
          <w:p w:rsidR="00BF46EE" w:rsidRPr="003E0EDC" w:rsidRDefault="00BF46EE" w:rsidP="003E0EDC">
            <w:pPr>
              <w:jc w:val="center"/>
              <w:rPr>
                <w:sz w:val="24"/>
              </w:rPr>
            </w:pPr>
            <w:r w:rsidRPr="003E0EDC">
              <w:rPr>
                <w:sz w:val="24"/>
              </w:rPr>
              <w:t>127 269,0</w:t>
            </w:r>
          </w:p>
        </w:tc>
        <w:tc>
          <w:tcPr>
            <w:tcW w:w="1417" w:type="dxa"/>
            <w:hideMark/>
          </w:tcPr>
          <w:p w:rsidR="00BF46EE" w:rsidRPr="003E0EDC" w:rsidRDefault="00BF46EE" w:rsidP="003E0EDC">
            <w:pPr>
              <w:jc w:val="center"/>
              <w:rPr>
                <w:sz w:val="24"/>
              </w:rPr>
            </w:pPr>
            <w:r w:rsidRPr="003E0EDC">
              <w:rPr>
                <w:sz w:val="24"/>
              </w:rPr>
              <w:t>144 492,0</w:t>
            </w:r>
          </w:p>
        </w:tc>
        <w:tc>
          <w:tcPr>
            <w:tcW w:w="1418" w:type="dxa"/>
            <w:hideMark/>
          </w:tcPr>
          <w:p w:rsidR="00BF46EE" w:rsidRPr="003E0EDC" w:rsidRDefault="00BF46EE" w:rsidP="003E0EDC">
            <w:pPr>
              <w:jc w:val="center"/>
              <w:rPr>
                <w:sz w:val="24"/>
              </w:rPr>
            </w:pPr>
            <w:r w:rsidRPr="003E0EDC">
              <w:rPr>
                <w:sz w:val="24"/>
              </w:rPr>
              <w:t>151 427,6</w:t>
            </w:r>
          </w:p>
        </w:tc>
        <w:tc>
          <w:tcPr>
            <w:tcW w:w="1418" w:type="dxa"/>
            <w:gridSpan w:val="2"/>
            <w:hideMark/>
          </w:tcPr>
          <w:p w:rsidR="00BF46EE" w:rsidRPr="003E0EDC" w:rsidRDefault="00BF46EE" w:rsidP="003E0EDC">
            <w:pPr>
              <w:jc w:val="center"/>
              <w:rPr>
                <w:sz w:val="24"/>
              </w:rPr>
            </w:pPr>
            <w:r w:rsidRPr="003E0EDC">
              <w:rPr>
                <w:sz w:val="24"/>
              </w:rPr>
              <w:t>158 544,7</w:t>
            </w:r>
          </w:p>
        </w:tc>
        <w:tc>
          <w:tcPr>
            <w:tcW w:w="952" w:type="dxa"/>
            <w:hideMark/>
          </w:tcPr>
          <w:p w:rsidR="00BF46EE" w:rsidRPr="003E0EDC" w:rsidRDefault="00BF46EE" w:rsidP="003E0EDC">
            <w:pPr>
              <w:jc w:val="center"/>
              <w:rPr>
                <w:sz w:val="24"/>
              </w:rPr>
            </w:pPr>
            <w:r w:rsidRPr="003E0EDC">
              <w:rPr>
                <w:sz w:val="24"/>
              </w:rPr>
              <w:t>165 520,7</w:t>
            </w:r>
          </w:p>
        </w:tc>
        <w:tc>
          <w:tcPr>
            <w:tcW w:w="1134" w:type="dxa"/>
            <w:hideMark/>
          </w:tcPr>
          <w:p w:rsidR="00BF46EE" w:rsidRPr="003E0EDC" w:rsidRDefault="00BF46EE" w:rsidP="003E0EDC">
            <w:pPr>
              <w:jc w:val="center"/>
              <w:rPr>
                <w:sz w:val="24"/>
              </w:rPr>
            </w:pPr>
            <w:r w:rsidRPr="003E0EDC">
              <w:rPr>
                <w:sz w:val="24"/>
              </w:rPr>
              <w:t>172 472,6</w:t>
            </w:r>
          </w:p>
        </w:tc>
      </w:tr>
      <w:tr w:rsidR="00BF46EE" w:rsidRPr="003E0EDC" w:rsidTr="00BF46EE">
        <w:trPr>
          <w:trHeight w:val="312"/>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ра</w:t>
            </w:r>
            <w:r w:rsidRPr="003E0EDC">
              <w:rPr>
                <w:sz w:val="24"/>
              </w:rPr>
              <w:t>й</w:t>
            </w:r>
            <w:r w:rsidRPr="003E0EDC">
              <w:rPr>
                <w:sz w:val="24"/>
              </w:rPr>
              <w:t>она</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624"/>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пос</w:t>
            </w:r>
            <w:r w:rsidRPr="003E0EDC">
              <w:rPr>
                <w:sz w:val="24"/>
              </w:rPr>
              <w:t>е</w:t>
            </w:r>
            <w:r w:rsidRPr="003E0EDC">
              <w:rPr>
                <w:sz w:val="24"/>
              </w:rPr>
              <w:t>лений</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936"/>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иные вн</w:t>
            </w:r>
            <w:r w:rsidRPr="003E0EDC">
              <w:rPr>
                <w:sz w:val="24"/>
              </w:rPr>
              <w:t>е</w:t>
            </w:r>
            <w:r w:rsidRPr="003E0EDC">
              <w:rPr>
                <w:sz w:val="24"/>
              </w:rPr>
              <w:t>бю</w:t>
            </w:r>
            <w:r w:rsidRPr="003E0EDC">
              <w:rPr>
                <w:sz w:val="24"/>
              </w:rPr>
              <w:t>д</w:t>
            </w:r>
            <w:r w:rsidRPr="003E0EDC">
              <w:rPr>
                <w:sz w:val="24"/>
              </w:rPr>
              <w:t>же</w:t>
            </w:r>
            <w:r w:rsidRPr="003E0EDC">
              <w:rPr>
                <w:sz w:val="24"/>
              </w:rPr>
              <w:t>т</w:t>
            </w:r>
            <w:r w:rsidRPr="003E0EDC">
              <w:rPr>
                <w:sz w:val="24"/>
              </w:rPr>
              <w:t>ные и</w:t>
            </w:r>
            <w:r w:rsidRPr="003E0EDC">
              <w:rPr>
                <w:sz w:val="24"/>
              </w:rPr>
              <w:t>с</w:t>
            </w:r>
            <w:r w:rsidRPr="003E0EDC">
              <w:rPr>
                <w:sz w:val="24"/>
              </w:rPr>
              <w:t>то</w:t>
            </w:r>
            <w:r w:rsidRPr="003E0EDC">
              <w:rPr>
                <w:sz w:val="24"/>
              </w:rPr>
              <w:t>ч</w:t>
            </w:r>
            <w:r w:rsidRPr="003E0EDC">
              <w:rPr>
                <w:sz w:val="24"/>
              </w:rPr>
              <w:t>ники</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312"/>
        </w:trPr>
        <w:tc>
          <w:tcPr>
            <w:tcW w:w="1098" w:type="dxa"/>
            <w:gridSpan w:val="3"/>
            <w:vMerge w:val="restart"/>
            <w:hideMark/>
          </w:tcPr>
          <w:p w:rsidR="00BF46EE" w:rsidRPr="003E0EDC" w:rsidRDefault="00BF46EE" w:rsidP="003E0EDC">
            <w:pPr>
              <w:jc w:val="center"/>
              <w:rPr>
                <w:sz w:val="24"/>
              </w:rPr>
            </w:pPr>
            <w:r w:rsidRPr="003E0EDC">
              <w:rPr>
                <w:sz w:val="24"/>
              </w:rPr>
              <w:t>1.2</w:t>
            </w:r>
            <w:r>
              <w:rPr>
                <w:sz w:val="24"/>
              </w:rPr>
              <w:t>.</w:t>
            </w:r>
          </w:p>
        </w:tc>
        <w:tc>
          <w:tcPr>
            <w:tcW w:w="1737" w:type="dxa"/>
            <w:vMerge w:val="restart"/>
            <w:hideMark/>
          </w:tcPr>
          <w:p w:rsidR="00BF46EE" w:rsidRPr="003E0EDC" w:rsidRDefault="00BF46EE" w:rsidP="00885A32">
            <w:pPr>
              <w:jc w:val="both"/>
              <w:rPr>
                <w:sz w:val="24"/>
              </w:rPr>
            </w:pPr>
            <w:r w:rsidRPr="003E0EDC">
              <w:rPr>
                <w:sz w:val="24"/>
              </w:rPr>
              <w:t>Обеспечение сбалансир</w:t>
            </w:r>
            <w:r w:rsidRPr="003E0EDC">
              <w:rPr>
                <w:sz w:val="24"/>
              </w:rPr>
              <w:t>о</w:t>
            </w:r>
            <w:r w:rsidRPr="003E0EDC">
              <w:rPr>
                <w:sz w:val="24"/>
              </w:rPr>
              <w:lastRenderedPageBreak/>
              <w:t>ванности бюджетов п</w:t>
            </w:r>
            <w:r w:rsidRPr="003E0EDC">
              <w:rPr>
                <w:sz w:val="24"/>
              </w:rPr>
              <w:t>о</w:t>
            </w:r>
            <w:r w:rsidRPr="003E0EDC">
              <w:rPr>
                <w:sz w:val="24"/>
              </w:rPr>
              <w:t>селений ра</w:t>
            </w:r>
            <w:r w:rsidRPr="003E0EDC">
              <w:rPr>
                <w:sz w:val="24"/>
              </w:rPr>
              <w:t>й</w:t>
            </w:r>
            <w:r w:rsidRPr="003E0EDC">
              <w:rPr>
                <w:sz w:val="24"/>
              </w:rPr>
              <w:t>она, предо</w:t>
            </w:r>
            <w:r w:rsidRPr="003E0EDC">
              <w:rPr>
                <w:sz w:val="24"/>
              </w:rPr>
              <w:t>с</w:t>
            </w:r>
            <w:r w:rsidRPr="003E0EDC">
              <w:rPr>
                <w:sz w:val="24"/>
              </w:rPr>
              <w:t>тавление ме</w:t>
            </w:r>
            <w:r w:rsidRPr="003E0EDC">
              <w:rPr>
                <w:sz w:val="24"/>
              </w:rPr>
              <w:t>ж</w:t>
            </w:r>
            <w:r w:rsidRPr="003E0EDC">
              <w:rPr>
                <w:sz w:val="24"/>
              </w:rPr>
              <w:t>бюджетных трансфертов на исполнение вопросов м</w:t>
            </w:r>
            <w:r w:rsidRPr="003E0EDC">
              <w:rPr>
                <w:sz w:val="24"/>
              </w:rPr>
              <w:t>е</w:t>
            </w:r>
            <w:r w:rsidRPr="003E0EDC">
              <w:rPr>
                <w:sz w:val="24"/>
              </w:rPr>
              <w:t>стного знач</w:t>
            </w:r>
            <w:r w:rsidRPr="003E0EDC">
              <w:rPr>
                <w:sz w:val="24"/>
              </w:rPr>
              <w:t>е</w:t>
            </w:r>
            <w:r w:rsidRPr="003E0EDC">
              <w:rPr>
                <w:sz w:val="24"/>
              </w:rPr>
              <w:t>ния поселений  для компенс</w:t>
            </w:r>
            <w:r w:rsidRPr="003E0EDC">
              <w:rPr>
                <w:sz w:val="24"/>
              </w:rPr>
              <w:t>а</w:t>
            </w:r>
            <w:r w:rsidRPr="003E0EDC">
              <w:rPr>
                <w:sz w:val="24"/>
              </w:rPr>
              <w:t>ции дополн</w:t>
            </w:r>
            <w:r w:rsidRPr="003E0EDC">
              <w:rPr>
                <w:sz w:val="24"/>
              </w:rPr>
              <w:t>и</w:t>
            </w:r>
            <w:r w:rsidRPr="003E0EDC">
              <w:rPr>
                <w:sz w:val="24"/>
              </w:rPr>
              <w:t>тельных ра</w:t>
            </w:r>
            <w:r w:rsidRPr="003E0EDC">
              <w:rPr>
                <w:sz w:val="24"/>
              </w:rPr>
              <w:t>с</w:t>
            </w:r>
            <w:r w:rsidRPr="003E0EDC">
              <w:rPr>
                <w:sz w:val="24"/>
              </w:rPr>
              <w:t>ходов, во</w:t>
            </w:r>
            <w:r w:rsidRPr="003E0EDC">
              <w:rPr>
                <w:sz w:val="24"/>
              </w:rPr>
              <w:t>з</w:t>
            </w:r>
            <w:r w:rsidRPr="003E0EDC">
              <w:rPr>
                <w:sz w:val="24"/>
              </w:rPr>
              <w:t>никших в р</w:t>
            </w:r>
            <w:r w:rsidRPr="003E0EDC">
              <w:rPr>
                <w:sz w:val="24"/>
              </w:rPr>
              <w:t>е</w:t>
            </w:r>
            <w:r w:rsidRPr="003E0EDC">
              <w:rPr>
                <w:sz w:val="24"/>
              </w:rPr>
              <w:t>зультате р</w:t>
            </w:r>
            <w:r w:rsidRPr="003E0EDC">
              <w:rPr>
                <w:sz w:val="24"/>
              </w:rPr>
              <w:t>е</w:t>
            </w:r>
            <w:r w:rsidRPr="003E0EDC">
              <w:rPr>
                <w:sz w:val="24"/>
              </w:rPr>
              <w:t>шений, прин</w:t>
            </w:r>
            <w:r w:rsidRPr="003E0EDC">
              <w:rPr>
                <w:sz w:val="24"/>
              </w:rPr>
              <w:t>я</w:t>
            </w:r>
            <w:r w:rsidRPr="003E0EDC">
              <w:rPr>
                <w:sz w:val="24"/>
              </w:rPr>
              <w:t>тых органами власти друг</w:t>
            </w:r>
            <w:r w:rsidRPr="003E0EDC">
              <w:rPr>
                <w:sz w:val="24"/>
              </w:rPr>
              <w:t>о</w:t>
            </w:r>
            <w:r w:rsidRPr="003E0EDC">
              <w:rPr>
                <w:sz w:val="24"/>
              </w:rPr>
              <w:t>го уровня</w:t>
            </w:r>
          </w:p>
        </w:tc>
        <w:tc>
          <w:tcPr>
            <w:tcW w:w="1281" w:type="dxa"/>
            <w:gridSpan w:val="2"/>
            <w:vMerge w:val="restart"/>
            <w:hideMark/>
          </w:tcPr>
          <w:p w:rsidR="00BF46EE" w:rsidRPr="003E0EDC" w:rsidRDefault="00BF46EE" w:rsidP="00885A32">
            <w:pPr>
              <w:jc w:val="both"/>
              <w:rPr>
                <w:sz w:val="24"/>
              </w:rPr>
            </w:pPr>
            <w:r w:rsidRPr="003E0EDC">
              <w:rPr>
                <w:sz w:val="24"/>
              </w:rPr>
              <w:lastRenderedPageBreak/>
              <w:t>отдел транспо</w:t>
            </w:r>
            <w:r w:rsidRPr="003E0EDC">
              <w:rPr>
                <w:sz w:val="24"/>
              </w:rPr>
              <w:t>р</w:t>
            </w:r>
            <w:r w:rsidRPr="003E0EDC">
              <w:rPr>
                <w:sz w:val="24"/>
              </w:rPr>
              <w:lastRenderedPageBreak/>
              <w:t>та и связи админ</w:t>
            </w:r>
            <w:r w:rsidRPr="003E0EDC">
              <w:rPr>
                <w:sz w:val="24"/>
              </w:rPr>
              <w:t>и</w:t>
            </w:r>
            <w:r w:rsidRPr="003E0EDC">
              <w:rPr>
                <w:sz w:val="24"/>
              </w:rPr>
              <w:t>страции ра</w:t>
            </w:r>
            <w:r w:rsidRPr="003E0EDC">
              <w:rPr>
                <w:sz w:val="24"/>
              </w:rPr>
              <w:t>й</w:t>
            </w:r>
            <w:r w:rsidRPr="003E0EDC">
              <w:rPr>
                <w:sz w:val="24"/>
              </w:rPr>
              <w:t>она,департамент финансов   админ</w:t>
            </w:r>
            <w:r w:rsidRPr="003E0EDC">
              <w:rPr>
                <w:sz w:val="24"/>
              </w:rPr>
              <w:t>и</w:t>
            </w:r>
            <w:r w:rsidRPr="003E0EDC">
              <w:rPr>
                <w:sz w:val="24"/>
              </w:rPr>
              <w:t>страции района</w:t>
            </w:r>
          </w:p>
        </w:tc>
        <w:tc>
          <w:tcPr>
            <w:tcW w:w="845" w:type="dxa"/>
            <w:hideMark/>
          </w:tcPr>
          <w:p w:rsidR="00BF46EE" w:rsidRPr="003E0EDC" w:rsidRDefault="00BF46EE" w:rsidP="00885A32">
            <w:pPr>
              <w:jc w:val="both"/>
              <w:rPr>
                <w:sz w:val="24"/>
              </w:rPr>
            </w:pPr>
            <w:r w:rsidRPr="003E0EDC">
              <w:rPr>
                <w:sz w:val="24"/>
              </w:rPr>
              <w:lastRenderedPageBreak/>
              <w:t>всего</w:t>
            </w:r>
          </w:p>
        </w:tc>
        <w:tc>
          <w:tcPr>
            <w:tcW w:w="1136" w:type="dxa"/>
            <w:vMerge w:val="restart"/>
            <w:hideMark/>
          </w:tcPr>
          <w:p w:rsidR="00BF46EE" w:rsidRPr="003E0EDC" w:rsidRDefault="00BF46EE" w:rsidP="00885A32">
            <w:pPr>
              <w:jc w:val="center"/>
              <w:rPr>
                <w:sz w:val="24"/>
              </w:rPr>
            </w:pPr>
            <w:r w:rsidRPr="003E0EDC">
              <w:rPr>
                <w:sz w:val="24"/>
              </w:rPr>
              <w:t>неп</w:t>
            </w:r>
            <w:r w:rsidRPr="003E0EDC">
              <w:rPr>
                <w:sz w:val="24"/>
              </w:rPr>
              <w:t>о</w:t>
            </w:r>
            <w:r w:rsidRPr="003E0EDC">
              <w:rPr>
                <w:sz w:val="24"/>
              </w:rPr>
              <w:t>средс</w:t>
            </w:r>
            <w:r w:rsidRPr="003E0EDC">
              <w:rPr>
                <w:sz w:val="24"/>
              </w:rPr>
              <w:t>т</w:t>
            </w:r>
            <w:r w:rsidRPr="003E0EDC">
              <w:rPr>
                <w:sz w:val="24"/>
              </w:rPr>
              <w:lastRenderedPageBreak/>
              <w:t>венные резул</w:t>
            </w:r>
            <w:r w:rsidRPr="003E0EDC">
              <w:rPr>
                <w:sz w:val="24"/>
              </w:rPr>
              <w:t>ь</w:t>
            </w:r>
            <w:r w:rsidRPr="003E0EDC">
              <w:rPr>
                <w:sz w:val="24"/>
              </w:rPr>
              <w:t>таты: пункты</w:t>
            </w:r>
            <w:r>
              <w:rPr>
                <w:sz w:val="24"/>
              </w:rPr>
              <w:t xml:space="preserve"> −</w:t>
            </w:r>
            <w:r w:rsidRPr="003E0EDC">
              <w:rPr>
                <w:sz w:val="24"/>
              </w:rPr>
              <w:t xml:space="preserve"> 1,3</w:t>
            </w:r>
            <w:r>
              <w:rPr>
                <w:sz w:val="24"/>
              </w:rPr>
              <w:t xml:space="preserve">, </w:t>
            </w:r>
            <w:r w:rsidRPr="003E0EDC">
              <w:rPr>
                <w:sz w:val="24"/>
              </w:rPr>
              <w:t>5</w:t>
            </w:r>
          </w:p>
        </w:tc>
        <w:tc>
          <w:tcPr>
            <w:tcW w:w="1564" w:type="dxa"/>
            <w:hideMark/>
          </w:tcPr>
          <w:p w:rsidR="00BF46EE" w:rsidRPr="003E0EDC" w:rsidRDefault="00BF46EE" w:rsidP="003E0EDC">
            <w:pPr>
              <w:jc w:val="center"/>
              <w:rPr>
                <w:sz w:val="24"/>
              </w:rPr>
            </w:pPr>
            <w:r w:rsidRPr="003E0EDC">
              <w:rPr>
                <w:sz w:val="24"/>
              </w:rPr>
              <w:lastRenderedPageBreak/>
              <w:t>2 622 433,2</w:t>
            </w:r>
          </w:p>
        </w:tc>
        <w:tc>
          <w:tcPr>
            <w:tcW w:w="1414" w:type="dxa"/>
            <w:hideMark/>
          </w:tcPr>
          <w:p w:rsidR="00BF46EE" w:rsidRPr="003E0EDC" w:rsidRDefault="00BF46EE" w:rsidP="003E0EDC">
            <w:pPr>
              <w:jc w:val="center"/>
              <w:rPr>
                <w:sz w:val="24"/>
              </w:rPr>
            </w:pPr>
            <w:r w:rsidRPr="003E0EDC">
              <w:rPr>
                <w:sz w:val="24"/>
              </w:rPr>
              <w:t>759 826,3</w:t>
            </w:r>
          </w:p>
        </w:tc>
        <w:tc>
          <w:tcPr>
            <w:tcW w:w="1417" w:type="dxa"/>
            <w:hideMark/>
          </w:tcPr>
          <w:p w:rsidR="00BF46EE" w:rsidRPr="003E0EDC" w:rsidRDefault="00BF46EE" w:rsidP="003E0EDC">
            <w:pPr>
              <w:jc w:val="center"/>
              <w:rPr>
                <w:sz w:val="24"/>
              </w:rPr>
            </w:pPr>
            <w:r w:rsidRPr="003E0EDC">
              <w:rPr>
                <w:sz w:val="24"/>
              </w:rPr>
              <w:t>668 363,8</w:t>
            </w:r>
          </w:p>
        </w:tc>
        <w:tc>
          <w:tcPr>
            <w:tcW w:w="1418" w:type="dxa"/>
            <w:hideMark/>
          </w:tcPr>
          <w:p w:rsidR="00BF46EE" w:rsidRPr="003E0EDC" w:rsidRDefault="00BF46EE" w:rsidP="003E0EDC">
            <w:pPr>
              <w:jc w:val="center"/>
              <w:rPr>
                <w:sz w:val="24"/>
              </w:rPr>
            </w:pPr>
            <w:r w:rsidRPr="003E0EDC">
              <w:rPr>
                <w:sz w:val="24"/>
              </w:rPr>
              <w:t>294 304,1</w:t>
            </w:r>
          </w:p>
        </w:tc>
        <w:tc>
          <w:tcPr>
            <w:tcW w:w="1418" w:type="dxa"/>
            <w:gridSpan w:val="2"/>
            <w:hideMark/>
          </w:tcPr>
          <w:p w:rsidR="00BF46EE" w:rsidRPr="003E0EDC" w:rsidRDefault="00BF46EE" w:rsidP="003E0EDC">
            <w:pPr>
              <w:jc w:val="center"/>
              <w:rPr>
                <w:sz w:val="24"/>
              </w:rPr>
            </w:pPr>
            <w:r w:rsidRPr="003E0EDC">
              <w:rPr>
                <w:sz w:val="24"/>
              </w:rPr>
              <w:t>293 887,3</w:t>
            </w:r>
          </w:p>
        </w:tc>
        <w:tc>
          <w:tcPr>
            <w:tcW w:w="952" w:type="dxa"/>
            <w:hideMark/>
          </w:tcPr>
          <w:p w:rsidR="00BF46EE" w:rsidRPr="003E0EDC" w:rsidRDefault="00BF46EE" w:rsidP="003E0EDC">
            <w:pPr>
              <w:jc w:val="center"/>
              <w:rPr>
                <w:sz w:val="24"/>
              </w:rPr>
            </w:pPr>
            <w:r w:rsidRPr="003E0EDC">
              <w:rPr>
                <w:sz w:val="24"/>
              </w:rPr>
              <w:t>296 856,9</w:t>
            </w:r>
          </w:p>
        </w:tc>
        <w:tc>
          <w:tcPr>
            <w:tcW w:w="1134" w:type="dxa"/>
            <w:hideMark/>
          </w:tcPr>
          <w:p w:rsidR="00BF46EE" w:rsidRPr="003E0EDC" w:rsidRDefault="00BF46EE" w:rsidP="003E0EDC">
            <w:pPr>
              <w:jc w:val="center"/>
              <w:rPr>
                <w:sz w:val="24"/>
              </w:rPr>
            </w:pPr>
            <w:r w:rsidRPr="003E0EDC">
              <w:rPr>
                <w:sz w:val="24"/>
              </w:rPr>
              <w:t>309 194,8</w:t>
            </w:r>
          </w:p>
        </w:tc>
      </w:tr>
      <w:tr w:rsidR="00BF46EE" w:rsidRPr="003E0EDC" w:rsidTr="00BF46EE">
        <w:trPr>
          <w:trHeight w:val="624"/>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фед</w:t>
            </w:r>
            <w:r w:rsidRPr="003E0EDC">
              <w:rPr>
                <w:sz w:val="24"/>
              </w:rPr>
              <w:t>е</w:t>
            </w:r>
            <w:r w:rsidRPr="003E0EDC">
              <w:rPr>
                <w:sz w:val="24"/>
              </w:rPr>
              <w:t>рал</w:t>
            </w:r>
            <w:r w:rsidRPr="003E0EDC">
              <w:rPr>
                <w:sz w:val="24"/>
              </w:rPr>
              <w:t>ь</w:t>
            </w:r>
            <w:r w:rsidRPr="003E0EDC">
              <w:rPr>
                <w:sz w:val="24"/>
              </w:rPr>
              <w:t>ный бю</w:t>
            </w:r>
            <w:r w:rsidRPr="003E0EDC">
              <w:rPr>
                <w:sz w:val="24"/>
              </w:rPr>
              <w:t>д</w:t>
            </w:r>
            <w:r w:rsidRPr="003E0EDC">
              <w:rPr>
                <w:sz w:val="24"/>
              </w:rPr>
              <w:t>жет</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28 559,8</w:t>
            </w:r>
          </w:p>
        </w:tc>
        <w:tc>
          <w:tcPr>
            <w:tcW w:w="1414" w:type="dxa"/>
            <w:hideMark/>
          </w:tcPr>
          <w:p w:rsidR="00BF46EE" w:rsidRPr="003E0EDC" w:rsidRDefault="00BF46EE" w:rsidP="003E0EDC">
            <w:pPr>
              <w:jc w:val="center"/>
              <w:rPr>
                <w:sz w:val="24"/>
              </w:rPr>
            </w:pPr>
            <w:r w:rsidRPr="003E0EDC">
              <w:rPr>
                <w:sz w:val="24"/>
              </w:rPr>
              <w:t>4 533,3</w:t>
            </w:r>
          </w:p>
        </w:tc>
        <w:tc>
          <w:tcPr>
            <w:tcW w:w="1417" w:type="dxa"/>
            <w:hideMark/>
          </w:tcPr>
          <w:p w:rsidR="00BF46EE" w:rsidRPr="003E0EDC" w:rsidRDefault="00BF46EE" w:rsidP="003E0EDC">
            <w:pPr>
              <w:jc w:val="center"/>
              <w:rPr>
                <w:sz w:val="24"/>
              </w:rPr>
            </w:pPr>
            <w:r w:rsidRPr="003E0EDC">
              <w:rPr>
                <w:sz w:val="24"/>
              </w:rPr>
              <w:t>3 888,0</w:t>
            </w:r>
          </w:p>
        </w:tc>
        <w:tc>
          <w:tcPr>
            <w:tcW w:w="1418" w:type="dxa"/>
            <w:hideMark/>
          </w:tcPr>
          <w:p w:rsidR="00BF46EE" w:rsidRPr="003E0EDC" w:rsidRDefault="00BF46EE" w:rsidP="003E0EDC">
            <w:pPr>
              <w:jc w:val="center"/>
              <w:rPr>
                <w:sz w:val="24"/>
              </w:rPr>
            </w:pPr>
            <w:r w:rsidRPr="003E0EDC">
              <w:rPr>
                <w:sz w:val="24"/>
              </w:rPr>
              <w:t>4 706,3</w:t>
            </w:r>
          </w:p>
        </w:tc>
        <w:tc>
          <w:tcPr>
            <w:tcW w:w="1418" w:type="dxa"/>
            <w:gridSpan w:val="2"/>
            <w:hideMark/>
          </w:tcPr>
          <w:p w:rsidR="00BF46EE" w:rsidRPr="003E0EDC" w:rsidRDefault="00BF46EE" w:rsidP="003E0EDC">
            <w:pPr>
              <w:jc w:val="center"/>
              <w:rPr>
                <w:sz w:val="24"/>
              </w:rPr>
            </w:pPr>
            <w:r w:rsidRPr="003E0EDC">
              <w:rPr>
                <w:sz w:val="24"/>
              </w:rPr>
              <w:t>4 927,5</w:t>
            </w:r>
          </w:p>
        </w:tc>
        <w:tc>
          <w:tcPr>
            <w:tcW w:w="952" w:type="dxa"/>
            <w:hideMark/>
          </w:tcPr>
          <w:p w:rsidR="00BF46EE" w:rsidRPr="003E0EDC" w:rsidRDefault="00BF46EE" w:rsidP="003E0EDC">
            <w:pPr>
              <w:jc w:val="center"/>
              <w:rPr>
                <w:sz w:val="24"/>
              </w:rPr>
            </w:pPr>
            <w:r w:rsidRPr="003E0EDC">
              <w:rPr>
                <w:sz w:val="24"/>
              </w:rPr>
              <w:t>5 144,3</w:t>
            </w:r>
          </w:p>
        </w:tc>
        <w:tc>
          <w:tcPr>
            <w:tcW w:w="1134" w:type="dxa"/>
            <w:hideMark/>
          </w:tcPr>
          <w:p w:rsidR="00BF46EE" w:rsidRPr="003E0EDC" w:rsidRDefault="00BF46EE" w:rsidP="003E0EDC">
            <w:pPr>
              <w:jc w:val="center"/>
              <w:rPr>
                <w:sz w:val="24"/>
              </w:rPr>
            </w:pPr>
            <w:r w:rsidRPr="003E0EDC">
              <w:rPr>
                <w:sz w:val="24"/>
              </w:rPr>
              <w:t>5 360,4</w:t>
            </w:r>
          </w:p>
        </w:tc>
      </w:tr>
      <w:tr w:rsidR="00BF46EE" w:rsidRPr="003E0EDC" w:rsidTr="00BF46EE">
        <w:trPr>
          <w:trHeight w:val="936"/>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авт</w:t>
            </w:r>
            <w:r w:rsidRPr="003E0EDC">
              <w:rPr>
                <w:sz w:val="24"/>
              </w:rPr>
              <w:t>о</w:t>
            </w:r>
            <w:r w:rsidRPr="003E0EDC">
              <w:rPr>
                <w:sz w:val="24"/>
              </w:rPr>
              <w:t>но</w:t>
            </w:r>
            <w:r w:rsidRPr="003E0EDC">
              <w:rPr>
                <w:sz w:val="24"/>
              </w:rPr>
              <w:t>м</w:t>
            </w:r>
            <w:r w:rsidRPr="003E0EDC">
              <w:rPr>
                <w:sz w:val="24"/>
              </w:rPr>
              <w:t>ного окр</w:t>
            </w:r>
            <w:r w:rsidRPr="003E0EDC">
              <w:rPr>
                <w:sz w:val="24"/>
              </w:rPr>
              <w:t>у</w:t>
            </w:r>
            <w:r w:rsidRPr="003E0EDC">
              <w:rPr>
                <w:sz w:val="24"/>
              </w:rPr>
              <w:t>га</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29 259,0</w:t>
            </w:r>
          </w:p>
        </w:tc>
        <w:tc>
          <w:tcPr>
            <w:tcW w:w="1414" w:type="dxa"/>
            <w:hideMark/>
          </w:tcPr>
          <w:p w:rsidR="00BF46EE" w:rsidRPr="003E0EDC" w:rsidRDefault="00BF46EE" w:rsidP="003E0EDC">
            <w:pPr>
              <w:jc w:val="center"/>
              <w:rPr>
                <w:sz w:val="24"/>
              </w:rPr>
            </w:pPr>
            <w:r w:rsidRPr="003E0EDC">
              <w:rPr>
                <w:sz w:val="24"/>
              </w:rPr>
              <w:t>3 461,7</w:t>
            </w:r>
          </w:p>
        </w:tc>
        <w:tc>
          <w:tcPr>
            <w:tcW w:w="1417" w:type="dxa"/>
            <w:hideMark/>
          </w:tcPr>
          <w:p w:rsidR="00BF46EE" w:rsidRPr="003E0EDC" w:rsidRDefault="00BF46EE" w:rsidP="003E0EDC">
            <w:pPr>
              <w:jc w:val="center"/>
              <w:rPr>
                <w:sz w:val="24"/>
              </w:rPr>
            </w:pPr>
            <w:r w:rsidRPr="003E0EDC">
              <w:rPr>
                <w:sz w:val="24"/>
              </w:rPr>
              <w:t>14 472,5</w:t>
            </w:r>
          </w:p>
        </w:tc>
        <w:tc>
          <w:tcPr>
            <w:tcW w:w="1418" w:type="dxa"/>
            <w:hideMark/>
          </w:tcPr>
          <w:p w:rsidR="00BF46EE" w:rsidRPr="003E0EDC" w:rsidRDefault="00BF46EE" w:rsidP="003E0EDC">
            <w:pPr>
              <w:jc w:val="center"/>
              <w:rPr>
                <w:sz w:val="24"/>
              </w:rPr>
            </w:pPr>
            <w:r w:rsidRPr="003E0EDC">
              <w:rPr>
                <w:sz w:val="24"/>
              </w:rPr>
              <w:t>1 822,1</w:t>
            </w:r>
          </w:p>
        </w:tc>
        <w:tc>
          <w:tcPr>
            <w:tcW w:w="1418" w:type="dxa"/>
            <w:gridSpan w:val="2"/>
            <w:hideMark/>
          </w:tcPr>
          <w:p w:rsidR="00BF46EE" w:rsidRPr="003E0EDC" w:rsidRDefault="00BF46EE" w:rsidP="003E0EDC">
            <w:pPr>
              <w:jc w:val="center"/>
              <w:rPr>
                <w:sz w:val="24"/>
              </w:rPr>
            </w:pPr>
            <w:r w:rsidRPr="003E0EDC">
              <w:rPr>
                <w:sz w:val="24"/>
              </w:rPr>
              <w:t>8 826,6</w:t>
            </w:r>
          </w:p>
        </w:tc>
        <w:tc>
          <w:tcPr>
            <w:tcW w:w="952" w:type="dxa"/>
            <w:hideMark/>
          </w:tcPr>
          <w:p w:rsidR="00BF46EE" w:rsidRPr="003E0EDC" w:rsidRDefault="00BF46EE" w:rsidP="003E0EDC">
            <w:pPr>
              <w:jc w:val="center"/>
              <w:rPr>
                <w:sz w:val="24"/>
              </w:rPr>
            </w:pPr>
            <w:r w:rsidRPr="003E0EDC">
              <w:rPr>
                <w:sz w:val="24"/>
              </w:rPr>
              <w:t>331,1</w:t>
            </w:r>
          </w:p>
        </w:tc>
        <w:tc>
          <w:tcPr>
            <w:tcW w:w="1134" w:type="dxa"/>
            <w:hideMark/>
          </w:tcPr>
          <w:p w:rsidR="00BF46EE" w:rsidRPr="003E0EDC" w:rsidRDefault="00BF46EE" w:rsidP="003E0EDC">
            <w:pPr>
              <w:jc w:val="center"/>
              <w:rPr>
                <w:sz w:val="24"/>
              </w:rPr>
            </w:pPr>
            <w:r w:rsidRPr="003E0EDC">
              <w:rPr>
                <w:sz w:val="24"/>
              </w:rPr>
              <w:t>345,0</w:t>
            </w:r>
          </w:p>
        </w:tc>
      </w:tr>
      <w:tr w:rsidR="00BF46EE" w:rsidRPr="003E0EDC" w:rsidTr="00BF46EE">
        <w:trPr>
          <w:trHeight w:val="312"/>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ра</w:t>
            </w:r>
            <w:r w:rsidRPr="003E0EDC">
              <w:rPr>
                <w:sz w:val="24"/>
              </w:rPr>
              <w:t>й</w:t>
            </w:r>
            <w:r w:rsidRPr="003E0EDC">
              <w:rPr>
                <w:sz w:val="24"/>
              </w:rPr>
              <w:t>она</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2 564 614,4</w:t>
            </w:r>
          </w:p>
        </w:tc>
        <w:tc>
          <w:tcPr>
            <w:tcW w:w="1414" w:type="dxa"/>
            <w:hideMark/>
          </w:tcPr>
          <w:p w:rsidR="00BF46EE" w:rsidRPr="003E0EDC" w:rsidRDefault="00BF46EE" w:rsidP="003E0EDC">
            <w:pPr>
              <w:jc w:val="center"/>
              <w:rPr>
                <w:sz w:val="24"/>
              </w:rPr>
            </w:pPr>
            <w:r w:rsidRPr="003E0EDC">
              <w:rPr>
                <w:sz w:val="24"/>
              </w:rPr>
              <w:t>751 831,3</w:t>
            </w:r>
          </w:p>
        </w:tc>
        <w:tc>
          <w:tcPr>
            <w:tcW w:w="1417" w:type="dxa"/>
            <w:hideMark/>
          </w:tcPr>
          <w:p w:rsidR="00BF46EE" w:rsidRPr="003E0EDC" w:rsidRDefault="00BF46EE" w:rsidP="003E0EDC">
            <w:pPr>
              <w:jc w:val="center"/>
              <w:rPr>
                <w:sz w:val="24"/>
              </w:rPr>
            </w:pPr>
            <w:r w:rsidRPr="003E0EDC">
              <w:rPr>
                <w:sz w:val="24"/>
              </w:rPr>
              <w:t>650 003,3</w:t>
            </w:r>
          </w:p>
        </w:tc>
        <w:tc>
          <w:tcPr>
            <w:tcW w:w="1418" w:type="dxa"/>
            <w:hideMark/>
          </w:tcPr>
          <w:p w:rsidR="00BF46EE" w:rsidRPr="003E0EDC" w:rsidRDefault="00BF46EE" w:rsidP="003E0EDC">
            <w:pPr>
              <w:jc w:val="center"/>
              <w:rPr>
                <w:sz w:val="24"/>
              </w:rPr>
            </w:pPr>
            <w:r w:rsidRPr="003E0EDC">
              <w:rPr>
                <w:sz w:val="24"/>
              </w:rPr>
              <w:t>287 775,7</w:t>
            </w:r>
          </w:p>
        </w:tc>
        <w:tc>
          <w:tcPr>
            <w:tcW w:w="1418" w:type="dxa"/>
            <w:gridSpan w:val="2"/>
            <w:hideMark/>
          </w:tcPr>
          <w:p w:rsidR="00BF46EE" w:rsidRPr="003E0EDC" w:rsidRDefault="00BF46EE" w:rsidP="003E0EDC">
            <w:pPr>
              <w:jc w:val="center"/>
              <w:rPr>
                <w:sz w:val="24"/>
              </w:rPr>
            </w:pPr>
            <w:r w:rsidRPr="003E0EDC">
              <w:rPr>
                <w:sz w:val="24"/>
              </w:rPr>
              <w:t>280 133,2</w:t>
            </w:r>
          </w:p>
        </w:tc>
        <w:tc>
          <w:tcPr>
            <w:tcW w:w="952" w:type="dxa"/>
            <w:hideMark/>
          </w:tcPr>
          <w:p w:rsidR="00BF46EE" w:rsidRPr="003E0EDC" w:rsidRDefault="00BF46EE" w:rsidP="003E0EDC">
            <w:pPr>
              <w:jc w:val="center"/>
              <w:rPr>
                <w:sz w:val="24"/>
              </w:rPr>
            </w:pPr>
            <w:r w:rsidRPr="003E0EDC">
              <w:rPr>
                <w:sz w:val="24"/>
              </w:rPr>
              <w:t>291 381,5</w:t>
            </w:r>
          </w:p>
        </w:tc>
        <w:tc>
          <w:tcPr>
            <w:tcW w:w="1134" w:type="dxa"/>
            <w:hideMark/>
          </w:tcPr>
          <w:p w:rsidR="00BF46EE" w:rsidRPr="003E0EDC" w:rsidRDefault="00BF46EE" w:rsidP="003E0EDC">
            <w:pPr>
              <w:jc w:val="center"/>
              <w:rPr>
                <w:sz w:val="24"/>
              </w:rPr>
            </w:pPr>
            <w:r w:rsidRPr="003E0EDC">
              <w:rPr>
                <w:sz w:val="24"/>
              </w:rPr>
              <w:t>303 489,4</w:t>
            </w:r>
          </w:p>
        </w:tc>
      </w:tr>
      <w:tr w:rsidR="00BF46EE" w:rsidRPr="003E0EDC" w:rsidTr="00BF46EE">
        <w:trPr>
          <w:trHeight w:val="624"/>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пос</w:t>
            </w:r>
            <w:r w:rsidRPr="003E0EDC">
              <w:rPr>
                <w:sz w:val="24"/>
              </w:rPr>
              <w:t>е</w:t>
            </w:r>
            <w:r w:rsidRPr="003E0EDC">
              <w:rPr>
                <w:sz w:val="24"/>
              </w:rPr>
              <w:t>лений</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1260"/>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иные вн</w:t>
            </w:r>
            <w:r w:rsidRPr="003E0EDC">
              <w:rPr>
                <w:sz w:val="24"/>
              </w:rPr>
              <w:t>е</w:t>
            </w:r>
            <w:r w:rsidRPr="003E0EDC">
              <w:rPr>
                <w:sz w:val="24"/>
              </w:rPr>
              <w:t>бю</w:t>
            </w:r>
            <w:r w:rsidRPr="003E0EDC">
              <w:rPr>
                <w:sz w:val="24"/>
              </w:rPr>
              <w:t>д</w:t>
            </w:r>
            <w:r w:rsidRPr="003E0EDC">
              <w:rPr>
                <w:sz w:val="24"/>
              </w:rPr>
              <w:t>же</w:t>
            </w:r>
            <w:r w:rsidRPr="003E0EDC">
              <w:rPr>
                <w:sz w:val="24"/>
              </w:rPr>
              <w:t>т</w:t>
            </w:r>
            <w:r w:rsidRPr="003E0EDC">
              <w:rPr>
                <w:sz w:val="24"/>
              </w:rPr>
              <w:t>ные и</w:t>
            </w:r>
            <w:r w:rsidRPr="003E0EDC">
              <w:rPr>
                <w:sz w:val="24"/>
              </w:rPr>
              <w:t>с</w:t>
            </w:r>
            <w:r w:rsidRPr="003E0EDC">
              <w:rPr>
                <w:sz w:val="24"/>
              </w:rPr>
              <w:t>то</w:t>
            </w:r>
            <w:r w:rsidRPr="003E0EDC">
              <w:rPr>
                <w:sz w:val="24"/>
              </w:rPr>
              <w:t>ч</w:t>
            </w:r>
            <w:r w:rsidRPr="003E0EDC">
              <w:rPr>
                <w:sz w:val="24"/>
              </w:rPr>
              <w:t>ники</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312"/>
        </w:trPr>
        <w:tc>
          <w:tcPr>
            <w:tcW w:w="1098" w:type="dxa"/>
            <w:gridSpan w:val="3"/>
            <w:vMerge w:val="restart"/>
            <w:hideMark/>
          </w:tcPr>
          <w:p w:rsidR="00BF46EE" w:rsidRPr="003E0EDC" w:rsidRDefault="00BF46EE" w:rsidP="003E0EDC">
            <w:pPr>
              <w:jc w:val="center"/>
              <w:rPr>
                <w:sz w:val="24"/>
              </w:rPr>
            </w:pPr>
            <w:r w:rsidRPr="003E0EDC">
              <w:rPr>
                <w:sz w:val="24"/>
              </w:rPr>
              <w:t>1.2.1</w:t>
            </w:r>
          </w:p>
        </w:tc>
        <w:tc>
          <w:tcPr>
            <w:tcW w:w="1737" w:type="dxa"/>
            <w:vMerge w:val="restart"/>
            <w:hideMark/>
          </w:tcPr>
          <w:p w:rsidR="00BF46EE" w:rsidRPr="003E0EDC" w:rsidRDefault="00BF46EE" w:rsidP="00885A32">
            <w:pPr>
              <w:jc w:val="both"/>
              <w:rPr>
                <w:sz w:val="24"/>
              </w:rPr>
            </w:pPr>
            <w:r w:rsidRPr="003E0EDC">
              <w:rPr>
                <w:sz w:val="24"/>
              </w:rPr>
              <w:t>Расчет и ра</w:t>
            </w:r>
            <w:r w:rsidRPr="003E0EDC">
              <w:rPr>
                <w:sz w:val="24"/>
              </w:rPr>
              <w:t>с</w:t>
            </w:r>
            <w:r w:rsidRPr="003E0EDC">
              <w:rPr>
                <w:sz w:val="24"/>
              </w:rPr>
              <w:t>пределение по поселениям района дот</w:t>
            </w:r>
            <w:r w:rsidRPr="003E0EDC">
              <w:rPr>
                <w:sz w:val="24"/>
              </w:rPr>
              <w:t>а</w:t>
            </w:r>
            <w:r w:rsidRPr="003E0EDC">
              <w:rPr>
                <w:sz w:val="24"/>
              </w:rPr>
              <w:t>ции на по</w:t>
            </w:r>
            <w:r w:rsidRPr="003E0EDC">
              <w:rPr>
                <w:sz w:val="24"/>
              </w:rPr>
              <w:t>д</w:t>
            </w:r>
            <w:r w:rsidRPr="003E0EDC">
              <w:rPr>
                <w:sz w:val="24"/>
              </w:rPr>
              <w:lastRenderedPageBreak/>
              <w:t>держку мер по обеспечению сбалансир</w:t>
            </w:r>
            <w:r w:rsidRPr="003E0EDC">
              <w:rPr>
                <w:sz w:val="24"/>
              </w:rPr>
              <w:t>о</w:t>
            </w:r>
            <w:r w:rsidRPr="003E0EDC">
              <w:rPr>
                <w:sz w:val="24"/>
              </w:rPr>
              <w:t>ванности м</w:t>
            </w:r>
            <w:r w:rsidRPr="003E0EDC">
              <w:rPr>
                <w:sz w:val="24"/>
              </w:rPr>
              <w:t>е</w:t>
            </w:r>
            <w:r w:rsidRPr="003E0EDC">
              <w:rPr>
                <w:sz w:val="24"/>
              </w:rPr>
              <w:t>стных бюдж</w:t>
            </w:r>
            <w:r w:rsidRPr="003E0EDC">
              <w:rPr>
                <w:sz w:val="24"/>
              </w:rPr>
              <w:t>е</w:t>
            </w:r>
            <w:r w:rsidRPr="003E0EDC">
              <w:rPr>
                <w:sz w:val="24"/>
              </w:rPr>
              <w:t>тов</w:t>
            </w:r>
          </w:p>
        </w:tc>
        <w:tc>
          <w:tcPr>
            <w:tcW w:w="1281" w:type="dxa"/>
            <w:gridSpan w:val="2"/>
            <w:vMerge w:val="restart"/>
            <w:hideMark/>
          </w:tcPr>
          <w:p w:rsidR="00BF46EE" w:rsidRPr="003E0EDC" w:rsidRDefault="00BF46EE" w:rsidP="00885A32">
            <w:pPr>
              <w:jc w:val="both"/>
              <w:rPr>
                <w:sz w:val="24"/>
              </w:rPr>
            </w:pPr>
            <w:r w:rsidRPr="003E0EDC">
              <w:rPr>
                <w:sz w:val="24"/>
              </w:rPr>
              <w:lastRenderedPageBreak/>
              <w:t>департ</w:t>
            </w:r>
            <w:r w:rsidRPr="003E0EDC">
              <w:rPr>
                <w:sz w:val="24"/>
              </w:rPr>
              <w:t>а</w:t>
            </w:r>
            <w:r w:rsidRPr="003E0EDC">
              <w:rPr>
                <w:sz w:val="24"/>
              </w:rPr>
              <w:t>мент ф</w:t>
            </w:r>
            <w:r w:rsidRPr="003E0EDC">
              <w:rPr>
                <w:sz w:val="24"/>
              </w:rPr>
              <w:t>и</w:t>
            </w:r>
            <w:r w:rsidRPr="003E0EDC">
              <w:rPr>
                <w:sz w:val="24"/>
              </w:rPr>
              <w:t>нансов админ</w:t>
            </w:r>
            <w:r w:rsidRPr="003E0EDC">
              <w:rPr>
                <w:sz w:val="24"/>
              </w:rPr>
              <w:t>и</w:t>
            </w:r>
            <w:r w:rsidRPr="003E0EDC">
              <w:rPr>
                <w:sz w:val="24"/>
              </w:rPr>
              <w:t xml:space="preserve">страции </w:t>
            </w:r>
            <w:r w:rsidRPr="003E0EDC">
              <w:rPr>
                <w:sz w:val="24"/>
              </w:rPr>
              <w:lastRenderedPageBreak/>
              <w:t>района</w:t>
            </w:r>
          </w:p>
        </w:tc>
        <w:tc>
          <w:tcPr>
            <w:tcW w:w="845" w:type="dxa"/>
            <w:hideMark/>
          </w:tcPr>
          <w:p w:rsidR="00BF46EE" w:rsidRPr="003E0EDC" w:rsidRDefault="00BF46EE" w:rsidP="00885A32">
            <w:pPr>
              <w:jc w:val="both"/>
              <w:rPr>
                <w:sz w:val="24"/>
              </w:rPr>
            </w:pPr>
            <w:r w:rsidRPr="003E0EDC">
              <w:rPr>
                <w:sz w:val="24"/>
              </w:rPr>
              <w:lastRenderedPageBreak/>
              <w:t>всего</w:t>
            </w:r>
          </w:p>
        </w:tc>
        <w:tc>
          <w:tcPr>
            <w:tcW w:w="1136" w:type="dxa"/>
            <w:vMerge w:val="restart"/>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2 343 719,4</w:t>
            </w:r>
          </w:p>
        </w:tc>
        <w:tc>
          <w:tcPr>
            <w:tcW w:w="1414" w:type="dxa"/>
            <w:hideMark/>
          </w:tcPr>
          <w:p w:rsidR="00BF46EE" w:rsidRPr="003E0EDC" w:rsidRDefault="00BF46EE" w:rsidP="003E0EDC">
            <w:pPr>
              <w:jc w:val="center"/>
              <w:rPr>
                <w:sz w:val="24"/>
              </w:rPr>
            </w:pPr>
            <w:r w:rsidRPr="003E0EDC">
              <w:rPr>
                <w:sz w:val="24"/>
              </w:rPr>
              <w:t>710 742,4</w:t>
            </w:r>
          </w:p>
        </w:tc>
        <w:tc>
          <w:tcPr>
            <w:tcW w:w="1417" w:type="dxa"/>
            <w:hideMark/>
          </w:tcPr>
          <w:p w:rsidR="00BF46EE" w:rsidRPr="003E0EDC" w:rsidRDefault="00BF46EE" w:rsidP="003E0EDC">
            <w:pPr>
              <w:jc w:val="center"/>
              <w:rPr>
                <w:sz w:val="24"/>
              </w:rPr>
            </w:pPr>
            <w:r w:rsidRPr="003E0EDC">
              <w:rPr>
                <w:sz w:val="24"/>
              </w:rPr>
              <w:t>589 342,6</w:t>
            </w:r>
          </w:p>
        </w:tc>
        <w:tc>
          <w:tcPr>
            <w:tcW w:w="1418" w:type="dxa"/>
            <w:hideMark/>
          </w:tcPr>
          <w:p w:rsidR="00BF46EE" w:rsidRPr="003E0EDC" w:rsidRDefault="00BF46EE" w:rsidP="003E0EDC">
            <w:pPr>
              <w:jc w:val="center"/>
              <w:rPr>
                <w:sz w:val="24"/>
              </w:rPr>
            </w:pPr>
            <w:r w:rsidRPr="003E0EDC">
              <w:rPr>
                <w:sz w:val="24"/>
              </w:rPr>
              <w:t>258 837,8</w:t>
            </w:r>
          </w:p>
        </w:tc>
        <w:tc>
          <w:tcPr>
            <w:tcW w:w="1418" w:type="dxa"/>
            <w:gridSpan w:val="2"/>
            <w:hideMark/>
          </w:tcPr>
          <w:p w:rsidR="00BF46EE" w:rsidRPr="003E0EDC" w:rsidRDefault="00BF46EE" w:rsidP="003E0EDC">
            <w:pPr>
              <w:jc w:val="center"/>
              <w:rPr>
                <w:sz w:val="24"/>
              </w:rPr>
            </w:pPr>
            <w:r w:rsidRPr="003E0EDC">
              <w:rPr>
                <w:sz w:val="24"/>
              </w:rPr>
              <w:t>250 716,3</w:t>
            </w:r>
          </w:p>
        </w:tc>
        <w:tc>
          <w:tcPr>
            <w:tcW w:w="952" w:type="dxa"/>
            <w:hideMark/>
          </w:tcPr>
          <w:p w:rsidR="00BF46EE" w:rsidRPr="003E0EDC" w:rsidRDefault="00BF46EE" w:rsidP="003E0EDC">
            <w:pPr>
              <w:jc w:val="center"/>
              <w:rPr>
                <w:sz w:val="24"/>
              </w:rPr>
            </w:pPr>
            <w:r w:rsidRPr="003E0EDC">
              <w:rPr>
                <w:sz w:val="24"/>
              </w:rPr>
              <w:t>261 611,4</w:t>
            </w:r>
          </w:p>
        </w:tc>
        <w:tc>
          <w:tcPr>
            <w:tcW w:w="1134" w:type="dxa"/>
            <w:hideMark/>
          </w:tcPr>
          <w:p w:rsidR="00BF46EE" w:rsidRPr="003E0EDC" w:rsidRDefault="00BF46EE" w:rsidP="003E0EDC">
            <w:pPr>
              <w:jc w:val="center"/>
              <w:rPr>
                <w:sz w:val="24"/>
              </w:rPr>
            </w:pPr>
            <w:r w:rsidRPr="003E0EDC">
              <w:rPr>
                <w:sz w:val="24"/>
              </w:rPr>
              <w:t>272 468,9</w:t>
            </w:r>
          </w:p>
        </w:tc>
      </w:tr>
      <w:tr w:rsidR="00BF46EE" w:rsidRPr="003E0EDC" w:rsidTr="00BF46EE">
        <w:trPr>
          <w:trHeight w:val="624"/>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фед</w:t>
            </w:r>
            <w:r w:rsidRPr="003E0EDC">
              <w:rPr>
                <w:sz w:val="24"/>
              </w:rPr>
              <w:t>е</w:t>
            </w:r>
            <w:r w:rsidRPr="003E0EDC">
              <w:rPr>
                <w:sz w:val="24"/>
              </w:rPr>
              <w:t>рал</w:t>
            </w:r>
            <w:r w:rsidRPr="003E0EDC">
              <w:rPr>
                <w:sz w:val="24"/>
              </w:rPr>
              <w:t>ь</w:t>
            </w:r>
            <w:r w:rsidRPr="003E0EDC">
              <w:rPr>
                <w:sz w:val="24"/>
              </w:rPr>
              <w:t xml:space="preserve">ный </w:t>
            </w:r>
            <w:r w:rsidRPr="003E0EDC">
              <w:rPr>
                <w:sz w:val="24"/>
              </w:rPr>
              <w:lastRenderedPageBreak/>
              <w:t>бю</w:t>
            </w:r>
            <w:r w:rsidRPr="003E0EDC">
              <w:rPr>
                <w:sz w:val="24"/>
              </w:rPr>
              <w:t>д</w:t>
            </w:r>
            <w:r w:rsidRPr="003E0EDC">
              <w:rPr>
                <w:sz w:val="24"/>
              </w:rPr>
              <w:t>жет</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936"/>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авт</w:t>
            </w:r>
            <w:r w:rsidRPr="003E0EDC">
              <w:rPr>
                <w:sz w:val="24"/>
              </w:rPr>
              <w:t>о</w:t>
            </w:r>
            <w:r w:rsidRPr="003E0EDC">
              <w:rPr>
                <w:sz w:val="24"/>
              </w:rPr>
              <w:t>но</w:t>
            </w:r>
            <w:r w:rsidRPr="003E0EDC">
              <w:rPr>
                <w:sz w:val="24"/>
              </w:rPr>
              <w:t>м</w:t>
            </w:r>
            <w:r w:rsidRPr="003E0EDC">
              <w:rPr>
                <w:sz w:val="24"/>
              </w:rPr>
              <w:t>ного окр</w:t>
            </w:r>
            <w:r w:rsidRPr="003E0EDC">
              <w:rPr>
                <w:sz w:val="24"/>
              </w:rPr>
              <w:t>у</w:t>
            </w:r>
            <w:r w:rsidRPr="003E0EDC">
              <w:rPr>
                <w:sz w:val="24"/>
              </w:rPr>
              <w:t>га</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312"/>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ра</w:t>
            </w:r>
            <w:r w:rsidRPr="003E0EDC">
              <w:rPr>
                <w:sz w:val="24"/>
              </w:rPr>
              <w:t>й</w:t>
            </w:r>
            <w:r w:rsidRPr="003E0EDC">
              <w:rPr>
                <w:sz w:val="24"/>
              </w:rPr>
              <w:t>она</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2 343 719,4</w:t>
            </w:r>
          </w:p>
        </w:tc>
        <w:tc>
          <w:tcPr>
            <w:tcW w:w="1414" w:type="dxa"/>
            <w:hideMark/>
          </w:tcPr>
          <w:p w:rsidR="00BF46EE" w:rsidRPr="003E0EDC" w:rsidRDefault="00BF46EE" w:rsidP="003E0EDC">
            <w:pPr>
              <w:jc w:val="center"/>
              <w:rPr>
                <w:sz w:val="24"/>
              </w:rPr>
            </w:pPr>
            <w:r w:rsidRPr="003E0EDC">
              <w:rPr>
                <w:sz w:val="24"/>
              </w:rPr>
              <w:t>710 742,4</w:t>
            </w:r>
          </w:p>
        </w:tc>
        <w:tc>
          <w:tcPr>
            <w:tcW w:w="1417" w:type="dxa"/>
            <w:hideMark/>
          </w:tcPr>
          <w:p w:rsidR="00BF46EE" w:rsidRPr="003E0EDC" w:rsidRDefault="00BF46EE" w:rsidP="003E0EDC">
            <w:pPr>
              <w:jc w:val="center"/>
              <w:rPr>
                <w:sz w:val="24"/>
              </w:rPr>
            </w:pPr>
            <w:r w:rsidRPr="003E0EDC">
              <w:rPr>
                <w:sz w:val="24"/>
              </w:rPr>
              <w:t>589 342,6</w:t>
            </w:r>
          </w:p>
        </w:tc>
        <w:tc>
          <w:tcPr>
            <w:tcW w:w="1418" w:type="dxa"/>
            <w:hideMark/>
          </w:tcPr>
          <w:p w:rsidR="00BF46EE" w:rsidRPr="003E0EDC" w:rsidRDefault="00BF46EE" w:rsidP="003E0EDC">
            <w:pPr>
              <w:jc w:val="center"/>
              <w:rPr>
                <w:sz w:val="24"/>
              </w:rPr>
            </w:pPr>
            <w:r w:rsidRPr="003E0EDC">
              <w:rPr>
                <w:sz w:val="24"/>
              </w:rPr>
              <w:t>258 837,8</w:t>
            </w:r>
          </w:p>
        </w:tc>
        <w:tc>
          <w:tcPr>
            <w:tcW w:w="1418" w:type="dxa"/>
            <w:gridSpan w:val="2"/>
            <w:hideMark/>
          </w:tcPr>
          <w:p w:rsidR="00BF46EE" w:rsidRPr="003E0EDC" w:rsidRDefault="00BF46EE" w:rsidP="003E0EDC">
            <w:pPr>
              <w:jc w:val="center"/>
              <w:rPr>
                <w:sz w:val="24"/>
              </w:rPr>
            </w:pPr>
            <w:r w:rsidRPr="003E0EDC">
              <w:rPr>
                <w:sz w:val="24"/>
              </w:rPr>
              <w:t>250 716,3</w:t>
            </w:r>
          </w:p>
        </w:tc>
        <w:tc>
          <w:tcPr>
            <w:tcW w:w="952" w:type="dxa"/>
            <w:hideMark/>
          </w:tcPr>
          <w:p w:rsidR="00BF46EE" w:rsidRPr="003E0EDC" w:rsidRDefault="00BF46EE" w:rsidP="003E0EDC">
            <w:pPr>
              <w:jc w:val="center"/>
              <w:rPr>
                <w:sz w:val="24"/>
              </w:rPr>
            </w:pPr>
            <w:r w:rsidRPr="003E0EDC">
              <w:rPr>
                <w:sz w:val="24"/>
              </w:rPr>
              <w:t>261 611,4</w:t>
            </w:r>
          </w:p>
        </w:tc>
        <w:tc>
          <w:tcPr>
            <w:tcW w:w="1134" w:type="dxa"/>
            <w:hideMark/>
          </w:tcPr>
          <w:p w:rsidR="00BF46EE" w:rsidRPr="003E0EDC" w:rsidRDefault="00BF46EE" w:rsidP="003E0EDC">
            <w:pPr>
              <w:jc w:val="center"/>
              <w:rPr>
                <w:sz w:val="24"/>
              </w:rPr>
            </w:pPr>
            <w:r w:rsidRPr="003E0EDC">
              <w:rPr>
                <w:sz w:val="24"/>
              </w:rPr>
              <w:t>272 468,9</w:t>
            </w:r>
          </w:p>
        </w:tc>
      </w:tr>
      <w:tr w:rsidR="00BF46EE" w:rsidRPr="003E0EDC" w:rsidTr="00BF46EE">
        <w:trPr>
          <w:trHeight w:val="624"/>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пос</w:t>
            </w:r>
            <w:r w:rsidRPr="003E0EDC">
              <w:rPr>
                <w:sz w:val="24"/>
              </w:rPr>
              <w:t>е</w:t>
            </w:r>
            <w:r w:rsidRPr="003E0EDC">
              <w:rPr>
                <w:sz w:val="24"/>
              </w:rPr>
              <w:t>лений</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936"/>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иные вн</w:t>
            </w:r>
            <w:r w:rsidRPr="003E0EDC">
              <w:rPr>
                <w:sz w:val="24"/>
              </w:rPr>
              <w:t>е</w:t>
            </w:r>
            <w:r w:rsidRPr="003E0EDC">
              <w:rPr>
                <w:sz w:val="24"/>
              </w:rPr>
              <w:t>бю</w:t>
            </w:r>
            <w:r w:rsidRPr="003E0EDC">
              <w:rPr>
                <w:sz w:val="24"/>
              </w:rPr>
              <w:t>д</w:t>
            </w:r>
            <w:r w:rsidRPr="003E0EDC">
              <w:rPr>
                <w:sz w:val="24"/>
              </w:rPr>
              <w:t>же</w:t>
            </w:r>
            <w:r w:rsidRPr="003E0EDC">
              <w:rPr>
                <w:sz w:val="24"/>
              </w:rPr>
              <w:t>т</w:t>
            </w:r>
            <w:r w:rsidRPr="003E0EDC">
              <w:rPr>
                <w:sz w:val="24"/>
              </w:rPr>
              <w:t>ные и</w:t>
            </w:r>
            <w:r w:rsidRPr="003E0EDC">
              <w:rPr>
                <w:sz w:val="24"/>
              </w:rPr>
              <w:t>с</w:t>
            </w:r>
            <w:r w:rsidRPr="003E0EDC">
              <w:rPr>
                <w:sz w:val="24"/>
              </w:rPr>
              <w:t>то</w:t>
            </w:r>
            <w:r w:rsidRPr="003E0EDC">
              <w:rPr>
                <w:sz w:val="24"/>
              </w:rPr>
              <w:t>ч</w:t>
            </w:r>
            <w:r w:rsidRPr="003E0EDC">
              <w:rPr>
                <w:sz w:val="24"/>
              </w:rPr>
              <w:t>ники</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557"/>
        </w:trPr>
        <w:tc>
          <w:tcPr>
            <w:tcW w:w="1098" w:type="dxa"/>
            <w:gridSpan w:val="3"/>
            <w:vMerge w:val="restart"/>
            <w:hideMark/>
          </w:tcPr>
          <w:p w:rsidR="00BF46EE" w:rsidRPr="003E0EDC" w:rsidRDefault="00BF46EE" w:rsidP="003E0EDC">
            <w:pPr>
              <w:jc w:val="center"/>
              <w:rPr>
                <w:sz w:val="24"/>
              </w:rPr>
            </w:pPr>
            <w:r w:rsidRPr="003E0EDC">
              <w:rPr>
                <w:sz w:val="24"/>
              </w:rPr>
              <w:t>1.2.2</w:t>
            </w:r>
            <w:r>
              <w:rPr>
                <w:sz w:val="24"/>
              </w:rPr>
              <w:t>.</w:t>
            </w:r>
          </w:p>
        </w:tc>
        <w:tc>
          <w:tcPr>
            <w:tcW w:w="1737" w:type="dxa"/>
            <w:vMerge w:val="restart"/>
            <w:hideMark/>
          </w:tcPr>
          <w:p w:rsidR="00BF46EE" w:rsidRPr="003E0EDC" w:rsidRDefault="00BF46EE" w:rsidP="00885A32">
            <w:pPr>
              <w:jc w:val="both"/>
              <w:rPr>
                <w:sz w:val="24"/>
              </w:rPr>
            </w:pPr>
            <w:r w:rsidRPr="003E0EDC">
              <w:rPr>
                <w:sz w:val="24"/>
              </w:rPr>
              <w:t>Предоставл</w:t>
            </w:r>
            <w:r w:rsidRPr="003E0EDC">
              <w:rPr>
                <w:sz w:val="24"/>
              </w:rPr>
              <w:t>е</w:t>
            </w:r>
            <w:r w:rsidRPr="003E0EDC">
              <w:rPr>
                <w:sz w:val="24"/>
              </w:rPr>
              <w:t>ние из мун</w:t>
            </w:r>
            <w:r w:rsidRPr="003E0EDC">
              <w:rPr>
                <w:sz w:val="24"/>
              </w:rPr>
              <w:t>и</w:t>
            </w:r>
            <w:r w:rsidRPr="003E0EDC">
              <w:rPr>
                <w:sz w:val="24"/>
              </w:rPr>
              <w:t>ципального дорожного фонда Нижн</w:t>
            </w:r>
            <w:r w:rsidRPr="003E0EDC">
              <w:rPr>
                <w:sz w:val="24"/>
              </w:rPr>
              <w:t>е</w:t>
            </w:r>
            <w:r w:rsidRPr="003E0EDC">
              <w:rPr>
                <w:sz w:val="24"/>
              </w:rPr>
              <w:t>вартовского района  ф</w:t>
            </w:r>
            <w:r w:rsidRPr="003E0EDC">
              <w:rPr>
                <w:sz w:val="24"/>
              </w:rPr>
              <w:t>и</w:t>
            </w:r>
            <w:r w:rsidRPr="003E0EDC">
              <w:rPr>
                <w:sz w:val="24"/>
              </w:rPr>
              <w:lastRenderedPageBreak/>
              <w:t>нансовой по</w:t>
            </w:r>
            <w:r w:rsidRPr="003E0EDC">
              <w:rPr>
                <w:sz w:val="24"/>
              </w:rPr>
              <w:t>д</w:t>
            </w:r>
            <w:r w:rsidRPr="003E0EDC">
              <w:rPr>
                <w:sz w:val="24"/>
              </w:rPr>
              <w:t>держки пос</w:t>
            </w:r>
            <w:r w:rsidRPr="003E0EDC">
              <w:rPr>
                <w:sz w:val="24"/>
              </w:rPr>
              <w:t>е</w:t>
            </w:r>
            <w:r w:rsidRPr="003E0EDC">
              <w:rPr>
                <w:sz w:val="24"/>
              </w:rPr>
              <w:t>лениям района для обеспеч</w:t>
            </w:r>
            <w:r w:rsidRPr="003E0EDC">
              <w:rPr>
                <w:sz w:val="24"/>
              </w:rPr>
              <w:t>е</w:t>
            </w:r>
            <w:r w:rsidRPr="003E0EDC">
              <w:rPr>
                <w:sz w:val="24"/>
              </w:rPr>
              <w:t>ния расходов по самосто</w:t>
            </w:r>
            <w:r w:rsidRPr="003E0EDC">
              <w:rPr>
                <w:sz w:val="24"/>
              </w:rPr>
              <w:t>я</w:t>
            </w:r>
            <w:r w:rsidRPr="003E0EDC">
              <w:rPr>
                <w:sz w:val="24"/>
              </w:rPr>
              <w:t>тельному и</w:t>
            </w:r>
            <w:r w:rsidRPr="003E0EDC">
              <w:rPr>
                <w:sz w:val="24"/>
              </w:rPr>
              <w:t>с</w:t>
            </w:r>
            <w:r w:rsidRPr="003E0EDC">
              <w:rPr>
                <w:sz w:val="24"/>
              </w:rPr>
              <w:t>полнению в</w:t>
            </w:r>
            <w:r w:rsidRPr="003E0EDC">
              <w:rPr>
                <w:sz w:val="24"/>
              </w:rPr>
              <w:t>о</w:t>
            </w:r>
            <w:r w:rsidRPr="003E0EDC">
              <w:rPr>
                <w:sz w:val="24"/>
              </w:rPr>
              <w:t>просов мес</w:t>
            </w:r>
            <w:r w:rsidRPr="003E0EDC">
              <w:rPr>
                <w:sz w:val="24"/>
              </w:rPr>
              <w:t>т</w:t>
            </w:r>
            <w:r w:rsidRPr="003E0EDC">
              <w:rPr>
                <w:sz w:val="24"/>
              </w:rPr>
              <w:t>ного значения поселений по дорожной деятельности, для обеспеч</w:t>
            </w:r>
            <w:r w:rsidRPr="003E0EDC">
              <w:rPr>
                <w:sz w:val="24"/>
              </w:rPr>
              <w:t>е</w:t>
            </w:r>
            <w:r w:rsidRPr="003E0EDC">
              <w:rPr>
                <w:sz w:val="24"/>
              </w:rPr>
              <w:t>ния расходов на содержание подъездных автомобил</w:t>
            </w:r>
            <w:r w:rsidRPr="003E0EDC">
              <w:rPr>
                <w:sz w:val="24"/>
              </w:rPr>
              <w:t>ь</w:t>
            </w:r>
            <w:r w:rsidRPr="003E0EDC">
              <w:rPr>
                <w:sz w:val="24"/>
              </w:rPr>
              <w:t>ных дорог района по п</w:t>
            </w:r>
            <w:r w:rsidRPr="003E0EDC">
              <w:rPr>
                <w:sz w:val="24"/>
              </w:rPr>
              <w:t>е</w:t>
            </w:r>
            <w:r w:rsidRPr="003E0EDC">
              <w:rPr>
                <w:sz w:val="24"/>
              </w:rPr>
              <w:t>редаваемым поселениям полномочиям,                                                                                                                                                              в том числе:</w:t>
            </w:r>
          </w:p>
        </w:tc>
        <w:tc>
          <w:tcPr>
            <w:tcW w:w="1281" w:type="dxa"/>
            <w:gridSpan w:val="2"/>
            <w:vMerge w:val="restart"/>
            <w:hideMark/>
          </w:tcPr>
          <w:p w:rsidR="00BF46EE" w:rsidRPr="003E0EDC" w:rsidRDefault="00BF46EE" w:rsidP="00885A32">
            <w:pPr>
              <w:jc w:val="both"/>
              <w:rPr>
                <w:sz w:val="24"/>
              </w:rPr>
            </w:pPr>
            <w:r w:rsidRPr="003E0EDC">
              <w:rPr>
                <w:sz w:val="24"/>
              </w:rPr>
              <w:lastRenderedPageBreak/>
              <w:t>отдел транспо</w:t>
            </w:r>
            <w:r w:rsidRPr="003E0EDC">
              <w:rPr>
                <w:sz w:val="24"/>
              </w:rPr>
              <w:t>р</w:t>
            </w:r>
            <w:r w:rsidRPr="003E0EDC">
              <w:rPr>
                <w:sz w:val="24"/>
              </w:rPr>
              <w:t>та и связи админ</w:t>
            </w:r>
            <w:r w:rsidRPr="003E0EDC">
              <w:rPr>
                <w:sz w:val="24"/>
              </w:rPr>
              <w:t>и</w:t>
            </w:r>
            <w:r w:rsidRPr="003E0EDC">
              <w:rPr>
                <w:sz w:val="24"/>
              </w:rPr>
              <w:t xml:space="preserve">страции района, </w:t>
            </w:r>
            <w:r w:rsidRPr="003E0EDC">
              <w:rPr>
                <w:sz w:val="24"/>
              </w:rPr>
              <w:br/>
              <w:t>департ</w:t>
            </w:r>
            <w:r w:rsidRPr="003E0EDC">
              <w:rPr>
                <w:sz w:val="24"/>
              </w:rPr>
              <w:t>а</w:t>
            </w:r>
            <w:r w:rsidRPr="003E0EDC">
              <w:rPr>
                <w:sz w:val="24"/>
              </w:rPr>
              <w:lastRenderedPageBreak/>
              <w:t>мент ф</w:t>
            </w:r>
            <w:r w:rsidRPr="003E0EDC">
              <w:rPr>
                <w:sz w:val="24"/>
              </w:rPr>
              <w:t>и</w:t>
            </w:r>
            <w:r w:rsidRPr="003E0EDC">
              <w:rPr>
                <w:sz w:val="24"/>
              </w:rPr>
              <w:t>нансов админ</w:t>
            </w:r>
            <w:r w:rsidRPr="003E0EDC">
              <w:rPr>
                <w:sz w:val="24"/>
              </w:rPr>
              <w:t>и</w:t>
            </w:r>
            <w:r w:rsidRPr="003E0EDC">
              <w:rPr>
                <w:sz w:val="24"/>
              </w:rPr>
              <w:t>страции района</w:t>
            </w:r>
          </w:p>
        </w:tc>
        <w:tc>
          <w:tcPr>
            <w:tcW w:w="845" w:type="dxa"/>
            <w:hideMark/>
          </w:tcPr>
          <w:p w:rsidR="00BF46EE" w:rsidRPr="003E0EDC" w:rsidRDefault="00BF46EE" w:rsidP="00885A32">
            <w:pPr>
              <w:jc w:val="both"/>
              <w:rPr>
                <w:sz w:val="24"/>
              </w:rPr>
            </w:pPr>
            <w:r w:rsidRPr="003E0EDC">
              <w:rPr>
                <w:sz w:val="24"/>
              </w:rPr>
              <w:lastRenderedPageBreak/>
              <w:t>всего</w:t>
            </w:r>
          </w:p>
        </w:tc>
        <w:tc>
          <w:tcPr>
            <w:tcW w:w="1136" w:type="dxa"/>
            <w:vMerge w:val="restart"/>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212 901,2</w:t>
            </w:r>
          </w:p>
        </w:tc>
        <w:tc>
          <w:tcPr>
            <w:tcW w:w="1414" w:type="dxa"/>
            <w:hideMark/>
          </w:tcPr>
          <w:p w:rsidR="00BF46EE" w:rsidRPr="003E0EDC" w:rsidRDefault="00BF46EE" w:rsidP="003E0EDC">
            <w:pPr>
              <w:jc w:val="center"/>
              <w:rPr>
                <w:sz w:val="24"/>
              </w:rPr>
            </w:pPr>
            <w:r w:rsidRPr="003E0EDC">
              <w:rPr>
                <w:sz w:val="24"/>
              </w:rPr>
              <w:t>35 042,9</w:t>
            </w:r>
          </w:p>
        </w:tc>
        <w:tc>
          <w:tcPr>
            <w:tcW w:w="1417" w:type="dxa"/>
            <w:hideMark/>
          </w:tcPr>
          <w:p w:rsidR="00BF46EE" w:rsidRPr="003E0EDC" w:rsidRDefault="00BF46EE" w:rsidP="003E0EDC">
            <w:pPr>
              <w:jc w:val="center"/>
              <w:rPr>
                <w:sz w:val="24"/>
              </w:rPr>
            </w:pPr>
            <w:r w:rsidRPr="003E0EDC">
              <w:rPr>
                <w:sz w:val="24"/>
              </w:rPr>
              <w:t>58 712,9</w:t>
            </w:r>
          </w:p>
        </w:tc>
        <w:tc>
          <w:tcPr>
            <w:tcW w:w="1418" w:type="dxa"/>
            <w:hideMark/>
          </w:tcPr>
          <w:p w:rsidR="00BF46EE" w:rsidRPr="003E0EDC" w:rsidRDefault="00BF46EE" w:rsidP="003E0EDC">
            <w:pPr>
              <w:jc w:val="center"/>
              <w:rPr>
                <w:sz w:val="24"/>
              </w:rPr>
            </w:pPr>
            <w:r w:rsidRPr="003E0EDC">
              <w:rPr>
                <w:sz w:val="24"/>
              </w:rPr>
              <w:t>28 937,9</w:t>
            </w:r>
          </w:p>
        </w:tc>
        <w:tc>
          <w:tcPr>
            <w:tcW w:w="1418" w:type="dxa"/>
            <w:gridSpan w:val="2"/>
            <w:hideMark/>
          </w:tcPr>
          <w:p w:rsidR="00BF46EE" w:rsidRPr="003E0EDC" w:rsidRDefault="00BF46EE" w:rsidP="003E0EDC">
            <w:pPr>
              <w:jc w:val="center"/>
              <w:rPr>
                <w:sz w:val="24"/>
              </w:rPr>
            </w:pPr>
            <w:r w:rsidRPr="003E0EDC">
              <w:rPr>
                <w:sz w:val="24"/>
              </w:rPr>
              <w:t>29 416,9</w:t>
            </w:r>
          </w:p>
        </w:tc>
        <w:tc>
          <w:tcPr>
            <w:tcW w:w="952" w:type="dxa"/>
            <w:hideMark/>
          </w:tcPr>
          <w:p w:rsidR="00BF46EE" w:rsidRPr="003E0EDC" w:rsidRDefault="00BF46EE" w:rsidP="003E0EDC">
            <w:pPr>
              <w:jc w:val="center"/>
              <w:rPr>
                <w:sz w:val="24"/>
              </w:rPr>
            </w:pPr>
            <w:r w:rsidRPr="003E0EDC">
              <w:rPr>
                <w:sz w:val="24"/>
              </w:rPr>
              <w:t>29 770,1</w:t>
            </w:r>
          </w:p>
        </w:tc>
        <w:tc>
          <w:tcPr>
            <w:tcW w:w="1134" w:type="dxa"/>
            <w:hideMark/>
          </w:tcPr>
          <w:p w:rsidR="00BF46EE" w:rsidRPr="003E0EDC" w:rsidRDefault="00BF46EE" w:rsidP="003E0EDC">
            <w:pPr>
              <w:jc w:val="center"/>
              <w:rPr>
                <w:sz w:val="24"/>
              </w:rPr>
            </w:pPr>
            <w:r w:rsidRPr="003E0EDC">
              <w:rPr>
                <w:sz w:val="24"/>
              </w:rPr>
              <w:t>31 020,5</w:t>
            </w:r>
          </w:p>
        </w:tc>
      </w:tr>
      <w:tr w:rsidR="00BF46EE" w:rsidRPr="003E0EDC" w:rsidTr="00BF46EE">
        <w:trPr>
          <w:trHeight w:val="624"/>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фед</w:t>
            </w:r>
            <w:r w:rsidRPr="003E0EDC">
              <w:rPr>
                <w:sz w:val="24"/>
              </w:rPr>
              <w:t>е</w:t>
            </w:r>
            <w:r w:rsidRPr="003E0EDC">
              <w:rPr>
                <w:sz w:val="24"/>
              </w:rPr>
              <w:t>рал</w:t>
            </w:r>
            <w:r w:rsidRPr="003E0EDC">
              <w:rPr>
                <w:sz w:val="24"/>
              </w:rPr>
              <w:t>ь</w:t>
            </w:r>
            <w:r w:rsidRPr="003E0EDC">
              <w:rPr>
                <w:sz w:val="24"/>
              </w:rPr>
              <w:t>ный бю</w:t>
            </w:r>
            <w:r w:rsidRPr="003E0EDC">
              <w:rPr>
                <w:sz w:val="24"/>
              </w:rPr>
              <w:t>д</w:t>
            </w:r>
            <w:r w:rsidRPr="003E0EDC">
              <w:rPr>
                <w:sz w:val="24"/>
              </w:rPr>
              <w:t>жет</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936"/>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авт</w:t>
            </w:r>
            <w:r w:rsidRPr="003E0EDC">
              <w:rPr>
                <w:sz w:val="24"/>
              </w:rPr>
              <w:t>о</w:t>
            </w:r>
            <w:r w:rsidRPr="003E0EDC">
              <w:rPr>
                <w:sz w:val="24"/>
              </w:rPr>
              <w:t>но</w:t>
            </w:r>
            <w:r w:rsidRPr="003E0EDC">
              <w:rPr>
                <w:sz w:val="24"/>
              </w:rPr>
              <w:t>м</w:t>
            </w:r>
            <w:r w:rsidRPr="003E0EDC">
              <w:rPr>
                <w:sz w:val="24"/>
              </w:rPr>
              <w:t>ного окр</w:t>
            </w:r>
            <w:r w:rsidRPr="003E0EDC">
              <w:rPr>
                <w:sz w:val="24"/>
              </w:rPr>
              <w:t>у</w:t>
            </w:r>
            <w:r w:rsidRPr="003E0EDC">
              <w:rPr>
                <w:sz w:val="24"/>
              </w:rPr>
              <w:t>га</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1 429,9</w:t>
            </w:r>
          </w:p>
        </w:tc>
        <w:tc>
          <w:tcPr>
            <w:tcW w:w="1414" w:type="dxa"/>
            <w:hideMark/>
          </w:tcPr>
          <w:p w:rsidR="00BF46EE" w:rsidRPr="003E0EDC" w:rsidRDefault="00BF46EE" w:rsidP="003E0EDC">
            <w:pPr>
              <w:jc w:val="center"/>
              <w:rPr>
                <w:sz w:val="24"/>
              </w:rPr>
            </w:pPr>
            <w:r w:rsidRPr="003E0EDC">
              <w:rPr>
                <w:sz w:val="24"/>
              </w:rPr>
              <w:t>1 429,9</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312"/>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ра</w:t>
            </w:r>
            <w:r w:rsidRPr="003E0EDC">
              <w:rPr>
                <w:sz w:val="24"/>
              </w:rPr>
              <w:t>й</w:t>
            </w:r>
            <w:r w:rsidRPr="003E0EDC">
              <w:rPr>
                <w:sz w:val="24"/>
              </w:rPr>
              <w:t>она</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211 471,3</w:t>
            </w:r>
          </w:p>
        </w:tc>
        <w:tc>
          <w:tcPr>
            <w:tcW w:w="1414" w:type="dxa"/>
            <w:hideMark/>
          </w:tcPr>
          <w:p w:rsidR="00BF46EE" w:rsidRPr="003E0EDC" w:rsidRDefault="00BF46EE" w:rsidP="003E0EDC">
            <w:pPr>
              <w:jc w:val="center"/>
              <w:rPr>
                <w:sz w:val="24"/>
              </w:rPr>
            </w:pPr>
            <w:r w:rsidRPr="003E0EDC">
              <w:rPr>
                <w:sz w:val="24"/>
              </w:rPr>
              <w:t>33 613,0</w:t>
            </w:r>
          </w:p>
        </w:tc>
        <w:tc>
          <w:tcPr>
            <w:tcW w:w="1417" w:type="dxa"/>
            <w:hideMark/>
          </w:tcPr>
          <w:p w:rsidR="00BF46EE" w:rsidRPr="003E0EDC" w:rsidRDefault="00BF46EE" w:rsidP="003E0EDC">
            <w:pPr>
              <w:jc w:val="center"/>
              <w:rPr>
                <w:sz w:val="24"/>
              </w:rPr>
            </w:pPr>
            <w:r w:rsidRPr="003E0EDC">
              <w:rPr>
                <w:sz w:val="24"/>
              </w:rPr>
              <w:t>58 712,9</w:t>
            </w:r>
          </w:p>
        </w:tc>
        <w:tc>
          <w:tcPr>
            <w:tcW w:w="1418" w:type="dxa"/>
            <w:hideMark/>
          </w:tcPr>
          <w:p w:rsidR="00BF46EE" w:rsidRPr="003E0EDC" w:rsidRDefault="00BF46EE" w:rsidP="003E0EDC">
            <w:pPr>
              <w:jc w:val="center"/>
              <w:rPr>
                <w:sz w:val="24"/>
              </w:rPr>
            </w:pPr>
            <w:r w:rsidRPr="003E0EDC">
              <w:rPr>
                <w:sz w:val="24"/>
              </w:rPr>
              <w:t>28 937,9</w:t>
            </w:r>
          </w:p>
        </w:tc>
        <w:tc>
          <w:tcPr>
            <w:tcW w:w="1418" w:type="dxa"/>
            <w:gridSpan w:val="2"/>
            <w:hideMark/>
          </w:tcPr>
          <w:p w:rsidR="00BF46EE" w:rsidRPr="003E0EDC" w:rsidRDefault="00BF46EE" w:rsidP="003E0EDC">
            <w:pPr>
              <w:jc w:val="center"/>
              <w:rPr>
                <w:sz w:val="24"/>
              </w:rPr>
            </w:pPr>
            <w:r w:rsidRPr="003E0EDC">
              <w:rPr>
                <w:sz w:val="24"/>
              </w:rPr>
              <w:t>29 416,9</w:t>
            </w:r>
          </w:p>
        </w:tc>
        <w:tc>
          <w:tcPr>
            <w:tcW w:w="952" w:type="dxa"/>
            <w:hideMark/>
          </w:tcPr>
          <w:p w:rsidR="00BF46EE" w:rsidRPr="003E0EDC" w:rsidRDefault="00BF46EE" w:rsidP="003E0EDC">
            <w:pPr>
              <w:jc w:val="center"/>
              <w:rPr>
                <w:sz w:val="24"/>
              </w:rPr>
            </w:pPr>
            <w:r w:rsidRPr="003E0EDC">
              <w:rPr>
                <w:sz w:val="24"/>
              </w:rPr>
              <w:t>29 770,1</w:t>
            </w:r>
          </w:p>
        </w:tc>
        <w:tc>
          <w:tcPr>
            <w:tcW w:w="1134" w:type="dxa"/>
            <w:hideMark/>
          </w:tcPr>
          <w:p w:rsidR="00BF46EE" w:rsidRPr="003E0EDC" w:rsidRDefault="00BF46EE" w:rsidP="003E0EDC">
            <w:pPr>
              <w:jc w:val="center"/>
              <w:rPr>
                <w:sz w:val="24"/>
              </w:rPr>
            </w:pPr>
            <w:r w:rsidRPr="003E0EDC">
              <w:rPr>
                <w:sz w:val="24"/>
              </w:rPr>
              <w:t>31 020,5</w:t>
            </w:r>
          </w:p>
        </w:tc>
      </w:tr>
      <w:tr w:rsidR="00BF46EE" w:rsidRPr="003E0EDC" w:rsidTr="00BF46EE">
        <w:trPr>
          <w:trHeight w:val="624"/>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пос</w:t>
            </w:r>
            <w:r w:rsidRPr="003E0EDC">
              <w:rPr>
                <w:sz w:val="24"/>
              </w:rPr>
              <w:t>е</w:t>
            </w:r>
            <w:r w:rsidRPr="003E0EDC">
              <w:rPr>
                <w:sz w:val="24"/>
              </w:rPr>
              <w:t>лений</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1650"/>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иные вн</w:t>
            </w:r>
            <w:r w:rsidRPr="003E0EDC">
              <w:rPr>
                <w:sz w:val="24"/>
              </w:rPr>
              <w:t>е</w:t>
            </w:r>
            <w:r w:rsidRPr="003E0EDC">
              <w:rPr>
                <w:sz w:val="24"/>
              </w:rPr>
              <w:t>бю</w:t>
            </w:r>
            <w:r w:rsidRPr="003E0EDC">
              <w:rPr>
                <w:sz w:val="24"/>
              </w:rPr>
              <w:t>д</w:t>
            </w:r>
            <w:r w:rsidRPr="003E0EDC">
              <w:rPr>
                <w:sz w:val="24"/>
              </w:rPr>
              <w:t>же</w:t>
            </w:r>
            <w:r w:rsidRPr="003E0EDC">
              <w:rPr>
                <w:sz w:val="24"/>
              </w:rPr>
              <w:t>т</w:t>
            </w:r>
            <w:r w:rsidRPr="003E0EDC">
              <w:rPr>
                <w:sz w:val="24"/>
              </w:rPr>
              <w:t>ные и</w:t>
            </w:r>
            <w:r w:rsidRPr="003E0EDC">
              <w:rPr>
                <w:sz w:val="24"/>
              </w:rPr>
              <w:t>с</w:t>
            </w:r>
            <w:r w:rsidRPr="003E0EDC">
              <w:rPr>
                <w:sz w:val="24"/>
              </w:rPr>
              <w:t>то</w:t>
            </w:r>
            <w:r w:rsidRPr="003E0EDC">
              <w:rPr>
                <w:sz w:val="24"/>
              </w:rPr>
              <w:t>ч</w:t>
            </w:r>
            <w:r w:rsidRPr="003E0EDC">
              <w:rPr>
                <w:sz w:val="24"/>
              </w:rPr>
              <w:t>ники</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312"/>
        </w:trPr>
        <w:tc>
          <w:tcPr>
            <w:tcW w:w="1098" w:type="dxa"/>
            <w:gridSpan w:val="3"/>
            <w:vMerge w:val="restart"/>
            <w:hideMark/>
          </w:tcPr>
          <w:p w:rsidR="00BF46EE" w:rsidRPr="003E0EDC" w:rsidRDefault="00BF46EE" w:rsidP="003E0EDC">
            <w:pPr>
              <w:jc w:val="center"/>
              <w:rPr>
                <w:sz w:val="24"/>
              </w:rPr>
            </w:pPr>
            <w:r w:rsidRPr="003E0EDC">
              <w:rPr>
                <w:sz w:val="24"/>
              </w:rPr>
              <w:t>1.2.2.1</w:t>
            </w:r>
            <w:r>
              <w:rPr>
                <w:sz w:val="24"/>
              </w:rPr>
              <w:t>.</w:t>
            </w:r>
          </w:p>
        </w:tc>
        <w:tc>
          <w:tcPr>
            <w:tcW w:w="1737" w:type="dxa"/>
            <w:vMerge w:val="restart"/>
            <w:hideMark/>
          </w:tcPr>
          <w:p w:rsidR="00BF46EE" w:rsidRPr="003E0EDC" w:rsidRDefault="00BF46EE" w:rsidP="00885A32">
            <w:pPr>
              <w:jc w:val="both"/>
              <w:rPr>
                <w:sz w:val="24"/>
              </w:rPr>
            </w:pPr>
            <w:r w:rsidRPr="003E0EDC">
              <w:rPr>
                <w:sz w:val="24"/>
              </w:rPr>
              <w:t>Иные ме</w:t>
            </w:r>
            <w:r w:rsidRPr="003E0EDC">
              <w:rPr>
                <w:sz w:val="24"/>
              </w:rPr>
              <w:t>ж</w:t>
            </w:r>
            <w:r w:rsidRPr="003E0EDC">
              <w:rPr>
                <w:sz w:val="24"/>
              </w:rPr>
              <w:t>бюджетные трансферты на дорожное х</w:t>
            </w:r>
            <w:r w:rsidRPr="003E0EDC">
              <w:rPr>
                <w:sz w:val="24"/>
              </w:rPr>
              <w:t>о</w:t>
            </w:r>
            <w:r w:rsidRPr="003E0EDC">
              <w:rPr>
                <w:sz w:val="24"/>
              </w:rPr>
              <w:t>зяйство за счет акцизов на нефтепр</w:t>
            </w:r>
            <w:r w:rsidRPr="003E0EDC">
              <w:rPr>
                <w:sz w:val="24"/>
              </w:rPr>
              <w:t>о</w:t>
            </w:r>
            <w:r w:rsidRPr="003E0EDC">
              <w:rPr>
                <w:sz w:val="24"/>
              </w:rPr>
              <w:lastRenderedPageBreak/>
              <w:t>дукты</w:t>
            </w:r>
          </w:p>
        </w:tc>
        <w:tc>
          <w:tcPr>
            <w:tcW w:w="1281" w:type="dxa"/>
            <w:gridSpan w:val="2"/>
            <w:vMerge w:val="restart"/>
            <w:hideMark/>
          </w:tcPr>
          <w:p w:rsidR="00BF46EE" w:rsidRPr="003E0EDC" w:rsidRDefault="00BF46EE" w:rsidP="00885A32">
            <w:pPr>
              <w:jc w:val="both"/>
              <w:rPr>
                <w:sz w:val="24"/>
              </w:rPr>
            </w:pPr>
            <w:r w:rsidRPr="003E0EDC">
              <w:rPr>
                <w:sz w:val="24"/>
              </w:rPr>
              <w:lastRenderedPageBreak/>
              <w:t>отдел транспо</w:t>
            </w:r>
            <w:r w:rsidRPr="003E0EDC">
              <w:rPr>
                <w:sz w:val="24"/>
              </w:rPr>
              <w:t>р</w:t>
            </w:r>
            <w:r w:rsidRPr="003E0EDC">
              <w:rPr>
                <w:sz w:val="24"/>
              </w:rPr>
              <w:t>та и связи админ</w:t>
            </w:r>
            <w:r w:rsidRPr="003E0EDC">
              <w:rPr>
                <w:sz w:val="24"/>
              </w:rPr>
              <w:t>и</w:t>
            </w:r>
            <w:r w:rsidRPr="003E0EDC">
              <w:rPr>
                <w:sz w:val="24"/>
              </w:rPr>
              <w:t xml:space="preserve">страции района, </w:t>
            </w:r>
            <w:r w:rsidRPr="003E0EDC">
              <w:rPr>
                <w:sz w:val="24"/>
              </w:rPr>
              <w:br/>
              <w:t>департ</w:t>
            </w:r>
            <w:r w:rsidRPr="003E0EDC">
              <w:rPr>
                <w:sz w:val="24"/>
              </w:rPr>
              <w:t>а</w:t>
            </w:r>
            <w:r w:rsidRPr="003E0EDC">
              <w:rPr>
                <w:sz w:val="24"/>
              </w:rPr>
              <w:lastRenderedPageBreak/>
              <w:t>мент ф</w:t>
            </w:r>
            <w:r w:rsidRPr="003E0EDC">
              <w:rPr>
                <w:sz w:val="24"/>
              </w:rPr>
              <w:t>и</w:t>
            </w:r>
            <w:r w:rsidRPr="003E0EDC">
              <w:rPr>
                <w:sz w:val="24"/>
              </w:rPr>
              <w:t>нансов админ</w:t>
            </w:r>
            <w:r w:rsidRPr="003E0EDC">
              <w:rPr>
                <w:sz w:val="24"/>
              </w:rPr>
              <w:t>и</w:t>
            </w:r>
            <w:r w:rsidRPr="003E0EDC">
              <w:rPr>
                <w:sz w:val="24"/>
              </w:rPr>
              <w:t>страции района</w:t>
            </w:r>
          </w:p>
        </w:tc>
        <w:tc>
          <w:tcPr>
            <w:tcW w:w="845" w:type="dxa"/>
            <w:hideMark/>
          </w:tcPr>
          <w:p w:rsidR="00BF46EE" w:rsidRPr="003E0EDC" w:rsidRDefault="00BF46EE" w:rsidP="00885A32">
            <w:pPr>
              <w:jc w:val="both"/>
              <w:rPr>
                <w:sz w:val="24"/>
              </w:rPr>
            </w:pPr>
            <w:r>
              <w:rPr>
                <w:sz w:val="24"/>
              </w:rPr>
              <w:lastRenderedPageBreak/>
              <w:t>и</w:t>
            </w:r>
            <w:r w:rsidRPr="003E0EDC">
              <w:rPr>
                <w:sz w:val="24"/>
              </w:rPr>
              <w:t>того</w:t>
            </w:r>
          </w:p>
        </w:tc>
        <w:tc>
          <w:tcPr>
            <w:tcW w:w="1136" w:type="dxa"/>
            <w:vMerge w:val="restart"/>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117 401,3</w:t>
            </w:r>
          </w:p>
        </w:tc>
        <w:tc>
          <w:tcPr>
            <w:tcW w:w="1414" w:type="dxa"/>
            <w:hideMark/>
          </w:tcPr>
          <w:p w:rsidR="00BF46EE" w:rsidRPr="003E0EDC" w:rsidRDefault="00BF46EE" w:rsidP="003E0EDC">
            <w:pPr>
              <w:jc w:val="center"/>
              <w:rPr>
                <w:sz w:val="24"/>
              </w:rPr>
            </w:pPr>
            <w:r w:rsidRPr="003E0EDC">
              <w:rPr>
                <w:sz w:val="24"/>
              </w:rPr>
              <w:t>18 939,5</w:t>
            </w:r>
          </w:p>
        </w:tc>
        <w:tc>
          <w:tcPr>
            <w:tcW w:w="1417" w:type="dxa"/>
            <w:hideMark/>
          </w:tcPr>
          <w:p w:rsidR="00BF46EE" w:rsidRPr="003E0EDC" w:rsidRDefault="00BF46EE" w:rsidP="003E0EDC">
            <w:pPr>
              <w:jc w:val="center"/>
              <w:rPr>
                <w:sz w:val="24"/>
              </w:rPr>
            </w:pPr>
            <w:r w:rsidRPr="003E0EDC">
              <w:rPr>
                <w:sz w:val="24"/>
              </w:rPr>
              <w:t>19 361,90</w:t>
            </w:r>
          </w:p>
        </w:tc>
        <w:tc>
          <w:tcPr>
            <w:tcW w:w="1418" w:type="dxa"/>
            <w:hideMark/>
          </w:tcPr>
          <w:p w:rsidR="00BF46EE" w:rsidRPr="003E0EDC" w:rsidRDefault="00BF46EE" w:rsidP="003E0EDC">
            <w:pPr>
              <w:jc w:val="center"/>
              <w:rPr>
                <w:sz w:val="24"/>
              </w:rPr>
            </w:pPr>
            <w:r w:rsidRPr="003E0EDC">
              <w:rPr>
                <w:sz w:val="24"/>
              </w:rPr>
              <w:t>19 361,90</w:t>
            </w:r>
          </w:p>
        </w:tc>
        <w:tc>
          <w:tcPr>
            <w:tcW w:w="1418" w:type="dxa"/>
            <w:gridSpan w:val="2"/>
            <w:hideMark/>
          </w:tcPr>
          <w:p w:rsidR="00BF46EE" w:rsidRPr="003E0EDC" w:rsidRDefault="00BF46EE" w:rsidP="003E0EDC">
            <w:pPr>
              <w:jc w:val="center"/>
              <w:rPr>
                <w:sz w:val="24"/>
              </w:rPr>
            </w:pPr>
            <w:r w:rsidRPr="003E0EDC">
              <w:rPr>
                <w:sz w:val="24"/>
              </w:rPr>
              <w:t>19 361,90</w:t>
            </w:r>
          </w:p>
        </w:tc>
        <w:tc>
          <w:tcPr>
            <w:tcW w:w="952" w:type="dxa"/>
            <w:hideMark/>
          </w:tcPr>
          <w:p w:rsidR="00BF46EE" w:rsidRPr="003E0EDC" w:rsidRDefault="00BF46EE" w:rsidP="003E0EDC">
            <w:pPr>
              <w:jc w:val="center"/>
              <w:rPr>
                <w:sz w:val="24"/>
              </w:rPr>
            </w:pPr>
            <w:r w:rsidRPr="003E0EDC">
              <w:rPr>
                <w:sz w:val="24"/>
              </w:rPr>
              <w:t>19772,8</w:t>
            </w:r>
          </w:p>
        </w:tc>
        <w:tc>
          <w:tcPr>
            <w:tcW w:w="1134" w:type="dxa"/>
            <w:hideMark/>
          </w:tcPr>
          <w:p w:rsidR="00BF46EE" w:rsidRPr="003E0EDC" w:rsidRDefault="00BF46EE" w:rsidP="003E0EDC">
            <w:pPr>
              <w:jc w:val="center"/>
              <w:rPr>
                <w:sz w:val="24"/>
              </w:rPr>
            </w:pPr>
            <w:r w:rsidRPr="003E0EDC">
              <w:rPr>
                <w:sz w:val="24"/>
              </w:rPr>
              <w:t>20603,3</w:t>
            </w:r>
          </w:p>
        </w:tc>
      </w:tr>
      <w:tr w:rsidR="00BF46EE" w:rsidRPr="003E0EDC" w:rsidTr="00BF46EE">
        <w:trPr>
          <w:trHeight w:val="624"/>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фед</w:t>
            </w:r>
            <w:r w:rsidRPr="003E0EDC">
              <w:rPr>
                <w:sz w:val="24"/>
              </w:rPr>
              <w:t>е</w:t>
            </w:r>
            <w:r w:rsidRPr="003E0EDC">
              <w:rPr>
                <w:sz w:val="24"/>
              </w:rPr>
              <w:t>рал</w:t>
            </w:r>
            <w:r w:rsidRPr="003E0EDC">
              <w:rPr>
                <w:sz w:val="24"/>
              </w:rPr>
              <w:t>ь</w:t>
            </w:r>
            <w:r w:rsidRPr="003E0EDC">
              <w:rPr>
                <w:sz w:val="24"/>
              </w:rPr>
              <w:t>ный бю</w:t>
            </w:r>
            <w:r w:rsidRPr="003E0EDC">
              <w:rPr>
                <w:sz w:val="24"/>
              </w:rPr>
              <w:t>д</w:t>
            </w:r>
            <w:r w:rsidRPr="003E0EDC">
              <w:rPr>
                <w:sz w:val="24"/>
              </w:rPr>
              <w:t>жет</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w:t>
            </w:r>
          </w:p>
        </w:tc>
        <w:tc>
          <w:tcPr>
            <w:tcW w:w="1418" w:type="dxa"/>
            <w:hideMark/>
          </w:tcPr>
          <w:p w:rsidR="00BF46EE" w:rsidRPr="003E0EDC" w:rsidRDefault="00BF46EE" w:rsidP="003E0EDC">
            <w:pPr>
              <w:jc w:val="center"/>
              <w:rPr>
                <w:sz w:val="24"/>
              </w:rPr>
            </w:pPr>
            <w:r w:rsidRPr="003E0EDC">
              <w:rPr>
                <w:sz w:val="24"/>
              </w:rPr>
              <w:t>0</w:t>
            </w:r>
          </w:p>
        </w:tc>
        <w:tc>
          <w:tcPr>
            <w:tcW w:w="1418" w:type="dxa"/>
            <w:gridSpan w:val="2"/>
            <w:hideMark/>
          </w:tcPr>
          <w:p w:rsidR="00BF46EE" w:rsidRPr="003E0EDC" w:rsidRDefault="00BF46EE" w:rsidP="003E0EDC">
            <w:pPr>
              <w:jc w:val="center"/>
              <w:rPr>
                <w:sz w:val="24"/>
              </w:rPr>
            </w:pPr>
            <w:r w:rsidRPr="003E0EDC">
              <w:rPr>
                <w:sz w:val="24"/>
              </w:rPr>
              <w:t>0</w:t>
            </w:r>
          </w:p>
        </w:tc>
        <w:tc>
          <w:tcPr>
            <w:tcW w:w="952" w:type="dxa"/>
            <w:hideMark/>
          </w:tcPr>
          <w:p w:rsidR="00BF46EE" w:rsidRPr="003E0EDC" w:rsidRDefault="00BF46EE" w:rsidP="003E0EDC">
            <w:pPr>
              <w:jc w:val="center"/>
              <w:rPr>
                <w:sz w:val="24"/>
              </w:rPr>
            </w:pPr>
            <w:r w:rsidRPr="003E0EDC">
              <w:rPr>
                <w:sz w:val="24"/>
              </w:rPr>
              <w:t>0</w:t>
            </w:r>
          </w:p>
        </w:tc>
        <w:tc>
          <w:tcPr>
            <w:tcW w:w="1134" w:type="dxa"/>
            <w:hideMark/>
          </w:tcPr>
          <w:p w:rsidR="00BF46EE" w:rsidRPr="003E0EDC" w:rsidRDefault="00BF46EE" w:rsidP="003E0EDC">
            <w:pPr>
              <w:jc w:val="center"/>
              <w:rPr>
                <w:sz w:val="24"/>
              </w:rPr>
            </w:pPr>
            <w:r w:rsidRPr="003E0EDC">
              <w:rPr>
                <w:sz w:val="24"/>
              </w:rPr>
              <w:t>0</w:t>
            </w:r>
          </w:p>
        </w:tc>
      </w:tr>
      <w:tr w:rsidR="00BF46EE" w:rsidRPr="003E0EDC" w:rsidTr="00BF46EE">
        <w:trPr>
          <w:trHeight w:val="936"/>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авт</w:t>
            </w:r>
            <w:r w:rsidRPr="003E0EDC">
              <w:rPr>
                <w:sz w:val="24"/>
              </w:rPr>
              <w:t>о</w:t>
            </w:r>
            <w:r w:rsidRPr="003E0EDC">
              <w:rPr>
                <w:sz w:val="24"/>
              </w:rPr>
              <w:t>но</w:t>
            </w:r>
            <w:r w:rsidRPr="003E0EDC">
              <w:rPr>
                <w:sz w:val="24"/>
              </w:rPr>
              <w:t>м</w:t>
            </w:r>
            <w:r w:rsidRPr="003E0EDC">
              <w:rPr>
                <w:sz w:val="24"/>
              </w:rPr>
              <w:t>ного окр</w:t>
            </w:r>
            <w:r w:rsidRPr="003E0EDC">
              <w:rPr>
                <w:sz w:val="24"/>
              </w:rPr>
              <w:t>у</w:t>
            </w:r>
            <w:r w:rsidRPr="003E0EDC">
              <w:rPr>
                <w:sz w:val="24"/>
              </w:rPr>
              <w:t>га</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w:t>
            </w:r>
          </w:p>
        </w:tc>
        <w:tc>
          <w:tcPr>
            <w:tcW w:w="1418" w:type="dxa"/>
            <w:hideMark/>
          </w:tcPr>
          <w:p w:rsidR="00BF46EE" w:rsidRPr="003E0EDC" w:rsidRDefault="00BF46EE" w:rsidP="003E0EDC">
            <w:pPr>
              <w:jc w:val="center"/>
              <w:rPr>
                <w:sz w:val="24"/>
              </w:rPr>
            </w:pPr>
            <w:r w:rsidRPr="003E0EDC">
              <w:rPr>
                <w:sz w:val="24"/>
              </w:rPr>
              <w:t>0</w:t>
            </w:r>
          </w:p>
        </w:tc>
        <w:tc>
          <w:tcPr>
            <w:tcW w:w="1418" w:type="dxa"/>
            <w:gridSpan w:val="2"/>
            <w:hideMark/>
          </w:tcPr>
          <w:p w:rsidR="00BF46EE" w:rsidRPr="003E0EDC" w:rsidRDefault="00BF46EE" w:rsidP="003E0EDC">
            <w:pPr>
              <w:jc w:val="center"/>
              <w:rPr>
                <w:sz w:val="24"/>
              </w:rPr>
            </w:pPr>
            <w:r w:rsidRPr="003E0EDC">
              <w:rPr>
                <w:sz w:val="24"/>
              </w:rPr>
              <w:t>0</w:t>
            </w:r>
          </w:p>
        </w:tc>
        <w:tc>
          <w:tcPr>
            <w:tcW w:w="952" w:type="dxa"/>
            <w:hideMark/>
          </w:tcPr>
          <w:p w:rsidR="00BF46EE" w:rsidRPr="003E0EDC" w:rsidRDefault="00BF46EE" w:rsidP="003E0EDC">
            <w:pPr>
              <w:jc w:val="center"/>
              <w:rPr>
                <w:sz w:val="24"/>
              </w:rPr>
            </w:pPr>
            <w:r w:rsidRPr="003E0EDC">
              <w:rPr>
                <w:sz w:val="24"/>
              </w:rPr>
              <w:t>0</w:t>
            </w:r>
          </w:p>
        </w:tc>
        <w:tc>
          <w:tcPr>
            <w:tcW w:w="1134" w:type="dxa"/>
            <w:hideMark/>
          </w:tcPr>
          <w:p w:rsidR="00BF46EE" w:rsidRPr="003E0EDC" w:rsidRDefault="00BF46EE" w:rsidP="003E0EDC">
            <w:pPr>
              <w:jc w:val="center"/>
              <w:rPr>
                <w:sz w:val="24"/>
              </w:rPr>
            </w:pPr>
            <w:r w:rsidRPr="003E0EDC">
              <w:rPr>
                <w:sz w:val="24"/>
              </w:rPr>
              <w:t>0</w:t>
            </w:r>
          </w:p>
        </w:tc>
      </w:tr>
      <w:tr w:rsidR="00BF46EE" w:rsidRPr="003E0EDC" w:rsidTr="00BF46EE">
        <w:trPr>
          <w:trHeight w:val="312"/>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ра</w:t>
            </w:r>
            <w:r w:rsidRPr="003E0EDC">
              <w:rPr>
                <w:sz w:val="24"/>
              </w:rPr>
              <w:t>й</w:t>
            </w:r>
            <w:r w:rsidRPr="003E0EDC">
              <w:rPr>
                <w:sz w:val="24"/>
              </w:rPr>
              <w:t>она</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117 401,3</w:t>
            </w:r>
          </w:p>
        </w:tc>
        <w:tc>
          <w:tcPr>
            <w:tcW w:w="1414" w:type="dxa"/>
            <w:hideMark/>
          </w:tcPr>
          <w:p w:rsidR="00BF46EE" w:rsidRPr="003E0EDC" w:rsidRDefault="00BF46EE" w:rsidP="003E0EDC">
            <w:pPr>
              <w:jc w:val="center"/>
              <w:rPr>
                <w:sz w:val="24"/>
              </w:rPr>
            </w:pPr>
            <w:r w:rsidRPr="003E0EDC">
              <w:rPr>
                <w:sz w:val="24"/>
              </w:rPr>
              <w:t>18 939,5</w:t>
            </w:r>
          </w:p>
        </w:tc>
        <w:tc>
          <w:tcPr>
            <w:tcW w:w="1417" w:type="dxa"/>
            <w:hideMark/>
          </w:tcPr>
          <w:p w:rsidR="00BF46EE" w:rsidRPr="003E0EDC" w:rsidRDefault="00BF46EE" w:rsidP="003E0EDC">
            <w:pPr>
              <w:jc w:val="center"/>
              <w:rPr>
                <w:sz w:val="24"/>
              </w:rPr>
            </w:pPr>
            <w:r w:rsidRPr="003E0EDC">
              <w:rPr>
                <w:sz w:val="24"/>
              </w:rPr>
              <w:t>19 361,90</w:t>
            </w:r>
          </w:p>
        </w:tc>
        <w:tc>
          <w:tcPr>
            <w:tcW w:w="1418" w:type="dxa"/>
            <w:hideMark/>
          </w:tcPr>
          <w:p w:rsidR="00BF46EE" w:rsidRPr="003E0EDC" w:rsidRDefault="00BF46EE" w:rsidP="003E0EDC">
            <w:pPr>
              <w:jc w:val="center"/>
              <w:rPr>
                <w:sz w:val="24"/>
              </w:rPr>
            </w:pPr>
            <w:r w:rsidRPr="003E0EDC">
              <w:rPr>
                <w:sz w:val="24"/>
              </w:rPr>
              <w:t>19 361,90</w:t>
            </w:r>
          </w:p>
        </w:tc>
        <w:tc>
          <w:tcPr>
            <w:tcW w:w="1418" w:type="dxa"/>
            <w:gridSpan w:val="2"/>
            <w:hideMark/>
          </w:tcPr>
          <w:p w:rsidR="00BF46EE" w:rsidRPr="003E0EDC" w:rsidRDefault="00BF46EE" w:rsidP="003E0EDC">
            <w:pPr>
              <w:jc w:val="center"/>
              <w:rPr>
                <w:sz w:val="24"/>
              </w:rPr>
            </w:pPr>
            <w:r w:rsidRPr="003E0EDC">
              <w:rPr>
                <w:sz w:val="24"/>
              </w:rPr>
              <w:t>19 361,90</w:t>
            </w:r>
          </w:p>
        </w:tc>
        <w:tc>
          <w:tcPr>
            <w:tcW w:w="952" w:type="dxa"/>
            <w:hideMark/>
          </w:tcPr>
          <w:p w:rsidR="00BF46EE" w:rsidRPr="003E0EDC" w:rsidRDefault="00BF46EE" w:rsidP="003E0EDC">
            <w:pPr>
              <w:jc w:val="center"/>
              <w:rPr>
                <w:sz w:val="24"/>
              </w:rPr>
            </w:pPr>
            <w:r w:rsidRPr="003E0EDC">
              <w:rPr>
                <w:sz w:val="24"/>
              </w:rPr>
              <w:t>19772,8</w:t>
            </w:r>
          </w:p>
        </w:tc>
        <w:tc>
          <w:tcPr>
            <w:tcW w:w="1134" w:type="dxa"/>
            <w:hideMark/>
          </w:tcPr>
          <w:p w:rsidR="00BF46EE" w:rsidRPr="003E0EDC" w:rsidRDefault="00BF46EE" w:rsidP="003E0EDC">
            <w:pPr>
              <w:jc w:val="center"/>
              <w:rPr>
                <w:sz w:val="24"/>
              </w:rPr>
            </w:pPr>
            <w:r w:rsidRPr="003E0EDC">
              <w:rPr>
                <w:sz w:val="24"/>
              </w:rPr>
              <w:t>20603,3</w:t>
            </w:r>
          </w:p>
        </w:tc>
      </w:tr>
      <w:tr w:rsidR="00BF46EE" w:rsidRPr="003E0EDC" w:rsidTr="00BF46EE">
        <w:trPr>
          <w:trHeight w:val="624"/>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пос</w:t>
            </w:r>
            <w:r w:rsidRPr="003E0EDC">
              <w:rPr>
                <w:sz w:val="24"/>
              </w:rPr>
              <w:t>е</w:t>
            </w:r>
            <w:r w:rsidRPr="003E0EDC">
              <w:rPr>
                <w:sz w:val="24"/>
              </w:rPr>
              <w:t>лений</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w:t>
            </w:r>
          </w:p>
        </w:tc>
        <w:tc>
          <w:tcPr>
            <w:tcW w:w="1418" w:type="dxa"/>
            <w:hideMark/>
          </w:tcPr>
          <w:p w:rsidR="00BF46EE" w:rsidRPr="003E0EDC" w:rsidRDefault="00BF46EE" w:rsidP="003E0EDC">
            <w:pPr>
              <w:jc w:val="center"/>
              <w:rPr>
                <w:sz w:val="24"/>
              </w:rPr>
            </w:pPr>
            <w:r w:rsidRPr="003E0EDC">
              <w:rPr>
                <w:sz w:val="24"/>
              </w:rPr>
              <w:t>0</w:t>
            </w:r>
          </w:p>
        </w:tc>
        <w:tc>
          <w:tcPr>
            <w:tcW w:w="1418" w:type="dxa"/>
            <w:gridSpan w:val="2"/>
            <w:hideMark/>
          </w:tcPr>
          <w:p w:rsidR="00BF46EE" w:rsidRPr="003E0EDC" w:rsidRDefault="00BF46EE" w:rsidP="003E0EDC">
            <w:pPr>
              <w:jc w:val="center"/>
              <w:rPr>
                <w:sz w:val="24"/>
              </w:rPr>
            </w:pPr>
            <w:r w:rsidRPr="003E0EDC">
              <w:rPr>
                <w:sz w:val="24"/>
              </w:rPr>
              <w:t>0</w:t>
            </w:r>
          </w:p>
        </w:tc>
        <w:tc>
          <w:tcPr>
            <w:tcW w:w="952" w:type="dxa"/>
            <w:hideMark/>
          </w:tcPr>
          <w:p w:rsidR="00BF46EE" w:rsidRPr="003E0EDC" w:rsidRDefault="00BF46EE" w:rsidP="003E0EDC">
            <w:pPr>
              <w:jc w:val="center"/>
              <w:rPr>
                <w:sz w:val="24"/>
              </w:rPr>
            </w:pPr>
            <w:r w:rsidRPr="003E0EDC">
              <w:rPr>
                <w:sz w:val="24"/>
              </w:rPr>
              <w:t>0</w:t>
            </w:r>
          </w:p>
        </w:tc>
        <w:tc>
          <w:tcPr>
            <w:tcW w:w="1134" w:type="dxa"/>
            <w:hideMark/>
          </w:tcPr>
          <w:p w:rsidR="00BF46EE" w:rsidRPr="003E0EDC" w:rsidRDefault="00BF46EE" w:rsidP="003E0EDC">
            <w:pPr>
              <w:jc w:val="center"/>
              <w:rPr>
                <w:sz w:val="24"/>
              </w:rPr>
            </w:pPr>
            <w:r w:rsidRPr="003E0EDC">
              <w:rPr>
                <w:sz w:val="24"/>
              </w:rPr>
              <w:t>0</w:t>
            </w:r>
          </w:p>
        </w:tc>
      </w:tr>
      <w:tr w:rsidR="00BF46EE" w:rsidRPr="003E0EDC" w:rsidTr="00BF46EE">
        <w:trPr>
          <w:trHeight w:val="936"/>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иные вн</w:t>
            </w:r>
            <w:r w:rsidRPr="003E0EDC">
              <w:rPr>
                <w:sz w:val="24"/>
              </w:rPr>
              <w:t>е</w:t>
            </w:r>
            <w:r w:rsidRPr="003E0EDC">
              <w:rPr>
                <w:sz w:val="24"/>
              </w:rPr>
              <w:t>бю</w:t>
            </w:r>
            <w:r w:rsidRPr="003E0EDC">
              <w:rPr>
                <w:sz w:val="24"/>
              </w:rPr>
              <w:t>д</w:t>
            </w:r>
            <w:r w:rsidRPr="003E0EDC">
              <w:rPr>
                <w:sz w:val="24"/>
              </w:rPr>
              <w:t>же</w:t>
            </w:r>
            <w:r w:rsidRPr="003E0EDC">
              <w:rPr>
                <w:sz w:val="24"/>
              </w:rPr>
              <w:t>т</w:t>
            </w:r>
            <w:r w:rsidRPr="003E0EDC">
              <w:rPr>
                <w:sz w:val="24"/>
              </w:rPr>
              <w:t>ные и</w:t>
            </w:r>
            <w:r w:rsidRPr="003E0EDC">
              <w:rPr>
                <w:sz w:val="24"/>
              </w:rPr>
              <w:t>с</w:t>
            </w:r>
            <w:r w:rsidRPr="003E0EDC">
              <w:rPr>
                <w:sz w:val="24"/>
              </w:rPr>
              <w:t>то</w:t>
            </w:r>
            <w:r w:rsidRPr="003E0EDC">
              <w:rPr>
                <w:sz w:val="24"/>
              </w:rPr>
              <w:t>ч</w:t>
            </w:r>
            <w:r w:rsidRPr="003E0EDC">
              <w:rPr>
                <w:sz w:val="24"/>
              </w:rPr>
              <w:t>ники</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w:t>
            </w:r>
          </w:p>
        </w:tc>
        <w:tc>
          <w:tcPr>
            <w:tcW w:w="1418" w:type="dxa"/>
            <w:hideMark/>
          </w:tcPr>
          <w:p w:rsidR="00BF46EE" w:rsidRPr="003E0EDC" w:rsidRDefault="00BF46EE" w:rsidP="003E0EDC">
            <w:pPr>
              <w:jc w:val="center"/>
              <w:rPr>
                <w:sz w:val="24"/>
              </w:rPr>
            </w:pPr>
            <w:r w:rsidRPr="003E0EDC">
              <w:rPr>
                <w:sz w:val="24"/>
              </w:rPr>
              <w:t>0</w:t>
            </w:r>
          </w:p>
        </w:tc>
        <w:tc>
          <w:tcPr>
            <w:tcW w:w="1418" w:type="dxa"/>
            <w:gridSpan w:val="2"/>
            <w:hideMark/>
          </w:tcPr>
          <w:p w:rsidR="00BF46EE" w:rsidRPr="003E0EDC" w:rsidRDefault="00BF46EE" w:rsidP="003E0EDC">
            <w:pPr>
              <w:jc w:val="center"/>
              <w:rPr>
                <w:sz w:val="24"/>
              </w:rPr>
            </w:pPr>
            <w:r w:rsidRPr="003E0EDC">
              <w:rPr>
                <w:sz w:val="24"/>
              </w:rPr>
              <w:t>0</w:t>
            </w:r>
          </w:p>
        </w:tc>
        <w:tc>
          <w:tcPr>
            <w:tcW w:w="952" w:type="dxa"/>
            <w:hideMark/>
          </w:tcPr>
          <w:p w:rsidR="00BF46EE" w:rsidRPr="003E0EDC" w:rsidRDefault="00BF46EE" w:rsidP="003E0EDC">
            <w:pPr>
              <w:jc w:val="center"/>
              <w:rPr>
                <w:sz w:val="24"/>
              </w:rPr>
            </w:pPr>
            <w:r w:rsidRPr="003E0EDC">
              <w:rPr>
                <w:sz w:val="24"/>
              </w:rPr>
              <w:t>0</w:t>
            </w:r>
          </w:p>
        </w:tc>
        <w:tc>
          <w:tcPr>
            <w:tcW w:w="1134" w:type="dxa"/>
            <w:hideMark/>
          </w:tcPr>
          <w:p w:rsidR="00BF46EE" w:rsidRPr="003E0EDC" w:rsidRDefault="00BF46EE" w:rsidP="003E0EDC">
            <w:pPr>
              <w:jc w:val="center"/>
              <w:rPr>
                <w:sz w:val="24"/>
              </w:rPr>
            </w:pPr>
            <w:r w:rsidRPr="003E0EDC">
              <w:rPr>
                <w:sz w:val="24"/>
              </w:rPr>
              <w:t>0</w:t>
            </w:r>
          </w:p>
        </w:tc>
      </w:tr>
      <w:tr w:rsidR="00BF46EE" w:rsidRPr="003E0EDC" w:rsidTr="00BF46EE">
        <w:trPr>
          <w:trHeight w:val="312"/>
        </w:trPr>
        <w:tc>
          <w:tcPr>
            <w:tcW w:w="1098" w:type="dxa"/>
            <w:gridSpan w:val="3"/>
            <w:vMerge w:val="restart"/>
            <w:hideMark/>
          </w:tcPr>
          <w:p w:rsidR="00BF46EE" w:rsidRPr="003E0EDC" w:rsidRDefault="00BF46EE" w:rsidP="003E0EDC">
            <w:pPr>
              <w:jc w:val="center"/>
              <w:rPr>
                <w:sz w:val="24"/>
              </w:rPr>
            </w:pPr>
            <w:r w:rsidRPr="003E0EDC">
              <w:rPr>
                <w:sz w:val="24"/>
              </w:rPr>
              <w:t>1.2.2.2</w:t>
            </w:r>
            <w:r>
              <w:rPr>
                <w:sz w:val="24"/>
              </w:rPr>
              <w:t>.</w:t>
            </w:r>
          </w:p>
        </w:tc>
        <w:tc>
          <w:tcPr>
            <w:tcW w:w="1737" w:type="dxa"/>
            <w:vMerge w:val="restart"/>
            <w:hideMark/>
          </w:tcPr>
          <w:p w:rsidR="00BF46EE" w:rsidRPr="003E0EDC" w:rsidRDefault="00BF46EE" w:rsidP="00885A32">
            <w:pPr>
              <w:jc w:val="both"/>
              <w:rPr>
                <w:sz w:val="24"/>
              </w:rPr>
            </w:pPr>
            <w:r w:rsidRPr="003E0EDC">
              <w:rPr>
                <w:sz w:val="24"/>
              </w:rPr>
              <w:t>Иные ме</w:t>
            </w:r>
            <w:r w:rsidRPr="003E0EDC">
              <w:rPr>
                <w:sz w:val="24"/>
              </w:rPr>
              <w:t>ж</w:t>
            </w:r>
            <w:r w:rsidRPr="003E0EDC">
              <w:rPr>
                <w:sz w:val="24"/>
              </w:rPr>
              <w:t>бюджетные трансферты на содержание подъездных дорог (полн</w:t>
            </w:r>
            <w:r w:rsidRPr="003E0EDC">
              <w:rPr>
                <w:sz w:val="24"/>
              </w:rPr>
              <w:t>о</w:t>
            </w:r>
            <w:r w:rsidRPr="003E0EDC">
              <w:rPr>
                <w:sz w:val="24"/>
              </w:rPr>
              <w:t>мочия, дел</w:t>
            </w:r>
            <w:r w:rsidRPr="003E0EDC">
              <w:rPr>
                <w:sz w:val="24"/>
              </w:rPr>
              <w:t>е</w:t>
            </w:r>
            <w:r w:rsidRPr="003E0EDC">
              <w:rPr>
                <w:sz w:val="24"/>
              </w:rPr>
              <w:t>гированные районом пос</w:t>
            </w:r>
            <w:r w:rsidRPr="003E0EDC">
              <w:rPr>
                <w:sz w:val="24"/>
              </w:rPr>
              <w:t>е</w:t>
            </w:r>
            <w:r w:rsidRPr="003E0EDC">
              <w:rPr>
                <w:sz w:val="24"/>
              </w:rPr>
              <w:t>лениям)</w:t>
            </w: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Pr>
                <w:sz w:val="24"/>
              </w:rPr>
              <w:t>и</w:t>
            </w:r>
            <w:r w:rsidRPr="003E0EDC">
              <w:rPr>
                <w:sz w:val="24"/>
              </w:rPr>
              <w:t>того</w:t>
            </w:r>
          </w:p>
        </w:tc>
        <w:tc>
          <w:tcPr>
            <w:tcW w:w="1136" w:type="dxa"/>
            <w:vMerge w:val="restart"/>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57 857,1</w:t>
            </w:r>
          </w:p>
        </w:tc>
        <w:tc>
          <w:tcPr>
            <w:tcW w:w="1414" w:type="dxa"/>
            <w:hideMark/>
          </w:tcPr>
          <w:p w:rsidR="00BF46EE" w:rsidRPr="003E0EDC" w:rsidRDefault="00BF46EE" w:rsidP="003E0EDC">
            <w:pPr>
              <w:jc w:val="center"/>
              <w:rPr>
                <w:sz w:val="24"/>
              </w:rPr>
            </w:pPr>
            <w:r w:rsidRPr="003E0EDC">
              <w:rPr>
                <w:sz w:val="24"/>
              </w:rPr>
              <w:t>8 691,6</w:t>
            </w:r>
          </w:p>
        </w:tc>
        <w:tc>
          <w:tcPr>
            <w:tcW w:w="1417" w:type="dxa"/>
            <w:hideMark/>
          </w:tcPr>
          <w:p w:rsidR="00BF46EE" w:rsidRPr="003E0EDC" w:rsidRDefault="00BF46EE" w:rsidP="003E0EDC">
            <w:pPr>
              <w:jc w:val="center"/>
              <w:rPr>
                <w:sz w:val="24"/>
              </w:rPr>
            </w:pPr>
            <w:r w:rsidRPr="003E0EDC">
              <w:rPr>
                <w:sz w:val="24"/>
              </w:rPr>
              <w:t>9 120,00</w:t>
            </w:r>
          </w:p>
        </w:tc>
        <w:tc>
          <w:tcPr>
            <w:tcW w:w="1418" w:type="dxa"/>
            <w:hideMark/>
          </w:tcPr>
          <w:p w:rsidR="00BF46EE" w:rsidRPr="003E0EDC" w:rsidRDefault="00BF46EE" w:rsidP="003E0EDC">
            <w:pPr>
              <w:jc w:val="center"/>
              <w:rPr>
                <w:sz w:val="24"/>
              </w:rPr>
            </w:pPr>
            <w:r w:rsidRPr="003E0EDC">
              <w:rPr>
                <w:sz w:val="24"/>
              </w:rPr>
              <w:t>9 576,00</w:t>
            </w:r>
          </w:p>
        </w:tc>
        <w:tc>
          <w:tcPr>
            <w:tcW w:w="1418" w:type="dxa"/>
            <w:gridSpan w:val="2"/>
            <w:hideMark/>
          </w:tcPr>
          <w:p w:rsidR="00BF46EE" w:rsidRPr="003E0EDC" w:rsidRDefault="00BF46EE" w:rsidP="003E0EDC">
            <w:pPr>
              <w:jc w:val="center"/>
              <w:rPr>
                <w:sz w:val="24"/>
              </w:rPr>
            </w:pPr>
            <w:r w:rsidRPr="003E0EDC">
              <w:rPr>
                <w:sz w:val="24"/>
              </w:rPr>
              <w:t>10 055,00</w:t>
            </w:r>
          </w:p>
        </w:tc>
        <w:tc>
          <w:tcPr>
            <w:tcW w:w="952" w:type="dxa"/>
            <w:hideMark/>
          </w:tcPr>
          <w:p w:rsidR="00BF46EE" w:rsidRPr="003E0EDC" w:rsidRDefault="00BF46EE" w:rsidP="003E0EDC">
            <w:pPr>
              <w:jc w:val="center"/>
              <w:rPr>
                <w:sz w:val="24"/>
              </w:rPr>
            </w:pPr>
            <w:r w:rsidRPr="003E0EDC">
              <w:rPr>
                <w:sz w:val="24"/>
              </w:rPr>
              <w:t>9997,3</w:t>
            </w:r>
          </w:p>
        </w:tc>
        <w:tc>
          <w:tcPr>
            <w:tcW w:w="1134" w:type="dxa"/>
            <w:hideMark/>
          </w:tcPr>
          <w:p w:rsidR="00BF46EE" w:rsidRPr="003E0EDC" w:rsidRDefault="00BF46EE" w:rsidP="003E0EDC">
            <w:pPr>
              <w:jc w:val="center"/>
              <w:rPr>
                <w:sz w:val="24"/>
              </w:rPr>
            </w:pPr>
            <w:r w:rsidRPr="003E0EDC">
              <w:rPr>
                <w:sz w:val="24"/>
              </w:rPr>
              <w:t>10417,2</w:t>
            </w:r>
          </w:p>
        </w:tc>
      </w:tr>
      <w:tr w:rsidR="00BF46EE" w:rsidRPr="003E0EDC" w:rsidTr="00BF46EE">
        <w:trPr>
          <w:trHeight w:val="624"/>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фед</w:t>
            </w:r>
            <w:r w:rsidRPr="003E0EDC">
              <w:rPr>
                <w:sz w:val="24"/>
              </w:rPr>
              <w:t>е</w:t>
            </w:r>
            <w:r w:rsidRPr="003E0EDC">
              <w:rPr>
                <w:sz w:val="24"/>
              </w:rPr>
              <w:t>рал</w:t>
            </w:r>
            <w:r w:rsidRPr="003E0EDC">
              <w:rPr>
                <w:sz w:val="24"/>
              </w:rPr>
              <w:t>ь</w:t>
            </w:r>
            <w:r w:rsidRPr="003E0EDC">
              <w:rPr>
                <w:sz w:val="24"/>
              </w:rPr>
              <w:t>ный бю</w:t>
            </w:r>
            <w:r w:rsidRPr="003E0EDC">
              <w:rPr>
                <w:sz w:val="24"/>
              </w:rPr>
              <w:t>д</w:t>
            </w:r>
            <w:r w:rsidRPr="003E0EDC">
              <w:rPr>
                <w:sz w:val="24"/>
              </w:rPr>
              <w:t>жет</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w:t>
            </w:r>
          </w:p>
        </w:tc>
        <w:tc>
          <w:tcPr>
            <w:tcW w:w="1418" w:type="dxa"/>
            <w:hideMark/>
          </w:tcPr>
          <w:p w:rsidR="00BF46EE" w:rsidRPr="003E0EDC" w:rsidRDefault="00BF46EE" w:rsidP="003E0EDC">
            <w:pPr>
              <w:jc w:val="center"/>
              <w:rPr>
                <w:sz w:val="24"/>
              </w:rPr>
            </w:pPr>
            <w:r w:rsidRPr="003E0EDC">
              <w:rPr>
                <w:sz w:val="24"/>
              </w:rPr>
              <w:t>0</w:t>
            </w:r>
          </w:p>
        </w:tc>
        <w:tc>
          <w:tcPr>
            <w:tcW w:w="1418" w:type="dxa"/>
            <w:gridSpan w:val="2"/>
            <w:hideMark/>
          </w:tcPr>
          <w:p w:rsidR="00BF46EE" w:rsidRPr="003E0EDC" w:rsidRDefault="00BF46EE" w:rsidP="003E0EDC">
            <w:pPr>
              <w:jc w:val="center"/>
              <w:rPr>
                <w:sz w:val="24"/>
              </w:rPr>
            </w:pPr>
            <w:r w:rsidRPr="003E0EDC">
              <w:rPr>
                <w:sz w:val="24"/>
              </w:rPr>
              <w:t>0</w:t>
            </w:r>
          </w:p>
        </w:tc>
        <w:tc>
          <w:tcPr>
            <w:tcW w:w="952" w:type="dxa"/>
            <w:hideMark/>
          </w:tcPr>
          <w:p w:rsidR="00BF46EE" w:rsidRPr="003E0EDC" w:rsidRDefault="00BF46EE" w:rsidP="003E0EDC">
            <w:pPr>
              <w:jc w:val="center"/>
              <w:rPr>
                <w:sz w:val="24"/>
              </w:rPr>
            </w:pPr>
            <w:r w:rsidRPr="003E0EDC">
              <w:rPr>
                <w:sz w:val="24"/>
              </w:rPr>
              <w:t>0</w:t>
            </w:r>
          </w:p>
        </w:tc>
        <w:tc>
          <w:tcPr>
            <w:tcW w:w="1134" w:type="dxa"/>
            <w:hideMark/>
          </w:tcPr>
          <w:p w:rsidR="00BF46EE" w:rsidRPr="003E0EDC" w:rsidRDefault="00BF46EE" w:rsidP="003E0EDC">
            <w:pPr>
              <w:jc w:val="center"/>
              <w:rPr>
                <w:sz w:val="24"/>
              </w:rPr>
            </w:pPr>
            <w:r w:rsidRPr="003E0EDC">
              <w:rPr>
                <w:sz w:val="24"/>
              </w:rPr>
              <w:t>0</w:t>
            </w:r>
          </w:p>
        </w:tc>
      </w:tr>
      <w:tr w:rsidR="00BF46EE" w:rsidRPr="003E0EDC" w:rsidTr="00BF46EE">
        <w:trPr>
          <w:trHeight w:val="936"/>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авт</w:t>
            </w:r>
            <w:r w:rsidRPr="003E0EDC">
              <w:rPr>
                <w:sz w:val="24"/>
              </w:rPr>
              <w:t>о</w:t>
            </w:r>
            <w:r w:rsidRPr="003E0EDC">
              <w:rPr>
                <w:sz w:val="24"/>
              </w:rPr>
              <w:t>но</w:t>
            </w:r>
            <w:r w:rsidRPr="003E0EDC">
              <w:rPr>
                <w:sz w:val="24"/>
              </w:rPr>
              <w:t>м</w:t>
            </w:r>
            <w:r w:rsidRPr="003E0EDC">
              <w:rPr>
                <w:sz w:val="24"/>
              </w:rPr>
              <w:lastRenderedPageBreak/>
              <w:t>ного окр</w:t>
            </w:r>
            <w:r w:rsidRPr="003E0EDC">
              <w:rPr>
                <w:sz w:val="24"/>
              </w:rPr>
              <w:t>у</w:t>
            </w:r>
            <w:r w:rsidRPr="003E0EDC">
              <w:rPr>
                <w:sz w:val="24"/>
              </w:rPr>
              <w:t>га</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w:t>
            </w:r>
          </w:p>
        </w:tc>
        <w:tc>
          <w:tcPr>
            <w:tcW w:w="1418" w:type="dxa"/>
            <w:hideMark/>
          </w:tcPr>
          <w:p w:rsidR="00BF46EE" w:rsidRPr="003E0EDC" w:rsidRDefault="00BF46EE" w:rsidP="003E0EDC">
            <w:pPr>
              <w:jc w:val="center"/>
              <w:rPr>
                <w:sz w:val="24"/>
              </w:rPr>
            </w:pPr>
            <w:r w:rsidRPr="003E0EDC">
              <w:rPr>
                <w:sz w:val="24"/>
              </w:rPr>
              <w:t>0</w:t>
            </w:r>
          </w:p>
        </w:tc>
        <w:tc>
          <w:tcPr>
            <w:tcW w:w="1418" w:type="dxa"/>
            <w:gridSpan w:val="2"/>
            <w:hideMark/>
          </w:tcPr>
          <w:p w:rsidR="00BF46EE" w:rsidRPr="003E0EDC" w:rsidRDefault="00BF46EE" w:rsidP="003E0EDC">
            <w:pPr>
              <w:jc w:val="center"/>
              <w:rPr>
                <w:sz w:val="24"/>
              </w:rPr>
            </w:pPr>
            <w:r w:rsidRPr="003E0EDC">
              <w:rPr>
                <w:sz w:val="24"/>
              </w:rPr>
              <w:t>0</w:t>
            </w:r>
          </w:p>
        </w:tc>
        <w:tc>
          <w:tcPr>
            <w:tcW w:w="952" w:type="dxa"/>
            <w:hideMark/>
          </w:tcPr>
          <w:p w:rsidR="00BF46EE" w:rsidRPr="003E0EDC" w:rsidRDefault="00BF46EE" w:rsidP="003E0EDC">
            <w:pPr>
              <w:jc w:val="center"/>
              <w:rPr>
                <w:sz w:val="24"/>
              </w:rPr>
            </w:pPr>
            <w:r w:rsidRPr="003E0EDC">
              <w:rPr>
                <w:sz w:val="24"/>
              </w:rPr>
              <w:t>0</w:t>
            </w:r>
          </w:p>
        </w:tc>
        <w:tc>
          <w:tcPr>
            <w:tcW w:w="1134" w:type="dxa"/>
            <w:hideMark/>
          </w:tcPr>
          <w:p w:rsidR="00BF46EE" w:rsidRPr="003E0EDC" w:rsidRDefault="00BF46EE" w:rsidP="003E0EDC">
            <w:pPr>
              <w:jc w:val="center"/>
              <w:rPr>
                <w:sz w:val="24"/>
              </w:rPr>
            </w:pPr>
            <w:r w:rsidRPr="003E0EDC">
              <w:rPr>
                <w:sz w:val="24"/>
              </w:rPr>
              <w:t>0</w:t>
            </w:r>
          </w:p>
        </w:tc>
      </w:tr>
      <w:tr w:rsidR="00BF46EE" w:rsidRPr="003E0EDC" w:rsidTr="00BF46EE">
        <w:trPr>
          <w:trHeight w:val="312"/>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ра</w:t>
            </w:r>
            <w:r w:rsidRPr="003E0EDC">
              <w:rPr>
                <w:sz w:val="24"/>
              </w:rPr>
              <w:t>й</w:t>
            </w:r>
            <w:r w:rsidRPr="003E0EDC">
              <w:rPr>
                <w:sz w:val="24"/>
              </w:rPr>
              <w:t>она</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57 857,1</w:t>
            </w:r>
          </w:p>
        </w:tc>
        <w:tc>
          <w:tcPr>
            <w:tcW w:w="1414" w:type="dxa"/>
            <w:hideMark/>
          </w:tcPr>
          <w:p w:rsidR="00BF46EE" w:rsidRPr="003E0EDC" w:rsidRDefault="00BF46EE" w:rsidP="003E0EDC">
            <w:pPr>
              <w:jc w:val="center"/>
              <w:rPr>
                <w:sz w:val="24"/>
              </w:rPr>
            </w:pPr>
            <w:r w:rsidRPr="003E0EDC">
              <w:rPr>
                <w:sz w:val="24"/>
              </w:rPr>
              <w:t>8 691,6</w:t>
            </w:r>
          </w:p>
        </w:tc>
        <w:tc>
          <w:tcPr>
            <w:tcW w:w="1417" w:type="dxa"/>
            <w:hideMark/>
          </w:tcPr>
          <w:p w:rsidR="00BF46EE" w:rsidRPr="003E0EDC" w:rsidRDefault="00BF46EE" w:rsidP="003E0EDC">
            <w:pPr>
              <w:jc w:val="center"/>
              <w:rPr>
                <w:sz w:val="24"/>
              </w:rPr>
            </w:pPr>
            <w:r w:rsidRPr="003E0EDC">
              <w:rPr>
                <w:sz w:val="24"/>
              </w:rPr>
              <w:t>9 120,0</w:t>
            </w:r>
          </w:p>
        </w:tc>
        <w:tc>
          <w:tcPr>
            <w:tcW w:w="1418" w:type="dxa"/>
            <w:hideMark/>
          </w:tcPr>
          <w:p w:rsidR="00BF46EE" w:rsidRPr="003E0EDC" w:rsidRDefault="00BF46EE" w:rsidP="003E0EDC">
            <w:pPr>
              <w:jc w:val="center"/>
              <w:rPr>
                <w:sz w:val="24"/>
              </w:rPr>
            </w:pPr>
            <w:r w:rsidRPr="003E0EDC">
              <w:rPr>
                <w:sz w:val="24"/>
              </w:rPr>
              <w:t>9 576,0</w:t>
            </w:r>
          </w:p>
        </w:tc>
        <w:tc>
          <w:tcPr>
            <w:tcW w:w="1418" w:type="dxa"/>
            <w:gridSpan w:val="2"/>
            <w:hideMark/>
          </w:tcPr>
          <w:p w:rsidR="00BF46EE" w:rsidRPr="003E0EDC" w:rsidRDefault="00BF46EE" w:rsidP="003E0EDC">
            <w:pPr>
              <w:jc w:val="center"/>
              <w:rPr>
                <w:sz w:val="24"/>
              </w:rPr>
            </w:pPr>
            <w:r w:rsidRPr="003E0EDC">
              <w:rPr>
                <w:sz w:val="24"/>
              </w:rPr>
              <w:t>10 055,0</w:t>
            </w:r>
          </w:p>
        </w:tc>
        <w:tc>
          <w:tcPr>
            <w:tcW w:w="952" w:type="dxa"/>
            <w:hideMark/>
          </w:tcPr>
          <w:p w:rsidR="00BF46EE" w:rsidRPr="003E0EDC" w:rsidRDefault="00BF46EE" w:rsidP="003E0EDC">
            <w:pPr>
              <w:jc w:val="center"/>
              <w:rPr>
                <w:sz w:val="24"/>
              </w:rPr>
            </w:pPr>
            <w:r w:rsidRPr="003E0EDC">
              <w:rPr>
                <w:sz w:val="24"/>
              </w:rPr>
              <w:t>9 997,30</w:t>
            </w:r>
          </w:p>
        </w:tc>
        <w:tc>
          <w:tcPr>
            <w:tcW w:w="1134" w:type="dxa"/>
            <w:hideMark/>
          </w:tcPr>
          <w:p w:rsidR="00BF46EE" w:rsidRPr="003E0EDC" w:rsidRDefault="00BF46EE" w:rsidP="003E0EDC">
            <w:pPr>
              <w:jc w:val="center"/>
              <w:rPr>
                <w:sz w:val="24"/>
              </w:rPr>
            </w:pPr>
            <w:r w:rsidRPr="003E0EDC">
              <w:rPr>
                <w:sz w:val="24"/>
              </w:rPr>
              <w:t>10 417,20</w:t>
            </w:r>
          </w:p>
        </w:tc>
      </w:tr>
      <w:tr w:rsidR="00BF46EE" w:rsidRPr="003E0EDC" w:rsidTr="00BF46EE">
        <w:trPr>
          <w:trHeight w:val="624"/>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пос</w:t>
            </w:r>
            <w:r w:rsidRPr="003E0EDC">
              <w:rPr>
                <w:sz w:val="24"/>
              </w:rPr>
              <w:t>е</w:t>
            </w:r>
            <w:r w:rsidRPr="003E0EDC">
              <w:rPr>
                <w:sz w:val="24"/>
              </w:rPr>
              <w:t>лений</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w:t>
            </w:r>
          </w:p>
        </w:tc>
        <w:tc>
          <w:tcPr>
            <w:tcW w:w="1418" w:type="dxa"/>
            <w:hideMark/>
          </w:tcPr>
          <w:p w:rsidR="00BF46EE" w:rsidRPr="003E0EDC" w:rsidRDefault="00BF46EE" w:rsidP="003E0EDC">
            <w:pPr>
              <w:jc w:val="center"/>
              <w:rPr>
                <w:sz w:val="24"/>
              </w:rPr>
            </w:pPr>
            <w:r w:rsidRPr="003E0EDC">
              <w:rPr>
                <w:sz w:val="24"/>
              </w:rPr>
              <w:t>0</w:t>
            </w:r>
          </w:p>
        </w:tc>
        <w:tc>
          <w:tcPr>
            <w:tcW w:w="1418" w:type="dxa"/>
            <w:gridSpan w:val="2"/>
            <w:hideMark/>
          </w:tcPr>
          <w:p w:rsidR="00BF46EE" w:rsidRPr="003E0EDC" w:rsidRDefault="00BF46EE" w:rsidP="003E0EDC">
            <w:pPr>
              <w:jc w:val="center"/>
              <w:rPr>
                <w:sz w:val="24"/>
              </w:rPr>
            </w:pPr>
            <w:r w:rsidRPr="003E0EDC">
              <w:rPr>
                <w:sz w:val="24"/>
              </w:rPr>
              <w:t>0</w:t>
            </w:r>
          </w:p>
        </w:tc>
        <w:tc>
          <w:tcPr>
            <w:tcW w:w="952" w:type="dxa"/>
            <w:hideMark/>
          </w:tcPr>
          <w:p w:rsidR="00BF46EE" w:rsidRPr="003E0EDC" w:rsidRDefault="00BF46EE" w:rsidP="003E0EDC">
            <w:pPr>
              <w:jc w:val="center"/>
              <w:rPr>
                <w:sz w:val="24"/>
              </w:rPr>
            </w:pPr>
            <w:r w:rsidRPr="003E0EDC">
              <w:rPr>
                <w:sz w:val="24"/>
              </w:rPr>
              <w:t>0</w:t>
            </w:r>
          </w:p>
        </w:tc>
        <w:tc>
          <w:tcPr>
            <w:tcW w:w="1134" w:type="dxa"/>
            <w:hideMark/>
          </w:tcPr>
          <w:p w:rsidR="00BF46EE" w:rsidRPr="003E0EDC" w:rsidRDefault="00BF46EE" w:rsidP="003E0EDC">
            <w:pPr>
              <w:jc w:val="center"/>
              <w:rPr>
                <w:sz w:val="24"/>
              </w:rPr>
            </w:pPr>
            <w:r w:rsidRPr="003E0EDC">
              <w:rPr>
                <w:sz w:val="24"/>
              </w:rPr>
              <w:t>0</w:t>
            </w:r>
          </w:p>
        </w:tc>
      </w:tr>
      <w:tr w:rsidR="00BF46EE" w:rsidRPr="003E0EDC" w:rsidTr="00BF46EE">
        <w:trPr>
          <w:trHeight w:val="936"/>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иные вн</w:t>
            </w:r>
            <w:r w:rsidRPr="003E0EDC">
              <w:rPr>
                <w:sz w:val="24"/>
              </w:rPr>
              <w:t>е</w:t>
            </w:r>
            <w:r w:rsidRPr="003E0EDC">
              <w:rPr>
                <w:sz w:val="24"/>
              </w:rPr>
              <w:t>бю</w:t>
            </w:r>
            <w:r w:rsidRPr="003E0EDC">
              <w:rPr>
                <w:sz w:val="24"/>
              </w:rPr>
              <w:t>д</w:t>
            </w:r>
            <w:r w:rsidRPr="003E0EDC">
              <w:rPr>
                <w:sz w:val="24"/>
              </w:rPr>
              <w:t>же</w:t>
            </w:r>
            <w:r w:rsidRPr="003E0EDC">
              <w:rPr>
                <w:sz w:val="24"/>
              </w:rPr>
              <w:t>т</w:t>
            </w:r>
            <w:r w:rsidRPr="003E0EDC">
              <w:rPr>
                <w:sz w:val="24"/>
              </w:rPr>
              <w:t>ные и</w:t>
            </w:r>
            <w:r w:rsidRPr="003E0EDC">
              <w:rPr>
                <w:sz w:val="24"/>
              </w:rPr>
              <w:t>с</w:t>
            </w:r>
            <w:r w:rsidRPr="003E0EDC">
              <w:rPr>
                <w:sz w:val="24"/>
              </w:rPr>
              <w:t>то</w:t>
            </w:r>
            <w:r w:rsidRPr="003E0EDC">
              <w:rPr>
                <w:sz w:val="24"/>
              </w:rPr>
              <w:t>ч</w:t>
            </w:r>
            <w:r w:rsidRPr="003E0EDC">
              <w:rPr>
                <w:sz w:val="24"/>
              </w:rPr>
              <w:t>ники</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w:t>
            </w:r>
          </w:p>
        </w:tc>
        <w:tc>
          <w:tcPr>
            <w:tcW w:w="1418" w:type="dxa"/>
            <w:hideMark/>
          </w:tcPr>
          <w:p w:rsidR="00BF46EE" w:rsidRPr="003E0EDC" w:rsidRDefault="00BF46EE" w:rsidP="003E0EDC">
            <w:pPr>
              <w:jc w:val="center"/>
              <w:rPr>
                <w:sz w:val="24"/>
              </w:rPr>
            </w:pPr>
            <w:r w:rsidRPr="003E0EDC">
              <w:rPr>
                <w:sz w:val="24"/>
              </w:rPr>
              <w:t>0</w:t>
            </w:r>
          </w:p>
        </w:tc>
        <w:tc>
          <w:tcPr>
            <w:tcW w:w="1418" w:type="dxa"/>
            <w:gridSpan w:val="2"/>
            <w:hideMark/>
          </w:tcPr>
          <w:p w:rsidR="00BF46EE" w:rsidRPr="003E0EDC" w:rsidRDefault="00BF46EE" w:rsidP="003E0EDC">
            <w:pPr>
              <w:jc w:val="center"/>
              <w:rPr>
                <w:sz w:val="24"/>
              </w:rPr>
            </w:pPr>
            <w:r w:rsidRPr="003E0EDC">
              <w:rPr>
                <w:sz w:val="24"/>
              </w:rPr>
              <w:t>0</w:t>
            </w:r>
          </w:p>
        </w:tc>
        <w:tc>
          <w:tcPr>
            <w:tcW w:w="952" w:type="dxa"/>
            <w:hideMark/>
          </w:tcPr>
          <w:p w:rsidR="00BF46EE" w:rsidRPr="003E0EDC" w:rsidRDefault="00BF46EE" w:rsidP="003E0EDC">
            <w:pPr>
              <w:jc w:val="center"/>
              <w:rPr>
                <w:sz w:val="24"/>
              </w:rPr>
            </w:pPr>
            <w:r w:rsidRPr="003E0EDC">
              <w:rPr>
                <w:sz w:val="24"/>
              </w:rPr>
              <w:t>0</w:t>
            </w:r>
          </w:p>
        </w:tc>
        <w:tc>
          <w:tcPr>
            <w:tcW w:w="1134" w:type="dxa"/>
            <w:hideMark/>
          </w:tcPr>
          <w:p w:rsidR="00BF46EE" w:rsidRPr="003E0EDC" w:rsidRDefault="00BF46EE" w:rsidP="003E0EDC">
            <w:pPr>
              <w:jc w:val="center"/>
              <w:rPr>
                <w:sz w:val="24"/>
              </w:rPr>
            </w:pPr>
            <w:r w:rsidRPr="003E0EDC">
              <w:rPr>
                <w:sz w:val="24"/>
              </w:rPr>
              <w:t>0</w:t>
            </w:r>
          </w:p>
        </w:tc>
      </w:tr>
      <w:tr w:rsidR="00BF46EE" w:rsidRPr="003E0EDC" w:rsidTr="00BF46EE">
        <w:trPr>
          <w:trHeight w:val="312"/>
        </w:trPr>
        <w:tc>
          <w:tcPr>
            <w:tcW w:w="1098" w:type="dxa"/>
            <w:gridSpan w:val="3"/>
            <w:vMerge w:val="restart"/>
            <w:hideMark/>
          </w:tcPr>
          <w:p w:rsidR="00BF46EE" w:rsidRPr="003E0EDC" w:rsidRDefault="00BF46EE" w:rsidP="003E0EDC">
            <w:pPr>
              <w:jc w:val="center"/>
              <w:rPr>
                <w:sz w:val="24"/>
              </w:rPr>
            </w:pPr>
            <w:r w:rsidRPr="003E0EDC">
              <w:rPr>
                <w:sz w:val="24"/>
              </w:rPr>
              <w:t>1.2.2.3</w:t>
            </w:r>
            <w:r>
              <w:rPr>
                <w:sz w:val="24"/>
              </w:rPr>
              <w:t>.</w:t>
            </w:r>
          </w:p>
        </w:tc>
        <w:tc>
          <w:tcPr>
            <w:tcW w:w="1737" w:type="dxa"/>
            <w:vMerge w:val="restart"/>
            <w:hideMark/>
          </w:tcPr>
          <w:p w:rsidR="00BF46EE" w:rsidRPr="003E0EDC" w:rsidRDefault="00BF46EE" w:rsidP="00885A32">
            <w:pPr>
              <w:jc w:val="both"/>
              <w:rPr>
                <w:sz w:val="24"/>
              </w:rPr>
            </w:pPr>
            <w:r w:rsidRPr="003E0EDC">
              <w:rPr>
                <w:sz w:val="24"/>
              </w:rPr>
              <w:t>Иные ме</w:t>
            </w:r>
            <w:r w:rsidRPr="003E0EDC">
              <w:rPr>
                <w:sz w:val="24"/>
              </w:rPr>
              <w:t>ж</w:t>
            </w:r>
            <w:r w:rsidRPr="003E0EDC">
              <w:rPr>
                <w:sz w:val="24"/>
              </w:rPr>
              <w:t>бюджетные трансферты на дорожное х</w:t>
            </w:r>
            <w:r w:rsidRPr="003E0EDC">
              <w:rPr>
                <w:sz w:val="24"/>
              </w:rPr>
              <w:t>о</w:t>
            </w:r>
            <w:r w:rsidRPr="003E0EDC">
              <w:rPr>
                <w:sz w:val="24"/>
              </w:rPr>
              <w:t>зяйство (по</w:t>
            </w:r>
            <w:r w:rsidRPr="003E0EDC">
              <w:rPr>
                <w:sz w:val="24"/>
              </w:rPr>
              <w:t>л</w:t>
            </w:r>
            <w:r w:rsidRPr="003E0EDC">
              <w:rPr>
                <w:sz w:val="24"/>
              </w:rPr>
              <w:t>номочия, д</w:t>
            </w:r>
            <w:r w:rsidRPr="003E0EDC">
              <w:rPr>
                <w:sz w:val="24"/>
              </w:rPr>
              <w:t>е</w:t>
            </w:r>
            <w:r w:rsidRPr="003E0EDC">
              <w:rPr>
                <w:sz w:val="24"/>
              </w:rPr>
              <w:t>легированные поселениями району)</w:t>
            </w: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Pr>
                <w:sz w:val="24"/>
              </w:rPr>
              <w:t>и</w:t>
            </w:r>
            <w:r w:rsidRPr="003E0EDC">
              <w:rPr>
                <w:sz w:val="24"/>
              </w:rPr>
              <w:t>того</w:t>
            </w:r>
          </w:p>
        </w:tc>
        <w:tc>
          <w:tcPr>
            <w:tcW w:w="1136" w:type="dxa"/>
            <w:vMerge w:val="restart"/>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33 743,9</w:t>
            </w:r>
          </w:p>
        </w:tc>
        <w:tc>
          <w:tcPr>
            <w:tcW w:w="1414" w:type="dxa"/>
            <w:hideMark/>
          </w:tcPr>
          <w:p w:rsidR="00BF46EE" w:rsidRPr="003E0EDC" w:rsidRDefault="00BF46EE" w:rsidP="003E0EDC">
            <w:pPr>
              <w:jc w:val="center"/>
              <w:rPr>
                <w:sz w:val="24"/>
              </w:rPr>
            </w:pPr>
            <w:r w:rsidRPr="003E0EDC">
              <w:rPr>
                <w:sz w:val="24"/>
              </w:rPr>
              <w:t>3 512,9</w:t>
            </w:r>
          </w:p>
        </w:tc>
        <w:tc>
          <w:tcPr>
            <w:tcW w:w="1417" w:type="dxa"/>
            <w:hideMark/>
          </w:tcPr>
          <w:p w:rsidR="00BF46EE" w:rsidRPr="003E0EDC" w:rsidRDefault="00BF46EE" w:rsidP="003E0EDC">
            <w:pPr>
              <w:jc w:val="center"/>
              <w:rPr>
                <w:sz w:val="24"/>
              </w:rPr>
            </w:pPr>
            <w:r w:rsidRPr="003E0EDC">
              <w:rPr>
                <w:sz w:val="24"/>
              </w:rPr>
              <w:t>30 231,0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624"/>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фед</w:t>
            </w:r>
            <w:r w:rsidRPr="003E0EDC">
              <w:rPr>
                <w:sz w:val="24"/>
              </w:rPr>
              <w:t>е</w:t>
            </w:r>
            <w:r w:rsidRPr="003E0EDC">
              <w:rPr>
                <w:sz w:val="24"/>
              </w:rPr>
              <w:t>рал</w:t>
            </w:r>
            <w:r w:rsidRPr="003E0EDC">
              <w:rPr>
                <w:sz w:val="24"/>
              </w:rPr>
              <w:t>ь</w:t>
            </w:r>
            <w:r w:rsidRPr="003E0EDC">
              <w:rPr>
                <w:sz w:val="24"/>
              </w:rPr>
              <w:t>ный бю</w:t>
            </w:r>
            <w:r w:rsidRPr="003E0EDC">
              <w:rPr>
                <w:sz w:val="24"/>
              </w:rPr>
              <w:t>д</w:t>
            </w:r>
            <w:r w:rsidRPr="003E0EDC">
              <w:rPr>
                <w:sz w:val="24"/>
              </w:rPr>
              <w:t>жет</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w:t>
            </w:r>
          </w:p>
        </w:tc>
        <w:tc>
          <w:tcPr>
            <w:tcW w:w="1418" w:type="dxa"/>
            <w:hideMark/>
          </w:tcPr>
          <w:p w:rsidR="00BF46EE" w:rsidRPr="003E0EDC" w:rsidRDefault="00BF46EE" w:rsidP="003E0EDC">
            <w:pPr>
              <w:jc w:val="center"/>
              <w:rPr>
                <w:sz w:val="24"/>
              </w:rPr>
            </w:pPr>
            <w:r w:rsidRPr="003E0EDC">
              <w:rPr>
                <w:sz w:val="24"/>
              </w:rPr>
              <w:t>0</w:t>
            </w:r>
          </w:p>
        </w:tc>
        <w:tc>
          <w:tcPr>
            <w:tcW w:w="1418" w:type="dxa"/>
            <w:gridSpan w:val="2"/>
            <w:hideMark/>
          </w:tcPr>
          <w:p w:rsidR="00BF46EE" w:rsidRPr="003E0EDC" w:rsidRDefault="00BF46EE" w:rsidP="003E0EDC">
            <w:pPr>
              <w:jc w:val="center"/>
              <w:rPr>
                <w:sz w:val="24"/>
              </w:rPr>
            </w:pPr>
            <w:r w:rsidRPr="003E0EDC">
              <w:rPr>
                <w:sz w:val="24"/>
              </w:rPr>
              <w:t>0</w:t>
            </w:r>
          </w:p>
        </w:tc>
        <w:tc>
          <w:tcPr>
            <w:tcW w:w="952" w:type="dxa"/>
            <w:hideMark/>
          </w:tcPr>
          <w:p w:rsidR="00BF46EE" w:rsidRPr="003E0EDC" w:rsidRDefault="00BF46EE" w:rsidP="003E0EDC">
            <w:pPr>
              <w:jc w:val="center"/>
              <w:rPr>
                <w:sz w:val="24"/>
              </w:rPr>
            </w:pPr>
            <w:r w:rsidRPr="003E0EDC">
              <w:rPr>
                <w:sz w:val="24"/>
              </w:rPr>
              <w:t>0</w:t>
            </w:r>
          </w:p>
        </w:tc>
        <w:tc>
          <w:tcPr>
            <w:tcW w:w="1134" w:type="dxa"/>
            <w:hideMark/>
          </w:tcPr>
          <w:p w:rsidR="00BF46EE" w:rsidRPr="003E0EDC" w:rsidRDefault="00BF46EE" w:rsidP="003E0EDC">
            <w:pPr>
              <w:jc w:val="center"/>
              <w:rPr>
                <w:sz w:val="24"/>
              </w:rPr>
            </w:pPr>
            <w:r w:rsidRPr="003E0EDC">
              <w:rPr>
                <w:sz w:val="24"/>
              </w:rPr>
              <w:t>0</w:t>
            </w:r>
          </w:p>
        </w:tc>
      </w:tr>
      <w:tr w:rsidR="00BF46EE" w:rsidRPr="003E0EDC" w:rsidTr="00BF46EE">
        <w:trPr>
          <w:trHeight w:val="936"/>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авт</w:t>
            </w:r>
            <w:r w:rsidRPr="003E0EDC">
              <w:rPr>
                <w:sz w:val="24"/>
              </w:rPr>
              <w:t>о</w:t>
            </w:r>
            <w:r w:rsidRPr="003E0EDC">
              <w:rPr>
                <w:sz w:val="24"/>
              </w:rPr>
              <w:t>но</w:t>
            </w:r>
            <w:r w:rsidRPr="003E0EDC">
              <w:rPr>
                <w:sz w:val="24"/>
              </w:rPr>
              <w:t>м</w:t>
            </w:r>
            <w:r w:rsidRPr="003E0EDC">
              <w:rPr>
                <w:sz w:val="24"/>
              </w:rPr>
              <w:t>ного окр</w:t>
            </w:r>
            <w:r w:rsidRPr="003E0EDC">
              <w:rPr>
                <w:sz w:val="24"/>
              </w:rPr>
              <w:t>у</w:t>
            </w:r>
            <w:r w:rsidRPr="003E0EDC">
              <w:rPr>
                <w:sz w:val="24"/>
              </w:rPr>
              <w:t>га</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w:t>
            </w:r>
          </w:p>
        </w:tc>
        <w:tc>
          <w:tcPr>
            <w:tcW w:w="1418" w:type="dxa"/>
            <w:hideMark/>
          </w:tcPr>
          <w:p w:rsidR="00BF46EE" w:rsidRPr="003E0EDC" w:rsidRDefault="00BF46EE" w:rsidP="003E0EDC">
            <w:pPr>
              <w:jc w:val="center"/>
              <w:rPr>
                <w:sz w:val="24"/>
              </w:rPr>
            </w:pPr>
            <w:r w:rsidRPr="003E0EDC">
              <w:rPr>
                <w:sz w:val="24"/>
              </w:rPr>
              <w:t>0</w:t>
            </w:r>
          </w:p>
        </w:tc>
        <w:tc>
          <w:tcPr>
            <w:tcW w:w="1418" w:type="dxa"/>
            <w:gridSpan w:val="2"/>
            <w:hideMark/>
          </w:tcPr>
          <w:p w:rsidR="00BF46EE" w:rsidRPr="003E0EDC" w:rsidRDefault="00BF46EE" w:rsidP="003E0EDC">
            <w:pPr>
              <w:jc w:val="center"/>
              <w:rPr>
                <w:sz w:val="24"/>
              </w:rPr>
            </w:pPr>
            <w:r w:rsidRPr="003E0EDC">
              <w:rPr>
                <w:sz w:val="24"/>
              </w:rPr>
              <w:t>0</w:t>
            </w:r>
          </w:p>
        </w:tc>
        <w:tc>
          <w:tcPr>
            <w:tcW w:w="952" w:type="dxa"/>
            <w:hideMark/>
          </w:tcPr>
          <w:p w:rsidR="00BF46EE" w:rsidRPr="003E0EDC" w:rsidRDefault="00BF46EE" w:rsidP="003E0EDC">
            <w:pPr>
              <w:jc w:val="center"/>
              <w:rPr>
                <w:sz w:val="24"/>
              </w:rPr>
            </w:pPr>
            <w:r w:rsidRPr="003E0EDC">
              <w:rPr>
                <w:sz w:val="24"/>
              </w:rPr>
              <w:t>0</w:t>
            </w:r>
          </w:p>
        </w:tc>
        <w:tc>
          <w:tcPr>
            <w:tcW w:w="1134" w:type="dxa"/>
            <w:hideMark/>
          </w:tcPr>
          <w:p w:rsidR="00BF46EE" w:rsidRPr="003E0EDC" w:rsidRDefault="00BF46EE" w:rsidP="003E0EDC">
            <w:pPr>
              <w:jc w:val="center"/>
              <w:rPr>
                <w:sz w:val="24"/>
              </w:rPr>
            </w:pPr>
            <w:r w:rsidRPr="003E0EDC">
              <w:rPr>
                <w:sz w:val="24"/>
              </w:rPr>
              <w:t>0</w:t>
            </w:r>
          </w:p>
        </w:tc>
      </w:tr>
      <w:tr w:rsidR="00BF46EE" w:rsidRPr="003E0EDC" w:rsidTr="00BF46EE">
        <w:trPr>
          <w:trHeight w:val="312"/>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lastRenderedPageBreak/>
              <w:t>жет ра</w:t>
            </w:r>
            <w:r w:rsidRPr="003E0EDC">
              <w:rPr>
                <w:sz w:val="24"/>
              </w:rPr>
              <w:t>й</w:t>
            </w:r>
            <w:r w:rsidRPr="003E0EDC">
              <w:rPr>
                <w:sz w:val="24"/>
              </w:rPr>
              <w:t>она</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33 743,9</w:t>
            </w:r>
          </w:p>
        </w:tc>
        <w:tc>
          <w:tcPr>
            <w:tcW w:w="1414" w:type="dxa"/>
            <w:hideMark/>
          </w:tcPr>
          <w:p w:rsidR="00BF46EE" w:rsidRPr="003E0EDC" w:rsidRDefault="00BF46EE" w:rsidP="003E0EDC">
            <w:pPr>
              <w:jc w:val="center"/>
              <w:rPr>
                <w:sz w:val="24"/>
              </w:rPr>
            </w:pPr>
          </w:p>
          <w:p w:rsidR="00BF46EE" w:rsidRPr="003E0EDC" w:rsidRDefault="00BF46EE" w:rsidP="003E0EDC">
            <w:pPr>
              <w:jc w:val="center"/>
              <w:rPr>
                <w:sz w:val="24"/>
              </w:rPr>
            </w:pPr>
            <w:r w:rsidRPr="003E0EDC">
              <w:rPr>
                <w:sz w:val="24"/>
              </w:rPr>
              <w:lastRenderedPageBreak/>
              <w:t>3 512,9</w:t>
            </w:r>
          </w:p>
        </w:tc>
        <w:tc>
          <w:tcPr>
            <w:tcW w:w="1417" w:type="dxa"/>
            <w:hideMark/>
          </w:tcPr>
          <w:p w:rsidR="00BF46EE" w:rsidRPr="003E0EDC" w:rsidRDefault="00BF46EE" w:rsidP="003E0EDC">
            <w:pPr>
              <w:jc w:val="center"/>
              <w:rPr>
                <w:sz w:val="24"/>
              </w:rPr>
            </w:pPr>
          </w:p>
          <w:p w:rsidR="00BF46EE" w:rsidRPr="003E0EDC" w:rsidRDefault="00BF46EE" w:rsidP="003E0EDC">
            <w:pPr>
              <w:jc w:val="center"/>
              <w:rPr>
                <w:sz w:val="24"/>
              </w:rPr>
            </w:pPr>
            <w:r w:rsidRPr="003E0EDC">
              <w:rPr>
                <w:sz w:val="24"/>
              </w:rPr>
              <w:lastRenderedPageBreak/>
              <w:t>30 231,0</w:t>
            </w:r>
          </w:p>
        </w:tc>
        <w:tc>
          <w:tcPr>
            <w:tcW w:w="1418" w:type="dxa"/>
            <w:hideMark/>
          </w:tcPr>
          <w:p w:rsidR="00BF46EE" w:rsidRPr="003E0EDC" w:rsidRDefault="00BF46EE" w:rsidP="003E0EDC">
            <w:pPr>
              <w:jc w:val="center"/>
              <w:rPr>
                <w:sz w:val="24"/>
              </w:rPr>
            </w:pPr>
            <w:r w:rsidRPr="003E0EDC">
              <w:rPr>
                <w:sz w:val="24"/>
              </w:rPr>
              <w:lastRenderedPageBreak/>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w:t>
            </w:r>
          </w:p>
        </w:tc>
        <w:tc>
          <w:tcPr>
            <w:tcW w:w="1134" w:type="dxa"/>
            <w:hideMark/>
          </w:tcPr>
          <w:p w:rsidR="00BF46EE" w:rsidRPr="003E0EDC" w:rsidRDefault="00BF46EE" w:rsidP="003E0EDC">
            <w:pPr>
              <w:jc w:val="center"/>
              <w:rPr>
                <w:sz w:val="24"/>
              </w:rPr>
            </w:pPr>
            <w:r w:rsidRPr="003E0EDC">
              <w:rPr>
                <w:sz w:val="24"/>
              </w:rPr>
              <w:t>0</w:t>
            </w:r>
          </w:p>
        </w:tc>
      </w:tr>
      <w:tr w:rsidR="00BF46EE" w:rsidRPr="003E0EDC" w:rsidTr="00BF46EE">
        <w:trPr>
          <w:trHeight w:val="624"/>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пос</w:t>
            </w:r>
            <w:r w:rsidRPr="003E0EDC">
              <w:rPr>
                <w:sz w:val="24"/>
              </w:rPr>
              <w:t>е</w:t>
            </w:r>
            <w:r w:rsidRPr="003E0EDC">
              <w:rPr>
                <w:sz w:val="24"/>
              </w:rPr>
              <w:t>лений</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w:t>
            </w:r>
          </w:p>
        </w:tc>
        <w:tc>
          <w:tcPr>
            <w:tcW w:w="1418" w:type="dxa"/>
            <w:hideMark/>
          </w:tcPr>
          <w:p w:rsidR="00BF46EE" w:rsidRPr="003E0EDC" w:rsidRDefault="00BF46EE" w:rsidP="003E0EDC">
            <w:pPr>
              <w:jc w:val="center"/>
              <w:rPr>
                <w:sz w:val="24"/>
              </w:rPr>
            </w:pPr>
            <w:r w:rsidRPr="003E0EDC">
              <w:rPr>
                <w:sz w:val="24"/>
              </w:rPr>
              <w:t>0</w:t>
            </w:r>
          </w:p>
        </w:tc>
        <w:tc>
          <w:tcPr>
            <w:tcW w:w="1418" w:type="dxa"/>
            <w:gridSpan w:val="2"/>
            <w:hideMark/>
          </w:tcPr>
          <w:p w:rsidR="00BF46EE" w:rsidRPr="003E0EDC" w:rsidRDefault="00BF46EE" w:rsidP="003E0EDC">
            <w:pPr>
              <w:jc w:val="center"/>
              <w:rPr>
                <w:sz w:val="24"/>
              </w:rPr>
            </w:pPr>
            <w:r w:rsidRPr="003E0EDC">
              <w:rPr>
                <w:sz w:val="24"/>
              </w:rPr>
              <w:t>0</w:t>
            </w:r>
          </w:p>
        </w:tc>
        <w:tc>
          <w:tcPr>
            <w:tcW w:w="952" w:type="dxa"/>
            <w:hideMark/>
          </w:tcPr>
          <w:p w:rsidR="00BF46EE" w:rsidRPr="003E0EDC" w:rsidRDefault="00BF46EE" w:rsidP="003E0EDC">
            <w:pPr>
              <w:jc w:val="center"/>
              <w:rPr>
                <w:sz w:val="24"/>
              </w:rPr>
            </w:pPr>
            <w:r w:rsidRPr="003E0EDC">
              <w:rPr>
                <w:sz w:val="24"/>
              </w:rPr>
              <w:t>0</w:t>
            </w:r>
          </w:p>
        </w:tc>
        <w:tc>
          <w:tcPr>
            <w:tcW w:w="1134" w:type="dxa"/>
            <w:hideMark/>
          </w:tcPr>
          <w:p w:rsidR="00BF46EE" w:rsidRPr="003E0EDC" w:rsidRDefault="00BF46EE" w:rsidP="003E0EDC">
            <w:pPr>
              <w:jc w:val="center"/>
              <w:rPr>
                <w:sz w:val="24"/>
              </w:rPr>
            </w:pPr>
            <w:r w:rsidRPr="003E0EDC">
              <w:rPr>
                <w:sz w:val="24"/>
              </w:rPr>
              <w:t>0</w:t>
            </w:r>
          </w:p>
        </w:tc>
      </w:tr>
      <w:tr w:rsidR="00BF46EE" w:rsidRPr="003E0EDC" w:rsidTr="00BF46EE">
        <w:trPr>
          <w:trHeight w:val="936"/>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иные вн</w:t>
            </w:r>
            <w:r w:rsidRPr="003E0EDC">
              <w:rPr>
                <w:sz w:val="24"/>
              </w:rPr>
              <w:t>е</w:t>
            </w:r>
            <w:r w:rsidRPr="003E0EDC">
              <w:rPr>
                <w:sz w:val="24"/>
              </w:rPr>
              <w:t>бю</w:t>
            </w:r>
            <w:r w:rsidRPr="003E0EDC">
              <w:rPr>
                <w:sz w:val="24"/>
              </w:rPr>
              <w:t>д</w:t>
            </w:r>
            <w:r w:rsidRPr="003E0EDC">
              <w:rPr>
                <w:sz w:val="24"/>
              </w:rPr>
              <w:t>же</w:t>
            </w:r>
            <w:r w:rsidRPr="003E0EDC">
              <w:rPr>
                <w:sz w:val="24"/>
              </w:rPr>
              <w:t>т</w:t>
            </w:r>
            <w:r w:rsidRPr="003E0EDC">
              <w:rPr>
                <w:sz w:val="24"/>
              </w:rPr>
              <w:t>ные и</w:t>
            </w:r>
            <w:r w:rsidRPr="003E0EDC">
              <w:rPr>
                <w:sz w:val="24"/>
              </w:rPr>
              <w:t>с</w:t>
            </w:r>
            <w:r w:rsidRPr="003E0EDC">
              <w:rPr>
                <w:sz w:val="24"/>
              </w:rPr>
              <w:t>то</w:t>
            </w:r>
            <w:r w:rsidRPr="003E0EDC">
              <w:rPr>
                <w:sz w:val="24"/>
              </w:rPr>
              <w:t>ч</w:t>
            </w:r>
            <w:r w:rsidRPr="003E0EDC">
              <w:rPr>
                <w:sz w:val="24"/>
              </w:rPr>
              <w:t>ники</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w:t>
            </w:r>
          </w:p>
        </w:tc>
        <w:tc>
          <w:tcPr>
            <w:tcW w:w="1418" w:type="dxa"/>
            <w:hideMark/>
          </w:tcPr>
          <w:p w:rsidR="00BF46EE" w:rsidRPr="003E0EDC" w:rsidRDefault="00BF46EE" w:rsidP="003E0EDC">
            <w:pPr>
              <w:jc w:val="center"/>
              <w:rPr>
                <w:sz w:val="24"/>
              </w:rPr>
            </w:pPr>
            <w:r w:rsidRPr="003E0EDC">
              <w:rPr>
                <w:sz w:val="24"/>
              </w:rPr>
              <w:t>0</w:t>
            </w:r>
          </w:p>
        </w:tc>
        <w:tc>
          <w:tcPr>
            <w:tcW w:w="1418" w:type="dxa"/>
            <w:gridSpan w:val="2"/>
            <w:hideMark/>
          </w:tcPr>
          <w:p w:rsidR="00BF46EE" w:rsidRPr="003E0EDC" w:rsidRDefault="00BF46EE" w:rsidP="003E0EDC">
            <w:pPr>
              <w:jc w:val="center"/>
              <w:rPr>
                <w:sz w:val="24"/>
              </w:rPr>
            </w:pPr>
            <w:r w:rsidRPr="003E0EDC">
              <w:rPr>
                <w:sz w:val="24"/>
              </w:rPr>
              <w:t>0</w:t>
            </w:r>
          </w:p>
        </w:tc>
        <w:tc>
          <w:tcPr>
            <w:tcW w:w="952" w:type="dxa"/>
            <w:hideMark/>
          </w:tcPr>
          <w:p w:rsidR="00BF46EE" w:rsidRPr="003E0EDC" w:rsidRDefault="00BF46EE" w:rsidP="003E0EDC">
            <w:pPr>
              <w:jc w:val="center"/>
              <w:rPr>
                <w:sz w:val="24"/>
              </w:rPr>
            </w:pPr>
            <w:r w:rsidRPr="003E0EDC">
              <w:rPr>
                <w:sz w:val="24"/>
              </w:rPr>
              <w:t>0</w:t>
            </w:r>
          </w:p>
        </w:tc>
        <w:tc>
          <w:tcPr>
            <w:tcW w:w="1134" w:type="dxa"/>
            <w:hideMark/>
          </w:tcPr>
          <w:p w:rsidR="00BF46EE" w:rsidRPr="003E0EDC" w:rsidRDefault="00BF46EE" w:rsidP="003E0EDC">
            <w:pPr>
              <w:jc w:val="center"/>
              <w:rPr>
                <w:sz w:val="24"/>
              </w:rPr>
            </w:pPr>
            <w:r w:rsidRPr="003E0EDC">
              <w:rPr>
                <w:sz w:val="24"/>
              </w:rPr>
              <w:t>0</w:t>
            </w:r>
          </w:p>
        </w:tc>
      </w:tr>
      <w:tr w:rsidR="00BF46EE" w:rsidRPr="003E0EDC" w:rsidTr="00BF46EE">
        <w:trPr>
          <w:trHeight w:val="312"/>
        </w:trPr>
        <w:tc>
          <w:tcPr>
            <w:tcW w:w="1098" w:type="dxa"/>
            <w:gridSpan w:val="3"/>
            <w:vMerge w:val="restart"/>
            <w:hideMark/>
          </w:tcPr>
          <w:p w:rsidR="00BF46EE" w:rsidRPr="003E0EDC" w:rsidRDefault="00BF46EE" w:rsidP="003E0EDC">
            <w:pPr>
              <w:jc w:val="center"/>
              <w:rPr>
                <w:sz w:val="24"/>
              </w:rPr>
            </w:pPr>
            <w:r w:rsidRPr="003E0EDC">
              <w:rPr>
                <w:sz w:val="24"/>
              </w:rPr>
              <w:t>1.2.2.4</w:t>
            </w:r>
            <w:r>
              <w:rPr>
                <w:sz w:val="24"/>
              </w:rPr>
              <w:t>.</w:t>
            </w:r>
          </w:p>
        </w:tc>
        <w:tc>
          <w:tcPr>
            <w:tcW w:w="1737" w:type="dxa"/>
            <w:vMerge w:val="restart"/>
            <w:hideMark/>
          </w:tcPr>
          <w:p w:rsidR="00BF46EE" w:rsidRPr="003E0EDC" w:rsidRDefault="00BF46EE" w:rsidP="00C41E8F">
            <w:pPr>
              <w:jc w:val="both"/>
              <w:rPr>
                <w:sz w:val="24"/>
              </w:rPr>
            </w:pPr>
            <w:r w:rsidRPr="003E0EDC">
              <w:rPr>
                <w:sz w:val="24"/>
              </w:rPr>
              <w:t>Иные ме</w:t>
            </w:r>
            <w:r w:rsidRPr="003E0EDC">
              <w:rPr>
                <w:sz w:val="24"/>
              </w:rPr>
              <w:t>ж</w:t>
            </w:r>
            <w:r w:rsidRPr="003E0EDC">
              <w:rPr>
                <w:sz w:val="24"/>
              </w:rPr>
              <w:t>бюджетные трансферты г.п. Нов</w:t>
            </w:r>
            <w:r w:rsidRPr="003E0EDC">
              <w:rPr>
                <w:sz w:val="24"/>
              </w:rPr>
              <w:t>о</w:t>
            </w:r>
            <w:r w:rsidRPr="003E0EDC">
              <w:rPr>
                <w:sz w:val="24"/>
              </w:rPr>
              <w:t>аганск на д</w:t>
            </w:r>
            <w:r w:rsidRPr="003E0EDC">
              <w:rPr>
                <w:sz w:val="24"/>
              </w:rPr>
              <w:t>о</w:t>
            </w:r>
            <w:r w:rsidRPr="003E0EDC">
              <w:rPr>
                <w:sz w:val="24"/>
              </w:rPr>
              <w:t>рожное хозя</w:t>
            </w:r>
            <w:r w:rsidRPr="003E0EDC">
              <w:rPr>
                <w:sz w:val="24"/>
              </w:rPr>
              <w:t>й</w:t>
            </w:r>
            <w:r w:rsidRPr="003E0EDC">
              <w:rPr>
                <w:sz w:val="24"/>
              </w:rPr>
              <w:t>ство в рамках государстве</w:t>
            </w:r>
            <w:r w:rsidRPr="003E0EDC">
              <w:rPr>
                <w:sz w:val="24"/>
              </w:rPr>
              <w:t>н</w:t>
            </w:r>
            <w:r w:rsidRPr="003E0EDC">
              <w:rPr>
                <w:sz w:val="24"/>
              </w:rPr>
              <w:t>ной програ</w:t>
            </w:r>
            <w:r w:rsidRPr="003E0EDC">
              <w:rPr>
                <w:sz w:val="24"/>
              </w:rPr>
              <w:t>м</w:t>
            </w:r>
            <w:r w:rsidRPr="003E0EDC">
              <w:rPr>
                <w:sz w:val="24"/>
              </w:rPr>
              <w:t>мы «Развитие транспортной системы Ха</w:t>
            </w:r>
            <w:r w:rsidRPr="003E0EDC">
              <w:rPr>
                <w:sz w:val="24"/>
              </w:rPr>
              <w:t>н</w:t>
            </w:r>
            <w:r w:rsidRPr="003E0EDC">
              <w:rPr>
                <w:sz w:val="24"/>
              </w:rPr>
              <w:t>ты-Мансийского автономного округа</w:t>
            </w:r>
            <w:r>
              <w:rPr>
                <w:sz w:val="24"/>
              </w:rPr>
              <w:t xml:space="preserve"> − </w:t>
            </w:r>
            <w:r w:rsidRPr="003E0EDC">
              <w:rPr>
                <w:sz w:val="24"/>
              </w:rPr>
              <w:t>Ю</w:t>
            </w:r>
            <w:r w:rsidRPr="003E0EDC">
              <w:rPr>
                <w:sz w:val="24"/>
              </w:rPr>
              <w:t>г</w:t>
            </w:r>
            <w:r w:rsidRPr="003E0EDC">
              <w:rPr>
                <w:sz w:val="24"/>
              </w:rPr>
              <w:t xml:space="preserve">ры на </w:t>
            </w:r>
            <w:r w:rsidRPr="003E0EDC">
              <w:rPr>
                <w:sz w:val="24"/>
              </w:rPr>
              <w:lastRenderedPageBreak/>
              <w:t>2014</w:t>
            </w:r>
            <w:r>
              <w:rPr>
                <w:sz w:val="24"/>
              </w:rPr>
              <w:t>−</w:t>
            </w:r>
            <w:r w:rsidRPr="003E0EDC">
              <w:rPr>
                <w:sz w:val="24"/>
              </w:rPr>
              <w:t>2020 гг»</w:t>
            </w: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Pr>
                <w:sz w:val="24"/>
              </w:rPr>
              <w:t>и</w:t>
            </w:r>
            <w:r w:rsidRPr="003E0EDC">
              <w:rPr>
                <w:sz w:val="24"/>
              </w:rPr>
              <w:t>того</w:t>
            </w:r>
          </w:p>
        </w:tc>
        <w:tc>
          <w:tcPr>
            <w:tcW w:w="1136" w:type="dxa"/>
            <w:vMerge w:val="restart"/>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1 429,9</w:t>
            </w:r>
          </w:p>
        </w:tc>
        <w:tc>
          <w:tcPr>
            <w:tcW w:w="1414" w:type="dxa"/>
            <w:hideMark/>
          </w:tcPr>
          <w:p w:rsidR="00BF46EE" w:rsidRPr="003E0EDC" w:rsidRDefault="00BF46EE" w:rsidP="003E0EDC">
            <w:pPr>
              <w:jc w:val="center"/>
              <w:rPr>
                <w:sz w:val="24"/>
              </w:rPr>
            </w:pPr>
            <w:r w:rsidRPr="003E0EDC">
              <w:rPr>
                <w:sz w:val="24"/>
              </w:rPr>
              <w:t>1 429,9</w:t>
            </w:r>
          </w:p>
        </w:tc>
        <w:tc>
          <w:tcPr>
            <w:tcW w:w="1417" w:type="dxa"/>
            <w:hideMark/>
          </w:tcPr>
          <w:p w:rsidR="00BF46EE" w:rsidRPr="003E0EDC" w:rsidRDefault="00BF46EE" w:rsidP="003E0EDC">
            <w:pPr>
              <w:jc w:val="center"/>
              <w:rPr>
                <w:sz w:val="24"/>
              </w:rPr>
            </w:pPr>
            <w:r w:rsidRPr="003E0EDC">
              <w:rPr>
                <w:sz w:val="24"/>
              </w:rPr>
              <w:t>0</w:t>
            </w:r>
          </w:p>
        </w:tc>
        <w:tc>
          <w:tcPr>
            <w:tcW w:w="1418" w:type="dxa"/>
            <w:hideMark/>
          </w:tcPr>
          <w:p w:rsidR="00BF46EE" w:rsidRPr="003E0EDC" w:rsidRDefault="00BF46EE" w:rsidP="003E0EDC">
            <w:pPr>
              <w:jc w:val="center"/>
              <w:rPr>
                <w:sz w:val="24"/>
              </w:rPr>
            </w:pPr>
            <w:r w:rsidRPr="003E0EDC">
              <w:rPr>
                <w:sz w:val="24"/>
              </w:rPr>
              <w:t>0</w:t>
            </w:r>
          </w:p>
        </w:tc>
        <w:tc>
          <w:tcPr>
            <w:tcW w:w="1418" w:type="dxa"/>
            <w:gridSpan w:val="2"/>
            <w:hideMark/>
          </w:tcPr>
          <w:p w:rsidR="00BF46EE" w:rsidRPr="003E0EDC" w:rsidRDefault="00BF46EE" w:rsidP="003E0EDC">
            <w:pPr>
              <w:jc w:val="center"/>
              <w:rPr>
                <w:sz w:val="24"/>
              </w:rPr>
            </w:pPr>
            <w:r w:rsidRPr="003E0EDC">
              <w:rPr>
                <w:sz w:val="24"/>
              </w:rPr>
              <w:t>0</w:t>
            </w:r>
          </w:p>
        </w:tc>
        <w:tc>
          <w:tcPr>
            <w:tcW w:w="952" w:type="dxa"/>
            <w:hideMark/>
          </w:tcPr>
          <w:p w:rsidR="00BF46EE" w:rsidRPr="003E0EDC" w:rsidRDefault="00BF46EE" w:rsidP="003E0EDC">
            <w:pPr>
              <w:jc w:val="center"/>
              <w:rPr>
                <w:sz w:val="24"/>
              </w:rPr>
            </w:pPr>
            <w:r w:rsidRPr="003E0EDC">
              <w:rPr>
                <w:sz w:val="24"/>
              </w:rPr>
              <w:t>0</w:t>
            </w:r>
          </w:p>
        </w:tc>
        <w:tc>
          <w:tcPr>
            <w:tcW w:w="1134" w:type="dxa"/>
            <w:hideMark/>
          </w:tcPr>
          <w:p w:rsidR="00BF46EE" w:rsidRPr="003E0EDC" w:rsidRDefault="00BF46EE" w:rsidP="003E0EDC">
            <w:pPr>
              <w:jc w:val="center"/>
              <w:rPr>
                <w:sz w:val="24"/>
              </w:rPr>
            </w:pPr>
            <w:r w:rsidRPr="003E0EDC">
              <w:rPr>
                <w:sz w:val="24"/>
              </w:rPr>
              <w:t>0</w:t>
            </w:r>
          </w:p>
        </w:tc>
      </w:tr>
      <w:tr w:rsidR="00BF46EE" w:rsidRPr="003E0EDC" w:rsidTr="00BF46EE">
        <w:trPr>
          <w:trHeight w:val="624"/>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фед</w:t>
            </w:r>
            <w:r w:rsidRPr="003E0EDC">
              <w:rPr>
                <w:sz w:val="24"/>
              </w:rPr>
              <w:t>е</w:t>
            </w:r>
            <w:r w:rsidRPr="003E0EDC">
              <w:rPr>
                <w:sz w:val="24"/>
              </w:rPr>
              <w:t>рал</w:t>
            </w:r>
            <w:r w:rsidRPr="003E0EDC">
              <w:rPr>
                <w:sz w:val="24"/>
              </w:rPr>
              <w:t>ь</w:t>
            </w:r>
            <w:r w:rsidRPr="003E0EDC">
              <w:rPr>
                <w:sz w:val="24"/>
              </w:rPr>
              <w:t>ный бю</w:t>
            </w:r>
            <w:r w:rsidRPr="003E0EDC">
              <w:rPr>
                <w:sz w:val="24"/>
              </w:rPr>
              <w:t>д</w:t>
            </w:r>
            <w:r w:rsidRPr="003E0EDC">
              <w:rPr>
                <w:sz w:val="24"/>
              </w:rPr>
              <w:t>жет</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p>
        </w:tc>
        <w:tc>
          <w:tcPr>
            <w:tcW w:w="1414" w:type="dxa"/>
            <w:hideMark/>
          </w:tcPr>
          <w:p w:rsidR="00BF46EE" w:rsidRPr="003E0EDC" w:rsidRDefault="00BF46EE" w:rsidP="003E0EDC">
            <w:pPr>
              <w:jc w:val="center"/>
              <w:rPr>
                <w:sz w:val="24"/>
              </w:rPr>
            </w:pPr>
          </w:p>
        </w:tc>
        <w:tc>
          <w:tcPr>
            <w:tcW w:w="1417" w:type="dxa"/>
            <w:hideMark/>
          </w:tcPr>
          <w:p w:rsidR="00BF46EE" w:rsidRPr="003E0EDC" w:rsidRDefault="00BF46EE" w:rsidP="003E0EDC">
            <w:pPr>
              <w:jc w:val="center"/>
              <w:rPr>
                <w:sz w:val="24"/>
              </w:rPr>
            </w:pPr>
          </w:p>
        </w:tc>
        <w:tc>
          <w:tcPr>
            <w:tcW w:w="1418" w:type="dxa"/>
            <w:hideMark/>
          </w:tcPr>
          <w:p w:rsidR="00BF46EE" w:rsidRPr="003E0EDC" w:rsidRDefault="00BF46EE" w:rsidP="003E0EDC">
            <w:pPr>
              <w:jc w:val="center"/>
              <w:rPr>
                <w:sz w:val="24"/>
              </w:rPr>
            </w:pPr>
          </w:p>
        </w:tc>
        <w:tc>
          <w:tcPr>
            <w:tcW w:w="1418" w:type="dxa"/>
            <w:gridSpan w:val="2"/>
            <w:hideMark/>
          </w:tcPr>
          <w:p w:rsidR="00BF46EE" w:rsidRPr="003E0EDC" w:rsidRDefault="00BF46EE" w:rsidP="003E0EDC">
            <w:pPr>
              <w:jc w:val="center"/>
              <w:rPr>
                <w:sz w:val="24"/>
              </w:rPr>
            </w:pPr>
          </w:p>
        </w:tc>
        <w:tc>
          <w:tcPr>
            <w:tcW w:w="952" w:type="dxa"/>
            <w:hideMark/>
          </w:tcPr>
          <w:p w:rsidR="00BF46EE" w:rsidRPr="003E0EDC" w:rsidRDefault="00BF46EE" w:rsidP="003E0EDC">
            <w:pPr>
              <w:jc w:val="center"/>
              <w:rPr>
                <w:sz w:val="24"/>
              </w:rPr>
            </w:pPr>
          </w:p>
        </w:tc>
        <w:tc>
          <w:tcPr>
            <w:tcW w:w="1134" w:type="dxa"/>
            <w:hideMark/>
          </w:tcPr>
          <w:p w:rsidR="00BF46EE" w:rsidRPr="003E0EDC" w:rsidRDefault="00BF46EE" w:rsidP="003E0EDC">
            <w:pPr>
              <w:jc w:val="center"/>
              <w:rPr>
                <w:sz w:val="24"/>
              </w:rPr>
            </w:pPr>
          </w:p>
        </w:tc>
      </w:tr>
      <w:tr w:rsidR="00BF46EE" w:rsidRPr="003E0EDC" w:rsidTr="00BF46EE">
        <w:trPr>
          <w:trHeight w:val="936"/>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авт</w:t>
            </w:r>
            <w:r w:rsidRPr="003E0EDC">
              <w:rPr>
                <w:sz w:val="24"/>
              </w:rPr>
              <w:t>о</w:t>
            </w:r>
            <w:r w:rsidRPr="003E0EDC">
              <w:rPr>
                <w:sz w:val="24"/>
              </w:rPr>
              <w:t>но</w:t>
            </w:r>
            <w:r w:rsidRPr="003E0EDC">
              <w:rPr>
                <w:sz w:val="24"/>
              </w:rPr>
              <w:t>м</w:t>
            </w:r>
            <w:r w:rsidRPr="003E0EDC">
              <w:rPr>
                <w:sz w:val="24"/>
              </w:rPr>
              <w:t>ного окр</w:t>
            </w:r>
            <w:r w:rsidRPr="003E0EDC">
              <w:rPr>
                <w:sz w:val="24"/>
              </w:rPr>
              <w:t>у</w:t>
            </w:r>
            <w:r w:rsidRPr="003E0EDC">
              <w:rPr>
                <w:sz w:val="24"/>
              </w:rPr>
              <w:t>га</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1 429,9</w:t>
            </w:r>
          </w:p>
        </w:tc>
        <w:tc>
          <w:tcPr>
            <w:tcW w:w="1414" w:type="dxa"/>
            <w:hideMark/>
          </w:tcPr>
          <w:p w:rsidR="00BF46EE" w:rsidRPr="003E0EDC" w:rsidRDefault="00BF46EE" w:rsidP="003E0EDC">
            <w:pPr>
              <w:jc w:val="center"/>
              <w:rPr>
                <w:sz w:val="24"/>
              </w:rPr>
            </w:pPr>
            <w:r w:rsidRPr="003E0EDC">
              <w:rPr>
                <w:sz w:val="24"/>
              </w:rPr>
              <w:t>1 429,9</w:t>
            </w:r>
          </w:p>
        </w:tc>
        <w:tc>
          <w:tcPr>
            <w:tcW w:w="1417" w:type="dxa"/>
            <w:hideMark/>
          </w:tcPr>
          <w:p w:rsidR="00BF46EE" w:rsidRPr="003E0EDC" w:rsidRDefault="00BF46EE" w:rsidP="003E0EDC">
            <w:pPr>
              <w:jc w:val="center"/>
              <w:rPr>
                <w:sz w:val="24"/>
              </w:rPr>
            </w:pPr>
            <w:r w:rsidRPr="003E0EDC">
              <w:rPr>
                <w:sz w:val="24"/>
              </w:rPr>
              <w:t>0</w:t>
            </w:r>
          </w:p>
        </w:tc>
        <w:tc>
          <w:tcPr>
            <w:tcW w:w="1418" w:type="dxa"/>
            <w:hideMark/>
          </w:tcPr>
          <w:p w:rsidR="00BF46EE" w:rsidRPr="003E0EDC" w:rsidRDefault="00BF46EE" w:rsidP="003E0EDC">
            <w:pPr>
              <w:jc w:val="center"/>
              <w:rPr>
                <w:sz w:val="24"/>
              </w:rPr>
            </w:pPr>
            <w:r w:rsidRPr="003E0EDC">
              <w:rPr>
                <w:sz w:val="24"/>
              </w:rPr>
              <w:t>0</w:t>
            </w:r>
          </w:p>
        </w:tc>
        <w:tc>
          <w:tcPr>
            <w:tcW w:w="1418" w:type="dxa"/>
            <w:gridSpan w:val="2"/>
            <w:hideMark/>
          </w:tcPr>
          <w:p w:rsidR="00BF46EE" w:rsidRPr="003E0EDC" w:rsidRDefault="00BF46EE" w:rsidP="003E0EDC">
            <w:pPr>
              <w:jc w:val="center"/>
              <w:rPr>
                <w:sz w:val="24"/>
              </w:rPr>
            </w:pPr>
            <w:r w:rsidRPr="003E0EDC">
              <w:rPr>
                <w:sz w:val="24"/>
              </w:rPr>
              <w:t>0</w:t>
            </w:r>
          </w:p>
        </w:tc>
        <w:tc>
          <w:tcPr>
            <w:tcW w:w="952" w:type="dxa"/>
            <w:hideMark/>
          </w:tcPr>
          <w:p w:rsidR="00BF46EE" w:rsidRPr="003E0EDC" w:rsidRDefault="00BF46EE" w:rsidP="003E0EDC">
            <w:pPr>
              <w:jc w:val="center"/>
              <w:rPr>
                <w:sz w:val="24"/>
              </w:rPr>
            </w:pPr>
            <w:r w:rsidRPr="003E0EDC">
              <w:rPr>
                <w:sz w:val="24"/>
              </w:rPr>
              <w:t>0</w:t>
            </w:r>
          </w:p>
        </w:tc>
        <w:tc>
          <w:tcPr>
            <w:tcW w:w="1134" w:type="dxa"/>
            <w:hideMark/>
          </w:tcPr>
          <w:p w:rsidR="00BF46EE" w:rsidRPr="003E0EDC" w:rsidRDefault="00BF46EE" w:rsidP="003E0EDC">
            <w:pPr>
              <w:jc w:val="center"/>
              <w:rPr>
                <w:sz w:val="24"/>
              </w:rPr>
            </w:pPr>
            <w:r w:rsidRPr="003E0EDC">
              <w:rPr>
                <w:sz w:val="24"/>
              </w:rPr>
              <w:t>0</w:t>
            </w:r>
          </w:p>
        </w:tc>
      </w:tr>
      <w:tr w:rsidR="00BF46EE" w:rsidRPr="003E0EDC" w:rsidTr="00BF46EE">
        <w:trPr>
          <w:trHeight w:val="312"/>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ра</w:t>
            </w:r>
            <w:r w:rsidRPr="003E0EDC">
              <w:rPr>
                <w:sz w:val="24"/>
              </w:rPr>
              <w:t>й</w:t>
            </w:r>
            <w:r w:rsidRPr="003E0EDC">
              <w:rPr>
                <w:sz w:val="24"/>
              </w:rPr>
              <w:t>она</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p>
        </w:tc>
        <w:tc>
          <w:tcPr>
            <w:tcW w:w="1417" w:type="dxa"/>
            <w:hideMark/>
          </w:tcPr>
          <w:p w:rsidR="00BF46EE" w:rsidRPr="003E0EDC" w:rsidRDefault="00BF46EE" w:rsidP="003E0EDC">
            <w:pPr>
              <w:jc w:val="center"/>
              <w:rPr>
                <w:sz w:val="24"/>
              </w:rPr>
            </w:pPr>
          </w:p>
        </w:tc>
        <w:tc>
          <w:tcPr>
            <w:tcW w:w="1418" w:type="dxa"/>
            <w:hideMark/>
          </w:tcPr>
          <w:p w:rsidR="00BF46EE" w:rsidRPr="003E0EDC" w:rsidRDefault="00BF46EE" w:rsidP="003E0EDC">
            <w:pPr>
              <w:jc w:val="center"/>
              <w:rPr>
                <w:sz w:val="24"/>
              </w:rPr>
            </w:pPr>
          </w:p>
        </w:tc>
        <w:tc>
          <w:tcPr>
            <w:tcW w:w="1418" w:type="dxa"/>
            <w:gridSpan w:val="2"/>
            <w:hideMark/>
          </w:tcPr>
          <w:p w:rsidR="00BF46EE" w:rsidRPr="003E0EDC" w:rsidRDefault="00BF46EE" w:rsidP="003E0EDC">
            <w:pPr>
              <w:jc w:val="center"/>
              <w:rPr>
                <w:sz w:val="24"/>
              </w:rPr>
            </w:pPr>
          </w:p>
        </w:tc>
        <w:tc>
          <w:tcPr>
            <w:tcW w:w="952" w:type="dxa"/>
            <w:hideMark/>
          </w:tcPr>
          <w:p w:rsidR="00BF46EE" w:rsidRPr="003E0EDC" w:rsidRDefault="00BF46EE" w:rsidP="003E0EDC">
            <w:pPr>
              <w:jc w:val="center"/>
              <w:rPr>
                <w:sz w:val="24"/>
              </w:rPr>
            </w:pPr>
          </w:p>
        </w:tc>
        <w:tc>
          <w:tcPr>
            <w:tcW w:w="1134" w:type="dxa"/>
            <w:hideMark/>
          </w:tcPr>
          <w:p w:rsidR="00BF46EE" w:rsidRPr="003E0EDC" w:rsidRDefault="00BF46EE" w:rsidP="003E0EDC">
            <w:pPr>
              <w:jc w:val="center"/>
              <w:rPr>
                <w:sz w:val="24"/>
              </w:rPr>
            </w:pPr>
          </w:p>
        </w:tc>
      </w:tr>
      <w:tr w:rsidR="00BF46EE" w:rsidRPr="003E0EDC" w:rsidTr="00BF46EE">
        <w:trPr>
          <w:trHeight w:val="624"/>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пос</w:t>
            </w:r>
            <w:r w:rsidRPr="003E0EDC">
              <w:rPr>
                <w:sz w:val="24"/>
              </w:rPr>
              <w:t>е</w:t>
            </w:r>
            <w:r w:rsidRPr="003E0EDC">
              <w:rPr>
                <w:sz w:val="24"/>
              </w:rPr>
              <w:t>лений</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w:t>
            </w:r>
          </w:p>
        </w:tc>
        <w:tc>
          <w:tcPr>
            <w:tcW w:w="1418" w:type="dxa"/>
            <w:hideMark/>
          </w:tcPr>
          <w:p w:rsidR="00BF46EE" w:rsidRPr="003E0EDC" w:rsidRDefault="00BF46EE" w:rsidP="003E0EDC">
            <w:pPr>
              <w:jc w:val="center"/>
              <w:rPr>
                <w:sz w:val="24"/>
              </w:rPr>
            </w:pPr>
            <w:r w:rsidRPr="003E0EDC">
              <w:rPr>
                <w:sz w:val="24"/>
              </w:rPr>
              <w:t>0</w:t>
            </w:r>
          </w:p>
        </w:tc>
        <w:tc>
          <w:tcPr>
            <w:tcW w:w="1418" w:type="dxa"/>
            <w:gridSpan w:val="2"/>
            <w:hideMark/>
          </w:tcPr>
          <w:p w:rsidR="00BF46EE" w:rsidRPr="003E0EDC" w:rsidRDefault="00BF46EE" w:rsidP="003E0EDC">
            <w:pPr>
              <w:jc w:val="center"/>
              <w:rPr>
                <w:sz w:val="24"/>
              </w:rPr>
            </w:pPr>
            <w:r w:rsidRPr="003E0EDC">
              <w:rPr>
                <w:sz w:val="24"/>
              </w:rPr>
              <w:t>0</w:t>
            </w:r>
          </w:p>
        </w:tc>
        <w:tc>
          <w:tcPr>
            <w:tcW w:w="952" w:type="dxa"/>
            <w:hideMark/>
          </w:tcPr>
          <w:p w:rsidR="00BF46EE" w:rsidRPr="003E0EDC" w:rsidRDefault="00BF46EE" w:rsidP="003E0EDC">
            <w:pPr>
              <w:jc w:val="center"/>
              <w:rPr>
                <w:sz w:val="24"/>
              </w:rPr>
            </w:pPr>
            <w:r w:rsidRPr="003E0EDC">
              <w:rPr>
                <w:sz w:val="24"/>
              </w:rPr>
              <w:t>0</w:t>
            </w:r>
          </w:p>
        </w:tc>
        <w:tc>
          <w:tcPr>
            <w:tcW w:w="1134" w:type="dxa"/>
            <w:hideMark/>
          </w:tcPr>
          <w:p w:rsidR="00BF46EE" w:rsidRPr="003E0EDC" w:rsidRDefault="00BF46EE" w:rsidP="003E0EDC">
            <w:pPr>
              <w:jc w:val="center"/>
              <w:rPr>
                <w:sz w:val="24"/>
              </w:rPr>
            </w:pPr>
            <w:r w:rsidRPr="003E0EDC">
              <w:rPr>
                <w:sz w:val="24"/>
              </w:rPr>
              <w:t>0</w:t>
            </w:r>
          </w:p>
        </w:tc>
      </w:tr>
      <w:tr w:rsidR="00BF46EE" w:rsidRPr="003E0EDC" w:rsidTr="00BF46EE">
        <w:trPr>
          <w:trHeight w:val="936"/>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иные вн</w:t>
            </w:r>
            <w:r w:rsidRPr="003E0EDC">
              <w:rPr>
                <w:sz w:val="24"/>
              </w:rPr>
              <w:t>е</w:t>
            </w:r>
            <w:r w:rsidRPr="003E0EDC">
              <w:rPr>
                <w:sz w:val="24"/>
              </w:rPr>
              <w:t>бю</w:t>
            </w:r>
            <w:r w:rsidRPr="003E0EDC">
              <w:rPr>
                <w:sz w:val="24"/>
              </w:rPr>
              <w:t>д</w:t>
            </w:r>
            <w:r w:rsidRPr="003E0EDC">
              <w:rPr>
                <w:sz w:val="24"/>
              </w:rPr>
              <w:t>же</w:t>
            </w:r>
            <w:r w:rsidRPr="003E0EDC">
              <w:rPr>
                <w:sz w:val="24"/>
              </w:rPr>
              <w:t>т</w:t>
            </w:r>
            <w:r w:rsidRPr="003E0EDC">
              <w:rPr>
                <w:sz w:val="24"/>
              </w:rPr>
              <w:t>ные и</w:t>
            </w:r>
            <w:r w:rsidRPr="003E0EDC">
              <w:rPr>
                <w:sz w:val="24"/>
              </w:rPr>
              <w:t>с</w:t>
            </w:r>
            <w:r w:rsidRPr="003E0EDC">
              <w:rPr>
                <w:sz w:val="24"/>
              </w:rPr>
              <w:t>то</w:t>
            </w:r>
            <w:r w:rsidRPr="003E0EDC">
              <w:rPr>
                <w:sz w:val="24"/>
              </w:rPr>
              <w:t>ч</w:t>
            </w:r>
            <w:r w:rsidRPr="003E0EDC">
              <w:rPr>
                <w:sz w:val="24"/>
              </w:rPr>
              <w:t>ники</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w:t>
            </w:r>
          </w:p>
        </w:tc>
        <w:tc>
          <w:tcPr>
            <w:tcW w:w="1418" w:type="dxa"/>
            <w:hideMark/>
          </w:tcPr>
          <w:p w:rsidR="00BF46EE" w:rsidRPr="003E0EDC" w:rsidRDefault="00BF46EE" w:rsidP="003E0EDC">
            <w:pPr>
              <w:jc w:val="center"/>
              <w:rPr>
                <w:sz w:val="24"/>
              </w:rPr>
            </w:pPr>
            <w:r w:rsidRPr="003E0EDC">
              <w:rPr>
                <w:sz w:val="24"/>
              </w:rPr>
              <w:t>0</w:t>
            </w:r>
          </w:p>
        </w:tc>
        <w:tc>
          <w:tcPr>
            <w:tcW w:w="1418" w:type="dxa"/>
            <w:gridSpan w:val="2"/>
            <w:hideMark/>
          </w:tcPr>
          <w:p w:rsidR="00BF46EE" w:rsidRPr="003E0EDC" w:rsidRDefault="00BF46EE" w:rsidP="003E0EDC">
            <w:pPr>
              <w:jc w:val="center"/>
              <w:rPr>
                <w:sz w:val="24"/>
              </w:rPr>
            </w:pPr>
            <w:r w:rsidRPr="003E0EDC">
              <w:rPr>
                <w:sz w:val="24"/>
              </w:rPr>
              <w:t>0</w:t>
            </w:r>
          </w:p>
        </w:tc>
        <w:tc>
          <w:tcPr>
            <w:tcW w:w="952" w:type="dxa"/>
            <w:hideMark/>
          </w:tcPr>
          <w:p w:rsidR="00BF46EE" w:rsidRPr="003E0EDC" w:rsidRDefault="00BF46EE" w:rsidP="003E0EDC">
            <w:pPr>
              <w:jc w:val="center"/>
              <w:rPr>
                <w:sz w:val="24"/>
              </w:rPr>
            </w:pPr>
            <w:r w:rsidRPr="003E0EDC">
              <w:rPr>
                <w:sz w:val="24"/>
              </w:rPr>
              <w:t>0</w:t>
            </w:r>
          </w:p>
        </w:tc>
        <w:tc>
          <w:tcPr>
            <w:tcW w:w="1134" w:type="dxa"/>
            <w:hideMark/>
          </w:tcPr>
          <w:p w:rsidR="00BF46EE" w:rsidRPr="003E0EDC" w:rsidRDefault="00BF46EE" w:rsidP="003E0EDC">
            <w:pPr>
              <w:jc w:val="center"/>
              <w:rPr>
                <w:sz w:val="24"/>
              </w:rPr>
            </w:pPr>
            <w:r w:rsidRPr="003E0EDC">
              <w:rPr>
                <w:sz w:val="24"/>
              </w:rPr>
              <w:t>0</w:t>
            </w:r>
          </w:p>
        </w:tc>
      </w:tr>
      <w:tr w:rsidR="00BF46EE" w:rsidRPr="003E0EDC" w:rsidTr="00BF46EE">
        <w:trPr>
          <w:trHeight w:val="312"/>
        </w:trPr>
        <w:tc>
          <w:tcPr>
            <w:tcW w:w="1098" w:type="dxa"/>
            <w:gridSpan w:val="3"/>
            <w:vMerge w:val="restart"/>
            <w:hideMark/>
          </w:tcPr>
          <w:p w:rsidR="00BF46EE" w:rsidRPr="003E0EDC" w:rsidRDefault="00BF46EE" w:rsidP="003E0EDC">
            <w:pPr>
              <w:jc w:val="center"/>
              <w:rPr>
                <w:sz w:val="24"/>
              </w:rPr>
            </w:pPr>
            <w:r w:rsidRPr="003E0EDC">
              <w:rPr>
                <w:sz w:val="24"/>
              </w:rPr>
              <w:t>1.2.2.5</w:t>
            </w:r>
            <w:r>
              <w:rPr>
                <w:sz w:val="24"/>
              </w:rPr>
              <w:t>.</w:t>
            </w:r>
          </w:p>
        </w:tc>
        <w:tc>
          <w:tcPr>
            <w:tcW w:w="1737" w:type="dxa"/>
            <w:vMerge w:val="restart"/>
            <w:hideMark/>
          </w:tcPr>
          <w:p w:rsidR="00BF46EE" w:rsidRPr="003E0EDC" w:rsidRDefault="00BF46EE" w:rsidP="00885A32">
            <w:pPr>
              <w:jc w:val="both"/>
              <w:rPr>
                <w:sz w:val="24"/>
              </w:rPr>
            </w:pPr>
            <w:r w:rsidRPr="003E0EDC">
              <w:rPr>
                <w:sz w:val="24"/>
              </w:rPr>
              <w:t>Иные ме</w:t>
            </w:r>
            <w:r w:rsidRPr="003E0EDC">
              <w:rPr>
                <w:sz w:val="24"/>
              </w:rPr>
              <w:t>ж</w:t>
            </w:r>
            <w:r w:rsidRPr="003E0EDC">
              <w:rPr>
                <w:sz w:val="24"/>
              </w:rPr>
              <w:t>бюджетные трансферты г.п. Нов</w:t>
            </w:r>
            <w:r w:rsidRPr="003E0EDC">
              <w:rPr>
                <w:sz w:val="24"/>
              </w:rPr>
              <w:t>о</w:t>
            </w:r>
            <w:r w:rsidRPr="003E0EDC">
              <w:rPr>
                <w:sz w:val="24"/>
              </w:rPr>
              <w:t>аганск на с</w:t>
            </w:r>
            <w:r w:rsidRPr="003E0EDC">
              <w:rPr>
                <w:sz w:val="24"/>
              </w:rPr>
              <w:t>о</w:t>
            </w:r>
            <w:r w:rsidRPr="003E0EDC">
              <w:rPr>
                <w:sz w:val="24"/>
              </w:rPr>
              <w:t>финансиров</w:t>
            </w:r>
            <w:r w:rsidRPr="003E0EDC">
              <w:rPr>
                <w:sz w:val="24"/>
              </w:rPr>
              <w:t>а</w:t>
            </w:r>
            <w:r w:rsidRPr="003E0EDC">
              <w:rPr>
                <w:sz w:val="24"/>
              </w:rPr>
              <w:t>ние госуда</w:t>
            </w:r>
            <w:r w:rsidRPr="003E0EDC">
              <w:rPr>
                <w:sz w:val="24"/>
              </w:rPr>
              <w:t>р</w:t>
            </w:r>
            <w:r w:rsidRPr="003E0EDC">
              <w:rPr>
                <w:sz w:val="24"/>
              </w:rPr>
              <w:t>ственной пр</w:t>
            </w:r>
            <w:r w:rsidRPr="003E0EDC">
              <w:rPr>
                <w:sz w:val="24"/>
              </w:rPr>
              <w:t>о</w:t>
            </w:r>
            <w:r w:rsidRPr="003E0EDC">
              <w:rPr>
                <w:sz w:val="24"/>
              </w:rPr>
              <w:t>граммы «Ра</w:t>
            </w:r>
            <w:r w:rsidRPr="003E0EDC">
              <w:rPr>
                <w:sz w:val="24"/>
              </w:rPr>
              <w:t>з</w:t>
            </w:r>
            <w:r w:rsidRPr="003E0EDC">
              <w:rPr>
                <w:sz w:val="24"/>
              </w:rPr>
              <w:t>витие тран</w:t>
            </w:r>
            <w:r w:rsidRPr="003E0EDC">
              <w:rPr>
                <w:sz w:val="24"/>
              </w:rPr>
              <w:t>с</w:t>
            </w:r>
            <w:r w:rsidRPr="003E0EDC">
              <w:rPr>
                <w:sz w:val="24"/>
              </w:rPr>
              <w:t>портной си</w:t>
            </w:r>
            <w:r w:rsidRPr="003E0EDC">
              <w:rPr>
                <w:sz w:val="24"/>
              </w:rPr>
              <w:t>с</w:t>
            </w:r>
            <w:r w:rsidRPr="003E0EDC">
              <w:rPr>
                <w:sz w:val="24"/>
              </w:rPr>
              <w:t>темы Ханты</w:t>
            </w:r>
            <w:r>
              <w:rPr>
                <w:sz w:val="24"/>
              </w:rPr>
              <w:t xml:space="preserve">-Мансийского автономного округа − </w:t>
            </w:r>
            <w:r w:rsidRPr="003E0EDC">
              <w:rPr>
                <w:sz w:val="24"/>
              </w:rPr>
              <w:t>Ю</w:t>
            </w:r>
            <w:r w:rsidRPr="003E0EDC">
              <w:rPr>
                <w:sz w:val="24"/>
              </w:rPr>
              <w:t>г</w:t>
            </w:r>
            <w:r w:rsidRPr="003E0EDC">
              <w:rPr>
                <w:sz w:val="24"/>
              </w:rPr>
              <w:t>ры» на 2014</w:t>
            </w:r>
            <w:r>
              <w:rPr>
                <w:sz w:val="24"/>
              </w:rPr>
              <w:t>−</w:t>
            </w:r>
            <w:r w:rsidRPr="003E0EDC">
              <w:rPr>
                <w:sz w:val="24"/>
              </w:rPr>
              <w:t>2020 гг»</w:t>
            </w: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Pr>
                <w:sz w:val="24"/>
              </w:rPr>
              <w:t>и</w:t>
            </w:r>
            <w:r w:rsidRPr="003E0EDC">
              <w:rPr>
                <w:sz w:val="24"/>
              </w:rPr>
              <w:t>того</w:t>
            </w:r>
          </w:p>
        </w:tc>
        <w:tc>
          <w:tcPr>
            <w:tcW w:w="1136" w:type="dxa"/>
            <w:vMerge w:val="restart"/>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75,2</w:t>
            </w:r>
          </w:p>
        </w:tc>
        <w:tc>
          <w:tcPr>
            <w:tcW w:w="1414" w:type="dxa"/>
            <w:hideMark/>
          </w:tcPr>
          <w:p w:rsidR="00BF46EE" w:rsidRPr="003E0EDC" w:rsidRDefault="00BF46EE" w:rsidP="003E0EDC">
            <w:pPr>
              <w:jc w:val="center"/>
              <w:rPr>
                <w:sz w:val="24"/>
              </w:rPr>
            </w:pPr>
            <w:r w:rsidRPr="003E0EDC">
              <w:rPr>
                <w:sz w:val="24"/>
              </w:rPr>
              <w:t>75,2</w:t>
            </w:r>
          </w:p>
        </w:tc>
        <w:tc>
          <w:tcPr>
            <w:tcW w:w="1417" w:type="dxa"/>
            <w:hideMark/>
          </w:tcPr>
          <w:p w:rsidR="00BF46EE" w:rsidRPr="003E0EDC" w:rsidRDefault="00BF46EE" w:rsidP="003E0EDC">
            <w:pPr>
              <w:jc w:val="center"/>
              <w:rPr>
                <w:sz w:val="24"/>
              </w:rPr>
            </w:pPr>
            <w:r w:rsidRPr="003E0EDC">
              <w:rPr>
                <w:sz w:val="24"/>
              </w:rPr>
              <w:t>0</w:t>
            </w:r>
          </w:p>
        </w:tc>
        <w:tc>
          <w:tcPr>
            <w:tcW w:w="1418" w:type="dxa"/>
            <w:hideMark/>
          </w:tcPr>
          <w:p w:rsidR="00BF46EE" w:rsidRPr="003E0EDC" w:rsidRDefault="00BF46EE" w:rsidP="003E0EDC">
            <w:pPr>
              <w:jc w:val="center"/>
              <w:rPr>
                <w:sz w:val="24"/>
              </w:rPr>
            </w:pPr>
            <w:r w:rsidRPr="003E0EDC">
              <w:rPr>
                <w:sz w:val="24"/>
              </w:rPr>
              <w:t>0</w:t>
            </w:r>
          </w:p>
        </w:tc>
        <w:tc>
          <w:tcPr>
            <w:tcW w:w="1418" w:type="dxa"/>
            <w:gridSpan w:val="2"/>
            <w:hideMark/>
          </w:tcPr>
          <w:p w:rsidR="00BF46EE" w:rsidRPr="003E0EDC" w:rsidRDefault="00BF46EE" w:rsidP="003E0EDC">
            <w:pPr>
              <w:jc w:val="center"/>
              <w:rPr>
                <w:sz w:val="24"/>
              </w:rPr>
            </w:pPr>
            <w:r w:rsidRPr="003E0EDC">
              <w:rPr>
                <w:sz w:val="24"/>
              </w:rPr>
              <w:t>0</w:t>
            </w:r>
          </w:p>
        </w:tc>
        <w:tc>
          <w:tcPr>
            <w:tcW w:w="952" w:type="dxa"/>
            <w:hideMark/>
          </w:tcPr>
          <w:p w:rsidR="00BF46EE" w:rsidRPr="003E0EDC" w:rsidRDefault="00BF46EE" w:rsidP="003E0EDC">
            <w:pPr>
              <w:jc w:val="center"/>
              <w:rPr>
                <w:sz w:val="24"/>
              </w:rPr>
            </w:pPr>
            <w:r w:rsidRPr="003E0EDC">
              <w:rPr>
                <w:sz w:val="24"/>
              </w:rPr>
              <w:t>0</w:t>
            </w:r>
          </w:p>
        </w:tc>
        <w:tc>
          <w:tcPr>
            <w:tcW w:w="1134" w:type="dxa"/>
            <w:hideMark/>
          </w:tcPr>
          <w:p w:rsidR="00BF46EE" w:rsidRPr="003E0EDC" w:rsidRDefault="00BF46EE" w:rsidP="003E0EDC">
            <w:pPr>
              <w:jc w:val="center"/>
              <w:rPr>
                <w:sz w:val="24"/>
              </w:rPr>
            </w:pPr>
            <w:r w:rsidRPr="003E0EDC">
              <w:rPr>
                <w:sz w:val="24"/>
              </w:rPr>
              <w:t>0</w:t>
            </w:r>
          </w:p>
        </w:tc>
      </w:tr>
      <w:tr w:rsidR="00BF46EE" w:rsidRPr="003E0EDC" w:rsidTr="00BF46EE">
        <w:trPr>
          <w:trHeight w:val="624"/>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фед</w:t>
            </w:r>
            <w:r w:rsidRPr="003E0EDC">
              <w:rPr>
                <w:sz w:val="24"/>
              </w:rPr>
              <w:t>е</w:t>
            </w:r>
            <w:r w:rsidRPr="003E0EDC">
              <w:rPr>
                <w:sz w:val="24"/>
              </w:rPr>
              <w:t>рал</w:t>
            </w:r>
            <w:r w:rsidRPr="003E0EDC">
              <w:rPr>
                <w:sz w:val="24"/>
              </w:rPr>
              <w:t>ь</w:t>
            </w:r>
            <w:r w:rsidRPr="003E0EDC">
              <w:rPr>
                <w:sz w:val="24"/>
              </w:rPr>
              <w:t>ный бю</w:t>
            </w:r>
            <w:r w:rsidRPr="003E0EDC">
              <w:rPr>
                <w:sz w:val="24"/>
              </w:rPr>
              <w:t>д</w:t>
            </w:r>
            <w:r w:rsidRPr="003E0EDC">
              <w:rPr>
                <w:sz w:val="24"/>
              </w:rPr>
              <w:t>жет</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w:t>
            </w:r>
          </w:p>
        </w:tc>
        <w:tc>
          <w:tcPr>
            <w:tcW w:w="1418" w:type="dxa"/>
            <w:hideMark/>
          </w:tcPr>
          <w:p w:rsidR="00BF46EE" w:rsidRPr="003E0EDC" w:rsidRDefault="00BF46EE" w:rsidP="003E0EDC">
            <w:pPr>
              <w:jc w:val="center"/>
              <w:rPr>
                <w:sz w:val="24"/>
              </w:rPr>
            </w:pPr>
            <w:r w:rsidRPr="003E0EDC">
              <w:rPr>
                <w:sz w:val="24"/>
              </w:rPr>
              <w:t>0</w:t>
            </w:r>
          </w:p>
        </w:tc>
        <w:tc>
          <w:tcPr>
            <w:tcW w:w="1418" w:type="dxa"/>
            <w:gridSpan w:val="2"/>
            <w:hideMark/>
          </w:tcPr>
          <w:p w:rsidR="00BF46EE" w:rsidRPr="003E0EDC" w:rsidRDefault="00BF46EE" w:rsidP="003E0EDC">
            <w:pPr>
              <w:jc w:val="center"/>
              <w:rPr>
                <w:sz w:val="24"/>
              </w:rPr>
            </w:pPr>
            <w:r w:rsidRPr="003E0EDC">
              <w:rPr>
                <w:sz w:val="24"/>
              </w:rPr>
              <w:t>0</w:t>
            </w:r>
          </w:p>
        </w:tc>
        <w:tc>
          <w:tcPr>
            <w:tcW w:w="952" w:type="dxa"/>
            <w:hideMark/>
          </w:tcPr>
          <w:p w:rsidR="00BF46EE" w:rsidRPr="003E0EDC" w:rsidRDefault="00BF46EE" w:rsidP="003E0EDC">
            <w:pPr>
              <w:jc w:val="center"/>
              <w:rPr>
                <w:sz w:val="24"/>
              </w:rPr>
            </w:pPr>
            <w:r w:rsidRPr="003E0EDC">
              <w:rPr>
                <w:sz w:val="24"/>
              </w:rPr>
              <w:t>0</w:t>
            </w:r>
          </w:p>
        </w:tc>
        <w:tc>
          <w:tcPr>
            <w:tcW w:w="1134" w:type="dxa"/>
            <w:hideMark/>
          </w:tcPr>
          <w:p w:rsidR="00BF46EE" w:rsidRPr="003E0EDC" w:rsidRDefault="00BF46EE" w:rsidP="003E0EDC">
            <w:pPr>
              <w:jc w:val="center"/>
              <w:rPr>
                <w:sz w:val="24"/>
              </w:rPr>
            </w:pPr>
            <w:r w:rsidRPr="003E0EDC">
              <w:rPr>
                <w:sz w:val="24"/>
              </w:rPr>
              <w:t>0</w:t>
            </w:r>
          </w:p>
        </w:tc>
      </w:tr>
      <w:tr w:rsidR="00BF46EE" w:rsidRPr="003E0EDC" w:rsidTr="00BF46EE">
        <w:trPr>
          <w:trHeight w:val="936"/>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авт</w:t>
            </w:r>
            <w:r w:rsidRPr="003E0EDC">
              <w:rPr>
                <w:sz w:val="24"/>
              </w:rPr>
              <w:t>о</w:t>
            </w:r>
            <w:r w:rsidRPr="003E0EDC">
              <w:rPr>
                <w:sz w:val="24"/>
              </w:rPr>
              <w:t>но</w:t>
            </w:r>
            <w:r w:rsidRPr="003E0EDC">
              <w:rPr>
                <w:sz w:val="24"/>
              </w:rPr>
              <w:t>м</w:t>
            </w:r>
            <w:r w:rsidRPr="003E0EDC">
              <w:rPr>
                <w:sz w:val="24"/>
              </w:rPr>
              <w:t>ного окр</w:t>
            </w:r>
            <w:r w:rsidRPr="003E0EDC">
              <w:rPr>
                <w:sz w:val="24"/>
              </w:rPr>
              <w:t>у</w:t>
            </w:r>
            <w:r w:rsidRPr="003E0EDC">
              <w:rPr>
                <w:sz w:val="24"/>
              </w:rPr>
              <w:t>га</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w:t>
            </w:r>
          </w:p>
        </w:tc>
        <w:tc>
          <w:tcPr>
            <w:tcW w:w="1418" w:type="dxa"/>
            <w:hideMark/>
          </w:tcPr>
          <w:p w:rsidR="00BF46EE" w:rsidRPr="003E0EDC" w:rsidRDefault="00BF46EE" w:rsidP="003E0EDC">
            <w:pPr>
              <w:jc w:val="center"/>
              <w:rPr>
                <w:sz w:val="24"/>
              </w:rPr>
            </w:pPr>
            <w:r w:rsidRPr="003E0EDC">
              <w:rPr>
                <w:sz w:val="24"/>
              </w:rPr>
              <w:t>0</w:t>
            </w:r>
          </w:p>
        </w:tc>
        <w:tc>
          <w:tcPr>
            <w:tcW w:w="1418" w:type="dxa"/>
            <w:gridSpan w:val="2"/>
            <w:hideMark/>
          </w:tcPr>
          <w:p w:rsidR="00BF46EE" w:rsidRPr="003E0EDC" w:rsidRDefault="00BF46EE" w:rsidP="003E0EDC">
            <w:pPr>
              <w:jc w:val="center"/>
              <w:rPr>
                <w:sz w:val="24"/>
              </w:rPr>
            </w:pPr>
            <w:r w:rsidRPr="003E0EDC">
              <w:rPr>
                <w:sz w:val="24"/>
              </w:rPr>
              <w:t>0</w:t>
            </w:r>
          </w:p>
        </w:tc>
        <w:tc>
          <w:tcPr>
            <w:tcW w:w="952" w:type="dxa"/>
            <w:hideMark/>
          </w:tcPr>
          <w:p w:rsidR="00BF46EE" w:rsidRPr="003E0EDC" w:rsidRDefault="00BF46EE" w:rsidP="003E0EDC">
            <w:pPr>
              <w:jc w:val="center"/>
              <w:rPr>
                <w:sz w:val="24"/>
              </w:rPr>
            </w:pPr>
            <w:r w:rsidRPr="003E0EDC">
              <w:rPr>
                <w:sz w:val="24"/>
              </w:rPr>
              <w:t>0</w:t>
            </w:r>
          </w:p>
        </w:tc>
        <w:tc>
          <w:tcPr>
            <w:tcW w:w="1134" w:type="dxa"/>
            <w:hideMark/>
          </w:tcPr>
          <w:p w:rsidR="00BF46EE" w:rsidRPr="003E0EDC" w:rsidRDefault="00BF46EE" w:rsidP="003E0EDC">
            <w:pPr>
              <w:jc w:val="center"/>
              <w:rPr>
                <w:sz w:val="24"/>
              </w:rPr>
            </w:pPr>
            <w:r w:rsidRPr="003E0EDC">
              <w:rPr>
                <w:sz w:val="24"/>
              </w:rPr>
              <w:t>0</w:t>
            </w:r>
          </w:p>
        </w:tc>
      </w:tr>
      <w:tr w:rsidR="00BF46EE" w:rsidRPr="003E0EDC" w:rsidTr="00BF46EE">
        <w:trPr>
          <w:trHeight w:val="312"/>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ра</w:t>
            </w:r>
            <w:r w:rsidRPr="003E0EDC">
              <w:rPr>
                <w:sz w:val="24"/>
              </w:rPr>
              <w:t>й</w:t>
            </w:r>
            <w:r w:rsidRPr="003E0EDC">
              <w:rPr>
                <w:sz w:val="24"/>
              </w:rPr>
              <w:t>она</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75,2</w:t>
            </w:r>
          </w:p>
        </w:tc>
        <w:tc>
          <w:tcPr>
            <w:tcW w:w="1414" w:type="dxa"/>
            <w:hideMark/>
          </w:tcPr>
          <w:p w:rsidR="00BF46EE" w:rsidRPr="003E0EDC" w:rsidRDefault="00BF46EE" w:rsidP="003E0EDC">
            <w:pPr>
              <w:jc w:val="center"/>
              <w:rPr>
                <w:sz w:val="24"/>
              </w:rPr>
            </w:pPr>
          </w:p>
          <w:p w:rsidR="00BF46EE" w:rsidRPr="003E0EDC" w:rsidRDefault="00BF46EE" w:rsidP="003E0EDC">
            <w:pPr>
              <w:jc w:val="center"/>
              <w:rPr>
                <w:sz w:val="24"/>
              </w:rPr>
            </w:pPr>
            <w:r w:rsidRPr="003E0EDC">
              <w:rPr>
                <w:sz w:val="24"/>
              </w:rPr>
              <w:t>75,2</w:t>
            </w:r>
          </w:p>
        </w:tc>
        <w:tc>
          <w:tcPr>
            <w:tcW w:w="1417" w:type="dxa"/>
            <w:hideMark/>
          </w:tcPr>
          <w:p w:rsidR="00BF46EE" w:rsidRPr="003E0EDC" w:rsidRDefault="00BF46EE" w:rsidP="003E0EDC">
            <w:pPr>
              <w:jc w:val="center"/>
              <w:rPr>
                <w:sz w:val="24"/>
              </w:rPr>
            </w:pPr>
            <w:r w:rsidRPr="003E0EDC">
              <w:rPr>
                <w:sz w:val="24"/>
              </w:rPr>
              <w:t>0</w:t>
            </w:r>
          </w:p>
        </w:tc>
        <w:tc>
          <w:tcPr>
            <w:tcW w:w="1418" w:type="dxa"/>
            <w:hideMark/>
          </w:tcPr>
          <w:p w:rsidR="00BF46EE" w:rsidRPr="003E0EDC" w:rsidRDefault="00BF46EE" w:rsidP="003E0EDC">
            <w:pPr>
              <w:jc w:val="center"/>
              <w:rPr>
                <w:sz w:val="24"/>
              </w:rPr>
            </w:pPr>
            <w:r w:rsidRPr="003E0EDC">
              <w:rPr>
                <w:sz w:val="24"/>
              </w:rPr>
              <w:t>0</w:t>
            </w:r>
          </w:p>
        </w:tc>
        <w:tc>
          <w:tcPr>
            <w:tcW w:w="1418" w:type="dxa"/>
            <w:gridSpan w:val="2"/>
            <w:hideMark/>
          </w:tcPr>
          <w:p w:rsidR="00BF46EE" w:rsidRPr="003E0EDC" w:rsidRDefault="00BF46EE" w:rsidP="003E0EDC">
            <w:pPr>
              <w:jc w:val="center"/>
              <w:rPr>
                <w:sz w:val="24"/>
              </w:rPr>
            </w:pPr>
            <w:r w:rsidRPr="003E0EDC">
              <w:rPr>
                <w:sz w:val="24"/>
              </w:rPr>
              <w:t>0</w:t>
            </w:r>
          </w:p>
        </w:tc>
        <w:tc>
          <w:tcPr>
            <w:tcW w:w="952" w:type="dxa"/>
            <w:hideMark/>
          </w:tcPr>
          <w:p w:rsidR="00BF46EE" w:rsidRPr="003E0EDC" w:rsidRDefault="00BF46EE" w:rsidP="003E0EDC">
            <w:pPr>
              <w:jc w:val="center"/>
              <w:rPr>
                <w:sz w:val="24"/>
              </w:rPr>
            </w:pPr>
            <w:r w:rsidRPr="003E0EDC">
              <w:rPr>
                <w:sz w:val="24"/>
              </w:rPr>
              <w:t>0</w:t>
            </w:r>
          </w:p>
        </w:tc>
        <w:tc>
          <w:tcPr>
            <w:tcW w:w="1134" w:type="dxa"/>
            <w:hideMark/>
          </w:tcPr>
          <w:p w:rsidR="00BF46EE" w:rsidRPr="003E0EDC" w:rsidRDefault="00BF46EE" w:rsidP="003E0EDC">
            <w:pPr>
              <w:jc w:val="center"/>
              <w:rPr>
                <w:sz w:val="24"/>
              </w:rPr>
            </w:pPr>
            <w:r w:rsidRPr="003E0EDC">
              <w:rPr>
                <w:sz w:val="24"/>
              </w:rPr>
              <w:t>0</w:t>
            </w:r>
          </w:p>
        </w:tc>
      </w:tr>
      <w:tr w:rsidR="00BF46EE" w:rsidRPr="003E0EDC" w:rsidTr="00BF46EE">
        <w:trPr>
          <w:trHeight w:val="624"/>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пос</w:t>
            </w:r>
            <w:r w:rsidRPr="003E0EDC">
              <w:rPr>
                <w:sz w:val="24"/>
              </w:rPr>
              <w:t>е</w:t>
            </w:r>
            <w:r w:rsidRPr="003E0EDC">
              <w:rPr>
                <w:sz w:val="24"/>
              </w:rPr>
              <w:t>лений</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w:t>
            </w:r>
          </w:p>
        </w:tc>
        <w:tc>
          <w:tcPr>
            <w:tcW w:w="1418" w:type="dxa"/>
            <w:hideMark/>
          </w:tcPr>
          <w:p w:rsidR="00BF46EE" w:rsidRPr="003E0EDC" w:rsidRDefault="00BF46EE" w:rsidP="003E0EDC">
            <w:pPr>
              <w:jc w:val="center"/>
              <w:rPr>
                <w:sz w:val="24"/>
              </w:rPr>
            </w:pPr>
            <w:r w:rsidRPr="003E0EDC">
              <w:rPr>
                <w:sz w:val="24"/>
              </w:rPr>
              <w:t>0</w:t>
            </w:r>
          </w:p>
        </w:tc>
        <w:tc>
          <w:tcPr>
            <w:tcW w:w="1418" w:type="dxa"/>
            <w:gridSpan w:val="2"/>
            <w:hideMark/>
          </w:tcPr>
          <w:p w:rsidR="00BF46EE" w:rsidRPr="003E0EDC" w:rsidRDefault="00BF46EE" w:rsidP="003E0EDC">
            <w:pPr>
              <w:jc w:val="center"/>
              <w:rPr>
                <w:sz w:val="24"/>
              </w:rPr>
            </w:pPr>
            <w:r w:rsidRPr="003E0EDC">
              <w:rPr>
                <w:sz w:val="24"/>
              </w:rPr>
              <w:t>0</w:t>
            </w:r>
          </w:p>
        </w:tc>
        <w:tc>
          <w:tcPr>
            <w:tcW w:w="952" w:type="dxa"/>
            <w:hideMark/>
          </w:tcPr>
          <w:p w:rsidR="00BF46EE" w:rsidRPr="003E0EDC" w:rsidRDefault="00BF46EE" w:rsidP="003E0EDC">
            <w:pPr>
              <w:jc w:val="center"/>
              <w:rPr>
                <w:sz w:val="24"/>
              </w:rPr>
            </w:pPr>
            <w:r w:rsidRPr="003E0EDC">
              <w:rPr>
                <w:sz w:val="24"/>
              </w:rPr>
              <w:t>0</w:t>
            </w:r>
          </w:p>
        </w:tc>
        <w:tc>
          <w:tcPr>
            <w:tcW w:w="1134" w:type="dxa"/>
            <w:hideMark/>
          </w:tcPr>
          <w:p w:rsidR="00BF46EE" w:rsidRPr="003E0EDC" w:rsidRDefault="00BF46EE" w:rsidP="003E0EDC">
            <w:pPr>
              <w:jc w:val="center"/>
              <w:rPr>
                <w:sz w:val="24"/>
              </w:rPr>
            </w:pPr>
            <w:r w:rsidRPr="003E0EDC">
              <w:rPr>
                <w:sz w:val="24"/>
              </w:rPr>
              <w:t>0</w:t>
            </w:r>
          </w:p>
        </w:tc>
      </w:tr>
      <w:tr w:rsidR="00BF46EE" w:rsidRPr="003E0EDC" w:rsidTr="00BF46EE">
        <w:trPr>
          <w:trHeight w:val="936"/>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иные вн</w:t>
            </w:r>
            <w:r w:rsidRPr="003E0EDC">
              <w:rPr>
                <w:sz w:val="24"/>
              </w:rPr>
              <w:t>е</w:t>
            </w:r>
            <w:r w:rsidRPr="003E0EDC">
              <w:rPr>
                <w:sz w:val="24"/>
              </w:rPr>
              <w:t>бю</w:t>
            </w:r>
            <w:r w:rsidRPr="003E0EDC">
              <w:rPr>
                <w:sz w:val="24"/>
              </w:rPr>
              <w:t>д</w:t>
            </w:r>
            <w:r w:rsidRPr="003E0EDC">
              <w:rPr>
                <w:sz w:val="24"/>
              </w:rPr>
              <w:t>же</w:t>
            </w:r>
            <w:r w:rsidRPr="003E0EDC">
              <w:rPr>
                <w:sz w:val="24"/>
              </w:rPr>
              <w:t>т</w:t>
            </w:r>
            <w:r w:rsidRPr="003E0EDC">
              <w:rPr>
                <w:sz w:val="24"/>
              </w:rPr>
              <w:t>ные и</w:t>
            </w:r>
            <w:r w:rsidRPr="003E0EDC">
              <w:rPr>
                <w:sz w:val="24"/>
              </w:rPr>
              <w:t>с</w:t>
            </w:r>
            <w:r w:rsidRPr="003E0EDC">
              <w:rPr>
                <w:sz w:val="24"/>
              </w:rPr>
              <w:t>то</w:t>
            </w:r>
            <w:r w:rsidRPr="003E0EDC">
              <w:rPr>
                <w:sz w:val="24"/>
              </w:rPr>
              <w:t>ч</w:t>
            </w:r>
            <w:r w:rsidRPr="003E0EDC">
              <w:rPr>
                <w:sz w:val="24"/>
              </w:rPr>
              <w:t>ники</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w:t>
            </w:r>
          </w:p>
        </w:tc>
        <w:tc>
          <w:tcPr>
            <w:tcW w:w="1418" w:type="dxa"/>
            <w:hideMark/>
          </w:tcPr>
          <w:p w:rsidR="00BF46EE" w:rsidRPr="003E0EDC" w:rsidRDefault="00BF46EE" w:rsidP="003E0EDC">
            <w:pPr>
              <w:jc w:val="center"/>
              <w:rPr>
                <w:sz w:val="24"/>
              </w:rPr>
            </w:pPr>
            <w:r w:rsidRPr="003E0EDC">
              <w:rPr>
                <w:sz w:val="24"/>
              </w:rPr>
              <w:t>0</w:t>
            </w:r>
          </w:p>
        </w:tc>
        <w:tc>
          <w:tcPr>
            <w:tcW w:w="1418" w:type="dxa"/>
            <w:gridSpan w:val="2"/>
            <w:hideMark/>
          </w:tcPr>
          <w:p w:rsidR="00BF46EE" w:rsidRPr="003E0EDC" w:rsidRDefault="00BF46EE" w:rsidP="003E0EDC">
            <w:pPr>
              <w:jc w:val="center"/>
              <w:rPr>
                <w:sz w:val="24"/>
              </w:rPr>
            </w:pPr>
            <w:r w:rsidRPr="003E0EDC">
              <w:rPr>
                <w:sz w:val="24"/>
              </w:rPr>
              <w:t>0</w:t>
            </w:r>
          </w:p>
        </w:tc>
        <w:tc>
          <w:tcPr>
            <w:tcW w:w="952" w:type="dxa"/>
            <w:hideMark/>
          </w:tcPr>
          <w:p w:rsidR="00BF46EE" w:rsidRPr="003E0EDC" w:rsidRDefault="00BF46EE" w:rsidP="003E0EDC">
            <w:pPr>
              <w:jc w:val="center"/>
              <w:rPr>
                <w:sz w:val="24"/>
              </w:rPr>
            </w:pPr>
            <w:r w:rsidRPr="003E0EDC">
              <w:rPr>
                <w:sz w:val="24"/>
              </w:rPr>
              <w:t>0</w:t>
            </w:r>
          </w:p>
        </w:tc>
        <w:tc>
          <w:tcPr>
            <w:tcW w:w="1134" w:type="dxa"/>
            <w:hideMark/>
          </w:tcPr>
          <w:p w:rsidR="00BF46EE" w:rsidRPr="003E0EDC" w:rsidRDefault="00BF46EE" w:rsidP="003E0EDC">
            <w:pPr>
              <w:jc w:val="center"/>
              <w:rPr>
                <w:sz w:val="24"/>
              </w:rPr>
            </w:pPr>
            <w:r w:rsidRPr="003E0EDC">
              <w:rPr>
                <w:sz w:val="24"/>
              </w:rPr>
              <w:t>0</w:t>
            </w:r>
          </w:p>
        </w:tc>
      </w:tr>
      <w:tr w:rsidR="00BF46EE" w:rsidRPr="003E0EDC" w:rsidTr="00BF46EE">
        <w:trPr>
          <w:trHeight w:val="312"/>
        </w:trPr>
        <w:tc>
          <w:tcPr>
            <w:tcW w:w="1098" w:type="dxa"/>
            <w:gridSpan w:val="3"/>
            <w:vMerge w:val="restart"/>
            <w:hideMark/>
          </w:tcPr>
          <w:p w:rsidR="00BF46EE" w:rsidRPr="003E0EDC" w:rsidRDefault="00BF46EE" w:rsidP="003E0EDC">
            <w:pPr>
              <w:jc w:val="center"/>
              <w:rPr>
                <w:sz w:val="24"/>
              </w:rPr>
            </w:pPr>
            <w:r w:rsidRPr="003E0EDC">
              <w:rPr>
                <w:sz w:val="24"/>
              </w:rPr>
              <w:t>1.2.2.6</w:t>
            </w:r>
            <w:r>
              <w:rPr>
                <w:sz w:val="24"/>
              </w:rPr>
              <w:t>.</w:t>
            </w:r>
          </w:p>
        </w:tc>
        <w:tc>
          <w:tcPr>
            <w:tcW w:w="1737" w:type="dxa"/>
            <w:vMerge w:val="restart"/>
            <w:hideMark/>
          </w:tcPr>
          <w:p w:rsidR="00BF46EE" w:rsidRPr="003E0EDC" w:rsidRDefault="00BF46EE" w:rsidP="00885A32">
            <w:pPr>
              <w:jc w:val="both"/>
              <w:rPr>
                <w:sz w:val="24"/>
              </w:rPr>
            </w:pPr>
            <w:r w:rsidRPr="003E0EDC">
              <w:rPr>
                <w:sz w:val="24"/>
              </w:rPr>
              <w:t>Иные ме</w:t>
            </w:r>
            <w:r w:rsidRPr="003E0EDC">
              <w:rPr>
                <w:sz w:val="24"/>
              </w:rPr>
              <w:t>ж</w:t>
            </w:r>
            <w:r w:rsidRPr="003E0EDC">
              <w:rPr>
                <w:sz w:val="24"/>
              </w:rPr>
              <w:t>бюджетные трансферты г.п. Нов</w:t>
            </w:r>
            <w:r w:rsidRPr="003E0EDC">
              <w:rPr>
                <w:sz w:val="24"/>
              </w:rPr>
              <w:t>о</w:t>
            </w:r>
            <w:r w:rsidRPr="003E0EDC">
              <w:rPr>
                <w:sz w:val="24"/>
              </w:rPr>
              <w:t>аганск на и</w:t>
            </w:r>
            <w:r w:rsidRPr="003E0EDC">
              <w:rPr>
                <w:sz w:val="24"/>
              </w:rPr>
              <w:t>з</w:t>
            </w:r>
            <w:r w:rsidRPr="003E0EDC">
              <w:rPr>
                <w:sz w:val="24"/>
              </w:rPr>
              <w:t>готовление и монтаж си</w:t>
            </w:r>
            <w:r w:rsidRPr="003E0EDC">
              <w:rPr>
                <w:sz w:val="24"/>
              </w:rPr>
              <w:t>г</w:t>
            </w:r>
            <w:r w:rsidRPr="003E0EDC">
              <w:rPr>
                <w:sz w:val="24"/>
              </w:rPr>
              <w:t>нального о</w:t>
            </w:r>
            <w:r w:rsidRPr="003E0EDC">
              <w:rPr>
                <w:sz w:val="24"/>
              </w:rPr>
              <w:t>с</w:t>
            </w:r>
            <w:r w:rsidRPr="003E0EDC">
              <w:rPr>
                <w:sz w:val="24"/>
              </w:rPr>
              <w:t>вещения по типу Т7</w:t>
            </w: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Pr>
                <w:sz w:val="24"/>
              </w:rPr>
              <w:t>и</w:t>
            </w:r>
            <w:r w:rsidRPr="003E0EDC">
              <w:rPr>
                <w:sz w:val="24"/>
              </w:rPr>
              <w:t>того</w:t>
            </w:r>
          </w:p>
        </w:tc>
        <w:tc>
          <w:tcPr>
            <w:tcW w:w="1136" w:type="dxa"/>
            <w:vMerge w:val="restart"/>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2 393,8</w:t>
            </w:r>
          </w:p>
        </w:tc>
        <w:tc>
          <w:tcPr>
            <w:tcW w:w="1414" w:type="dxa"/>
            <w:hideMark/>
          </w:tcPr>
          <w:p w:rsidR="00BF46EE" w:rsidRPr="003E0EDC" w:rsidRDefault="00BF46EE" w:rsidP="003E0EDC">
            <w:pPr>
              <w:jc w:val="center"/>
              <w:rPr>
                <w:sz w:val="24"/>
              </w:rPr>
            </w:pPr>
            <w:r w:rsidRPr="003E0EDC">
              <w:rPr>
                <w:sz w:val="24"/>
              </w:rPr>
              <w:t>2 393,8</w:t>
            </w:r>
          </w:p>
        </w:tc>
        <w:tc>
          <w:tcPr>
            <w:tcW w:w="1417" w:type="dxa"/>
            <w:hideMark/>
          </w:tcPr>
          <w:p w:rsidR="00BF46EE" w:rsidRPr="003E0EDC" w:rsidRDefault="00BF46EE" w:rsidP="003E0EDC">
            <w:pPr>
              <w:jc w:val="center"/>
              <w:rPr>
                <w:sz w:val="24"/>
              </w:rPr>
            </w:pPr>
            <w:r w:rsidRPr="003E0EDC">
              <w:rPr>
                <w:sz w:val="24"/>
              </w:rPr>
              <w:t>0</w:t>
            </w:r>
          </w:p>
        </w:tc>
        <w:tc>
          <w:tcPr>
            <w:tcW w:w="1418" w:type="dxa"/>
            <w:hideMark/>
          </w:tcPr>
          <w:p w:rsidR="00BF46EE" w:rsidRPr="003E0EDC" w:rsidRDefault="00BF46EE" w:rsidP="003E0EDC">
            <w:pPr>
              <w:jc w:val="center"/>
              <w:rPr>
                <w:sz w:val="24"/>
              </w:rPr>
            </w:pPr>
            <w:r w:rsidRPr="003E0EDC">
              <w:rPr>
                <w:sz w:val="24"/>
              </w:rPr>
              <w:t>0</w:t>
            </w:r>
          </w:p>
        </w:tc>
        <w:tc>
          <w:tcPr>
            <w:tcW w:w="1418" w:type="dxa"/>
            <w:gridSpan w:val="2"/>
            <w:hideMark/>
          </w:tcPr>
          <w:p w:rsidR="00BF46EE" w:rsidRPr="003E0EDC" w:rsidRDefault="00BF46EE" w:rsidP="003E0EDC">
            <w:pPr>
              <w:jc w:val="center"/>
              <w:rPr>
                <w:sz w:val="24"/>
              </w:rPr>
            </w:pPr>
            <w:r w:rsidRPr="003E0EDC">
              <w:rPr>
                <w:sz w:val="24"/>
              </w:rPr>
              <w:t>0</w:t>
            </w:r>
          </w:p>
        </w:tc>
        <w:tc>
          <w:tcPr>
            <w:tcW w:w="952" w:type="dxa"/>
            <w:hideMark/>
          </w:tcPr>
          <w:p w:rsidR="00BF46EE" w:rsidRPr="003E0EDC" w:rsidRDefault="00BF46EE" w:rsidP="003E0EDC">
            <w:pPr>
              <w:jc w:val="center"/>
              <w:rPr>
                <w:sz w:val="24"/>
              </w:rPr>
            </w:pPr>
            <w:r w:rsidRPr="003E0EDC">
              <w:rPr>
                <w:sz w:val="24"/>
              </w:rPr>
              <w:t>0</w:t>
            </w:r>
          </w:p>
        </w:tc>
        <w:tc>
          <w:tcPr>
            <w:tcW w:w="1134" w:type="dxa"/>
            <w:hideMark/>
          </w:tcPr>
          <w:p w:rsidR="00BF46EE" w:rsidRPr="003E0EDC" w:rsidRDefault="00BF46EE" w:rsidP="003E0EDC">
            <w:pPr>
              <w:jc w:val="center"/>
              <w:rPr>
                <w:sz w:val="24"/>
              </w:rPr>
            </w:pPr>
            <w:r w:rsidRPr="003E0EDC">
              <w:rPr>
                <w:sz w:val="24"/>
              </w:rPr>
              <w:t>0</w:t>
            </w:r>
          </w:p>
        </w:tc>
      </w:tr>
      <w:tr w:rsidR="00BF46EE" w:rsidRPr="003E0EDC" w:rsidTr="00BF46EE">
        <w:trPr>
          <w:trHeight w:val="624"/>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фед</w:t>
            </w:r>
            <w:r w:rsidRPr="003E0EDC">
              <w:rPr>
                <w:sz w:val="24"/>
              </w:rPr>
              <w:t>е</w:t>
            </w:r>
            <w:r w:rsidRPr="003E0EDC">
              <w:rPr>
                <w:sz w:val="24"/>
              </w:rPr>
              <w:t>рал</w:t>
            </w:r>
            <w:r w:rsidRPr="003E0EDC">
              <w:rPr>
                <w:sz w:val="24"/>
              </w:rPr>
              <w:t>ь</w:t>
            </w:r>
            <w:r w:rsidRPr="003E0EDC">
              <w:rPr>
                <w:sz w:val="24"/>
              </w:rPr>
              <w:t>ный бю</w:t>
            </w:r>
            <w:r w:rsidRPr="003E0EDC">
              <w:rPr>
                <w:sz w:val="24"/>
              </w:rPr>
              <w:t>д</w:t>
            </w:r>
            <w:r w:rsidRPr="003E0EDC">
              <w:rPr>
                <w:sz w:val="24"/>
              </w:rPr>
              <w:t>жет</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w:t>
            </w:r>
          </w:p>
        </w:tc>
        <w:tc>
          <w:tcPr>
            <w:tcW w:w="1418" w:type="dxa"/>
            <w:hideMark/>
          </w:tcPr>
          <w:p w:rsidR="00BF46EE" w:rsidRPr="003E0EDC" w:rsidRDefault="00BF46EE" w:rsidP="003E0EDC">
            <w:pPr>
              <w:jc w:val="center"/>
              <w:rPr>
                <w:sz w:val="24"/>
              </w:rPr>
            </w:pPr>
            <w:r w:rsidRPr="003E0EDC">
              <w:rPr>
                <w:sz w:val="24"/>
              </w:rPr>
              <w:t>0</w:t>
            </w:r>
          </w:p>
        </w:tc>
        <w:tc>
          <w:tcPr>
            <w:tcW w:w="1418" w:type="dxa"/>
            <w:gridSpan w:val="2"/>
            <w:hideMark/>
          </w:tcPr>
          <w:p w:rsidR="00BF46EE" w:rsidRPr="003E0EDC" w:rsidRDefault="00BF46EE" w:rsidP="003E0EDC">
            <w:pPr>
              <w:jc w:val="center"/>
              <w:rPr>
                <w:sz w:val="24"/>
              </w:rPr>
            </w:pPr>
            <w:r w:rsidRPr="003E0EDC">
              <w:rPr>
                <w:sz w:val="24"/>
              </w:rPr>
              <w:t>0</w:t>
            </w:r>
          </w:p>
        </w:tc>
        <w:tc>
          <w:tcPr>
            <w:tcW w:w="952" w:type="dxa"/>
            <w:hideMark/>
          </w:tcPr>
          <w:p w:rsidR="00BF46EE" w:rsidRPr="003E0EDC" w:rsidRDefault="00BF46EE" w:rsidP="003E0EDC">
            <w:pPr>
              <w:jc w:val="center"/>
              <w:rPr>
                <w:sz w:val="24"/>
              </w:rPr>
            </w:pPr>
            <w:r w:rsidRPr="003E0EDC">
              <w:rPr>
                <w:sz w:val="24"/>
              </w:rPr>
              <w:t>0</w:t>
            </w:r>
          </w:p>
        </w:tc>
        <w:tc>
          <w:tcPr>
            <w:tcW w:w="1134" w:type="dxa"/>
            <w:hideMark/>
          </w:tcPr>
          <w:p w:rsidR="00BF46EE" w:rsidRPr="003E0EDC" w:rsidRDefault="00BF46EE" w:rsidP="003E0EDC">
            <w:pPr>
              <w:jc w:val="center"/>
              <w:rPr>
                <w:sz w:val="24"/>
              </w:rPr>
            </w:pPr>
            <w:r w:rsidRPr="003E0EDC">
              <w:rPr>
                <w:sz w:val="24"/>
              </w:rPr>
              <w:t>0</w:t>
            </w:r>
          </w:p>
        </w:tc>
      </w:tr>
      <w:tr w:rsidR="00BF46EE" w:rsidRPr="003E0EDC" w:rsidTr="00BF46EE">
        <w:trPr>
          <w:trHeight w:val="936"/>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авт</w:t>
            </w:r>
            <w:r w:rsidRPr="003E0EDC">
              <w:rPr>
                <w:sz w:val="24"/>
              </w:rPr>
              <w:t>о</w:t>
            </w:r>
            <w:r w:rsidRPr="003E0EDC">
              <w:rPr>
                <w:sz w:val="24"/>
              </w:rPr>
              <w:t>но</w:t>
            </w:r>
            <w:r w:rsidRPr="003E0EDC">
              <w:rPr>
                <w:sz w:val="24"/>
              </w:rPr>
              <w:t>м</w:t>
            </w:r>
            <w:r w:rsidRPr="003E0EDC">
              <w:rPr>
                <w:sz w:val="24"/>
              </w:rPr>
              <w:t>ного окр</w:t>
            </w:r>
            <w:r w:rsidRPr="003E0EDC">
              <w:rPr>
                <w:sz w:val="24"/>
              </w:rPr>
              <w:t>у</w:t>
            </w:r>
            <w:r w:rsidRPr="003E0EDC">
              <w:rPr>
                <w:sz w:val="24"/>
              </w:rPr>
              <w:t>га</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w:t>
            </w:r>
          </w:p>
        </w:tc>
        <w:tc>
          <w:tcPr>
            <w:tcW w:w="1418" w:type="dxa"/>
            <w:hideMark/>
          </w:tcPr>
          <w:p w:rsidR="00BF46EE" w:rsidRPr="003E0EDC" w:rsidRDefault="00BF46EE" w:rsidP="003E0EDC">
            <w:pPr>
              <w:jc w:val="center"/>
              <w:rPr>
                <w:sz w:val="24"/>
              </w:rPr>
            </w:pPr>
            <w:r w:rsidRPr="003E0EDC">
              <w:rPr>
                <w:sz w:val="24"/>
              </w:rPr>
              <w:t>0</w:t>
            </w:r>
          </w:p>
        </w:tc>
        <w:tc>
          <w:tcPr>
            <w:tcW w:w="1418" w:type="dxa"/>
            <w:gridSpan w:val="2"/>
            <w:hideMark/>
          </w:tcPr>
          <w:p w:rsidR="00BF46EE" w:rsidRPr="003E0EDC" w:rsidRDefault="00BF46EE" w:rsidP="003E0EDC">
            <w:pPr>
              <w:jc w:val="center"/>
              <w:rPr>
                <w:sz w:val="24"/>
              </w:rPr>
            </w:pPr>
            <w:r w:rsidRPr="003E0EDC">
              <w:rPr>
                <w:sz w:val="24"/>
              </w:rPr>
              <w:t>0</w:t>
            </w:r>
          </w:p>
        </w:tc>
        <w:tc>
          <w:tcPr>
            <w:tcW w:w="952" w:type="dxa"/>
            <w:hideMark/>
          </w:tcPr>
          <w:p w:rsidR="00BF46EE" w:rsidRPr="003E0EDC" w:rsidRDefault="00BF46EE" w:rsidP="003E0EDC">
            <w:pPr>
              <w:jc w:val="center"/>
              <w:rPr>
                <w:sz w:val="24"/>
              </w:rPr>
            </w:pPr>
            <w:r w:rsidRPr="003E0EDC">
              <w:rPr>
                <w:sz w:val="24"/>
              </w:rPr>
              <w:t>0</w:t>
            </w:r>
          </w:p>
        </w:tc>
        <w:tc>
          <w:tcPr>
            <w:tcW w:w="1134" w:type="dxa"/>
            <w:hideMark/>
          </w:tcPr>
          <w:p w:rsidR="00BF46EE" w:rsidRPr="003E0EDC" w:rsidRDefault="00BF46EE" w:rsidP="003E0EDC">
            <w:pPr>
              <w:jc w:val="center"/>
              <w:rPr>
                <w:sz w:val="24"/>
              </w:rPr>
            </w:pPr>
            <w:r w:rsidRPr="003E0EDC">
              <w:rPr>
                <w:sz w:val="24"/>
              </w:rPr>
              <w:t>0</w:t>
            </w:r>
          </w:p>
        </w:tc>
      </w:tr>
      <w:tr w:rsidR="00BF46EE" w:rsidRPr="003E0EDC" w:rsidTr="00BF46EE">
        <w:trPr>
          <w:trHeight w:val="312"/>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ра</w:t>
            </w:r>
            <w:r w:rsidRPr="003E0EDC">
              <w:rPr>
                <w:sz w:val="24"/>
              </w:rPr>
              <w:t>й</w:t>
            </w:r>
            <w:r w:rsidRPr="003E0EDC">
              <w:rPr>
                <w:sz w:val="24"/>
              </w:rPr>
              <w:t>она</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2 393,8</w:t>
            </w:r>
          </w:p>
        </w:tc>
        <w:tc>
          <w:tcPr>
            <w:tcW w:w="1414" w:type="dxa"/>
            <w:hideMark/>
          </w:tcPr>
          <w:p w:rsidR="00BF46EE" w:rsidRPr="003E0EDC" w:rsidRDefault="00BF46EE" w:rsidP="003E0EDC">
            <w:pPr>
              <w:jc w:val="center"/>
              <w:rPr>
                <w:sz w:val="24"/>
              </w:rPr>
            </w:pPr>
            <w:r w:rsidRPr="003E0EDC">
              <w:rPr>
                <w:sz w:val="24"/>
              </w:rPr>
              <w:t>2 393,8</w:t>
            </w:r>
          </w:p>
        </w:tc>
        <w:tc>
          <w:tcPr>
            <w:tcW w:w="1417" w:type="dxa"/>
            <w:hideMark/>
          </w:tcPr>
          <w:p w:rsidR="00BF46EE" w:rsidRPr="003E0EDC" w:rsidRDefault="00BF46EE" w:rsidP="003E0EDC">
            <w:pPr>
              <w:jc w:val="center"/>
              <w:rPr>
                <w:sz w:val="24"/>
              </w:rPr>
            </w:pPr>
            <w:r w:rsidRPr="003E0EDC">
              <w:rPr>
                <w:sz w:val="24"/>
              </w:rPr>
              <w:t>0</w:t>
            </w:r>
          </w:p>
        </w:tc>
        <w:tc>
          <w:tcPr>
            <w:tcW w:w="1418" w:type="dxa"/>
            <w:hideMark/>
          </w:tcPr>
          <w:p w:rsidR="00BF46EE" w:rsidRPr="003E0EDC" w:rsidRDefault="00BF46EE" w:rsidP="003E0EDC">
            <w:pPr>
              <w:jc w:val="center"/>
              <w:rPr>
                <w:sz w:val="24"/>
              </w:rPr>
            </w:pPr>
            <w:r w:rsidRPr="003E0EDC">
              <w:rPr>
                <w:sz w:val="24"/>
              </w:rPr>
              <w:t>0</w:t>
            </w:r>
          </w:p>
        </w:tc>
        <w:tc>
          <w:tcPr>
            <w:tcW w:w="1418" w:type="dxa"/>
            <w:gridSpan w:val="2"/>
            <w:hideMark/>
          </w:tcPr>
          <w:p w:rsidR="00BF46EE" w:rsidRPr="003E0EDC" w:rsidRDefault="00BF46EE" w:rsidP="003E0EDC">
            <w:pPr>
              <w:jc w:val="center"/>
              <w:rPr>
                <w:sz w:val="24"/>
              </w:rPr>
            </w:pPr>
            <w:r w:rsidRPr="003E0EDC">
              <w:rPr>
                <w:sz w:val="24"/>
              </w:rPr>
              <w:t>0</w:t>
            </w:r>
          </w:p>
        </w:tc>
        <w:tc>
          <w:tcPr>
            <w:tcW w:w="952" w:type="dxa"/>
            <w:hideMark/>
          </w:tcPr>
          <w:p w:rsidR="00BF46EE" w:rsidRPr="003E0EDC" w:rsidRDefault="00BF46EE" w:rsidP="003E0EDC">
            <w:pPr>
              <w:jc w:val="center"/>
              <w:rPr>
                <w:sz w:val="24"/>
              </w:rPr>
            </w:pPr>
            <w:r w:rsidRPr="003E0EDC">
              <w:rPr>
                <w:sz w:val="24"/>
              </w:rPr>
              <w:t>0</w:t>
            </w:r>
          </w:p>
        </w:tc>
        <w:tc>
          <w:tcPr>
            <w:tcW w:w="1134" w:type="dxa"/>
            <w:hideMark/>
          </w:tcPr>
          <w:p w:rsidR="00BF46EE" w:rsidRPr="003E0EDC" w:rsidRDefault="00BF46EE" w:rsidP="003E0EDC">
            <w:pPr>
              <w:jc w:val="center"/>
              <w:rPr>
                <w:sz w:val="24"/>
              </w:rPr>
            </w:pPr>
            <w:r w:rsidRPr="003E0EDC">
              <w:rPr>
                <w:sz w:val="24"/>
              </w:rPr>
              <w:t>0</w:t>
            </w:r>
          </w:p>
        </w:tc>
      </w:tr>
      <w:tr w:rsidR="00BF46EE" w:rsidRPr="003E0EDC" w:rsidTr="00BF46EE">
        <w:trPr>
          <w:trHeight w:val="624"/>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пос</w:t>
            </w:r>
            <w:r w:rsidRPr="003E0EDC">
              <w:rPr>
                <w:sz w:val="24"/>
              </w:rPr>
              <w:t>е</w:t>
            </w:r>
            <w:r w:rsidRPr="003E0EDC">
              <w:rPr>
                <w:sz w:val="24"/>
              </w:rPr>
              <w:t>лений</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p>
        </w:tc>
        <w:tc>
          <w:tcPr>
            <w:tcW w:w="1417" w:type="dxa"/>
            <w:hideMark/>
          </w:tcPr>
          <w:p w:rsidR="00BF46EE" w:rsidRPr="003E0EDC" w:rsidRDefault="00BF46EE" w:rsidP="003E0EDC">
            <w:pPr>
              <w:jc w:val="center"/>
              <w:rPr>
                <w:sz w:val="24"/>
              </w:rPr>
            </w:pPr>
          </w:p>
        </w:tc>
        <w:tc>
          <w:tcPr>
            <w:tcW w:w="1418" w:type="dxa"/>
            <w:hideMark/>
          </w:tcPr>
          <w:p w:rsidR="00BF46EE" w:rsidRPr="003E0EDC" w:rsidRDefault="00BF46EE" w:rsidP="003E0EDC">
            <w:pPr>
              <w:jc w:val="center"/>
              <w:rPr>
                <w:sz w:val="24"/>
              </w:rPr>
            </w:pPr>
          </w:p>
        </w:tc>
        <w:tc>
          <w:tcPr>
            <w:tcW w:w="1418" w:type="dxa"/>
            <w:gridSpan w:val="2"/>
            <w:hideMark/>
          </w:tcPr>
          <w:p w:rsidR="00BF46EE" w:rsidRPr="003E0EDC" w:rsidRDefault="00BF46EE" w:rsidP="003E0EDC">
            <w:pPr>
              <w:jc w:val="center"/>
              <w:rPr>
                <w:sz w:val="24"/>
              </w:rPr>
            </w:pPr>
          </w:p>
        </w:tc>
        <w:tc>
          <w:tcPr>
            <w:tcW w:w="952" w:type="dxa"/>
            <w:hideMark/>
          </w:tcPr>
          <w:p w:rsidR="00BF46EE" w:rsidRPr="003E0EDC" w:rsidRDefault="00BF46EE" w:rsidP="003E0EDC">
            <w:pPr>
              <w:jc w:val="center"/>
              <w:rPr>
                <w:sz w:val="24"/>
              </w:rPr>
            </w:pPr>
          </w:p>
        </w:tc>
        <w:tc>
          <w:tcPr>
            <w:tcW w:w="1134" w:type="dxa"/>
            <w:hideMark/>
          </w:tcPr>
          <w:p w:rsidR="00BF46EE" w:rsidRPr="003E0EDC" w:rsidRDefault="00BF46EE" w:rsidP="003E0EDC">
            <w:pPr>
              <w:jc w:val="center"/>
              <w:rPr>
                <w:sz w:val="24"/>
              </w:rPr>
            </w:pPr>
          </w:p>
        </w:tc>
      </w:tr>
      <w:tr w:rsidR="00BF46EE" w:rsidRPr="003E0EDC" w:rsidTr="00C41E8F">
        <w:trPr>
          <w:trHeight w:val="1266"/>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иные вн</w:t>
            </w:r>
            <w:r w:rsidRPr="003E0EDC">
              <w:rPr>
                <w:sz w:val="24"/>
              </w:rPr>
              <w:t>е</w:t>
            </w:r>
            <w:r w:rsidRPr="003E0EDC">
              <w:rPr>
                <w:sz w:val="24"/>
              </w:rPr>
              <w:t>бю</w:t>
            </w:r>
            <w:r w:rsidRPr="003E0EDC">
              <w:rPr>
                <w:sz w:val="24"/>
              </w:rPr>
              <w:t>д</w:t>
            </w:r>
            <w:r w:rsidRPr="003E0EDC">
              <w:rPr>
                <w:sz w:val="24"/>
              </w:rPr>
              <w:t>же</w:t>
            </w:r>
            <w:r w:rsidRPr="003E0EDC">
              <w:rPr>
                <w:sz w:val="24"/>
              </w:rPr>
              <w:t>т</w:t>
            </w:r>
            <w:r w:rsidRPr="003E0EDC">
              <w:rPr>
                <w:sz w:val="24"/>
              </w:rPr>
              <w:lastRenderedPageBreak/>
              <w:t>ные и</w:t>
            </w:r>
            <w:r w:rsidRPr="003E0EDC">
              <w:rPr>
                <w:sz w:val="24"/>
              </w:rPr>
              <w:t>с</w:t>
            </w:r>
            <w:r w:rsidRPr="003E0EDC">
              <w:rPr>
                <w:sz w:val="24"/>
              </w:rPr>
              <w:t>то</w:t>
            </w:r>
            <w:r w:rsidRPr="003E0EDC">
              <w:rPr>
                <w:sz w:val="24"/>
              </w:rPr>
              <w:t>ч</w:t>
            </w:r>
            <w:r w:rsidRPr="003E0EDC">
              <w:rPr>
                <w:sz w:val="24"/>
              </w:rPr>
              <w:t>ники</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w:t>
            </w:r>
          </w:p>
        </w:tc>
        <w:tc>
          <w:tcPr>
            <w:tcW w:w="1418" w:type="dxa"/>
            <w:hideMark/>
          </w:tcPr>
          <w:p w:rsidR="00BF46EE" w:rsidRPr="003E0EDC" w:rsidRDefault="00BF46EE" w:rsidP="003E0EDC">
            <w:pPr>
              <w:jc w:val="center"/>
              <w:rPr>
                <w:sz w:val="24"/>
              </w:rPr>
            </w:pPr>
            <w:r w:rsidRPr="003E0EDC">
              <w:rPr>
                <w:sz w:val="24"/>
              </w:rPr>
              <w:t>0</w:t>
            </w:r>
          </w:p>
        </w:tc>
        <w:tc>
          <w:tcPr>
            <w:tcW w:w="1418" w:type="dxa"/>
            <w:gridSpan w:val="2"/>
            <w:hideMark/>
          </w:tcPr>
          <w:p w:rsidR="00BF46EE" w:rsidRPr="003E0EDC" w:rsidRDefault="00BF46EE" w:rsidP="003E0EDC">
            <w:pPr>
              <w:jc w:val="center"/>
              <w:rPr>
                <w:sz w:val="24"/>
              </w:rPr>
            </w:pPr>
            <w:r w:rsidRPr="003E0EDC">
              <w:rPr>
                <w:sz w:val="24"/>
              </w:rPr>
              <w:t>0</w:t>
            </w:r>
          </w:p>
        </w:tc>
        <w:tc>
          <w:tcPr>
            <w:tcW w:w="952" w:type="dxa"/>
            <w:hideMark/>
          </w:tcPr>
          <w:p w:rsidR="00BF46EE" w:rsidRPr="003E0EDC" w:rsidRDefault="00BF46EE" w:rsidP="003E0EDC">
            <w:pPr>
              <w:jc w:val="center"/>
              <w:rPr>
                <w:sz w:val="24"/>
              </w:rPr>
            </w:pPr>
            <w:r w:rsidRPr="003E0EDC">
              <w:rPr>
                <w:sz w:val="24"/>
              </w:rPr>
              <w:t>0</w:t>
            </w:r>
          </w:p>
        </w:tc>
        <w:tc>
          <w:tcPr>
            <w:tcW w:w="1134" w:type="dxa"/>
            <w:hideMark/>
          </w:tcPr>
          <w:p w:rsidR="00BF46EE" w:rsidRPr="003E0EDC" w:rsidRDefault="00BF46EE" w:rsidP="003E0EDC">
            <w:pPr>
              <w:jc w:val="center"/>
              <w:rPr>
                <w:sz w:val="24"/>
              </w:rPr>
            </w:pPr>
            <w:r w:rsidRPr="003E0EDC">
              <w:rPr>
                <w:sz w:val="24"/>
              </w:rPr>
              <w:t>0</w:t>
            </w:r>
          </w:p>
        </w:tc>
      </w:tr>
      <w:tr w:rsidR="00BF46EE" w:rsidRPr="003E0EDC" w:rsidTr="00BF46EE">
        <w:trPr>
          <w:trHeight w:val="312"/>
        </w:trPr>
        <w:tc>
          <w:tcPr>
            <w:tcW w:w="1098" w:type="dxa"/>
            <w:gridSpan w:val="3"/>
            <w:vMerge w:val="restart"/>
            <w:hideMark/>
          </w:tcPr>
          <w:p w:rsidR="00BF46EE" w:rsidRPr="003E0EDC" w:rsidRDefault="00BF46EE" w:rsidP="003E0EDC">
            <w:pPr>
              <w:jc w:val="center"/>
              <w:rPr>
                <w:sz w:val="24"/>
              </w:rPr>
            </w:pPr>
            <w:r w:rsidRPr="003E0EDC">
              <w:rPr>
                <w:sz w:val="24"/>
              </w:rPr>
              <w:lastRenderedPageBreak/>
              <w:t>1.2.3.</w:t>
            </w:r>
          </w:p>
        </w:tc>
        <w:tc>
          <w:tcPr>
            <w:tcW w:w="1737" w:type="dxa"/>
            <w:vMerge w:val="restart"/>
            <w:hideMark/>
          </w:tcPr>
          <w:p w:rsidR="00BF46EE" w:rsidRPr="003E0EDC" w:rsidRDefault="00BF46EE" w:rsidP="00885A32">
            <w:pPr>
              <w:jc w:val="both"/>
              <w:rPr>
                <w:sz w:val="24"/>
              </w:rPr>
            </w:pPr>
            <w:r w:rsidRPr="003E0EDC">
              <w:rPr>
                <w:sz w:val="24"/>
              </w:rPr>
              <w:t>Предоставл</w:t>
            </w:r>
            <w:r w:rsidRPr="003E0EDC">
              <w:rPr>
                <w:sz w:val="24"/>
              </w:rPr>
              <w:t>е</w:t>
            </w:r>
            <w:r w:rsidRPr="003E0EDC">
              <w:rPr>
                <w:sz w:val="24"/>
              </w:rPr>
              <w:t>ние межбю</w:t>
            </w:r>
            <w:r w:rsidRPr="003E0EDC">
              <w:rPr>
                <w:sz w:val="24"/>
              </w:rPr>
              <w:t>д</w:t>
            </w:r>
            <w:r w:rsidRPr="003E0EDC">
              <w:rPr>
                <w:sz w:val="24"/>
              </w:rPr>
              <w:t>жетных трансфертов поселениям района из в</w:t>
            </w:r>
            <w:r w:rsidRPr="003E0EDC">
              <w:rPr>
                <w:sz w:val="24"/>
              </w:rPr>
              <w:t>ы</w:t>
            </w:r>
            <w:r w:rsidRPr="003E0EDC">
              <w:rPr>
                <w:sz w:val="24"/>
              </w:rPr>
              <w:t>шестоящих бюджетов, в том числе:</w:t>
            </w:r>
          </w:p>
        </w:tc>
        <w:tc>
          <w:tcPr>
            <w:tcW w:w="1281" w:type="dxa"/>
            <w:gridSpan w:val="2"/>
            <w:vMerge w:val="restart"/>
            <w:hideMark/>
          </w:tcPr>
          <w:p w:rsidR="00BF46EE" w:rsidRPr="003E0EDC" w:rsidRDefault="00BF46EE" w:rsidP="00885A32">
            <w:pPr>
              <w:jc w:val="both"/>
              <w:rPr>
                <w:sz w:val="24"/>
              </w:rPr>
            </w:pPr>
            <w:r w:rsidRPr="003E0EDC">
              <w:rPr>
                <w:sz w:val="24"/>
              </w:rPr>
              <w:t>управл</w:t>
            </w:r>
            <w:r w:rsidRPr="003E0EDC">
              <w:rPr>
                <w:sz w:val="24"/>
              </w:rPr>
              <w:t>е</w:t>
            </w:r>
            <w:r w:rsidRPr="003E0EDC">
              <w:rPr>
                <w:sz w:val="24"/>
              </w:rPr>
              <w:t>ние обр</w:t>
            </w:r>
            <w:r w:rsidRPr="003E0EDC">
              <w:rPr>
                <w:sz w:val="24"/>
              </w:rPr>
              <w:t>а</w:t>
            </w:r>
            <w:r w:rsidRPr="003E0EDC">
              <w:rPr>
                <w:sz w:val="24"/>
              </w:rPr>
              <w:t>зования  админ</w:t>
            </w:r>
            <w:r w:rsidRPr="003E0EDC">
              <w:rPr>
                <w:sz w:val="24"/>
              </w:rPr>
              <w:t>и</w:t>
            </w:r>
            <w:r w:rsidRPr="003E0EDC">
              <w:rPr>
                <w:sz w:val="24"/>
              </w:rPr>
              <w:t>страции района,                                                                                                                                                                                                                                        управл</w:t>
            </w:r>
            <w:r w:rsidRPr="003E0EDC">
              <w:rPr>
                <w:sz w:val="24"/>
              </w:rPr>
              <w:t>е</w:t>
            </w:r>
            <w:r w:rsidRPr="003E0EDC">
              <w:rPr>
                <w:sz w:val="24"/>
              </w:rPr>
              <w:t>ние орг</w:t>
            </w:r>
            <w:r w:rsidRPr="003E0EDC">
              <w:rPr>
                <w:sz w:val="24"/>
              </w:rPr>
              <w:t>а</w:t>
            </w:r>
            <w:r w:rsidRPr="003E0EDC">
              <w:rPr>
                <w:sz w:val="24"/>
              </w:rPr>
              <w:t>низации деятел</w:t>
            </w:r>
            <w:r w:rsidRPr="003E0EDC">
              <w:rPr>
                <w:sz w:val="24"/>
              </w:rPr>
              <w:t>ь</w:t>
            </w:r>
            <w:r w:rsidRPr="003E0EDC">
              <w:rPr>
                <w:sz w:val="24"/>
              </w:rPr>
              <w:t>ности а</w:t>
            </w:r>
            <w:r w:rsidRPr="003E0EDC">
              <w:rPr>
                <w:sz w:val="24"/>
              </w:rPr>
              <w:t>д</w:t>
            </w:r>
            <w:r w:rsidRPr="003E0EDC">
              <w:rPr>
                <w:sz w:val="24"/>
              </w:rPr>
              <w:t>минис</w:t>
            </w:r>
            <w:r w:rsidRPr="003E0EDC">
              <w:rPr>
                <w:sz w:val="24"/>
              </w:rPr>
              <w:t>т</w:t>
            </w:r>
            <w:r w:rsidRPr="003E0EDC">
              <w:rPr>
                <w:sz w:val="24"/>
              </w:rPr>
              <w:t>рации района, департ</w:t>
            </w:r>
            <w:r w:rsidRPr="003E0EDC">
              <w:rPr>
                <w:sz w:val="24"/>
              </w:rPr>
              <w:t>а</w:t>
            </w:r>
            <w:r w:rsidRPr="003E0EDC">
              <w:rPr>
                <w:sz w:val="24"/>
              </w:rPr>
              <w:t>мент ф</w:t>
            </w:r>
            <w:r w:rsidRPr="003E0EDC">
              <w:rPr>
                <w:sz w:val="24"/>
              </w:rPr>
              <w:t>и</w:t>
            </w:r>
            <w:r w:rsidRPr="003E0EDC">
              <w:rPr>
                <w:sz w:val="24"/>
              </w:rPr>
              <w:t>нансов админ</w:t>
            </w:r>
            <w:r w:rsidRPr="003E0EDC">
              <w:rPr>
                <w:sz w:val="24"/>
              </w:rPr>
              <w:t>и</w:t>
            </w:r>
            <w:r w:rsidRPr="003E0EDC">
              <w:rPr>
                <w:sz w:val="24"/>
              </w:rPr>
              <w:t>страции района</w:t>
            </w:r>
          </w:p>
        </w:tc>
        <w:tc>
          <w:tcPr>
            <w:tcW w:w="845" w:type="dxa"/>
            <w:hideMark/>
          </w:tcPr>
          <w:p w:rsidR="00BF46EE" w:rsidRPr="003E0EDC" w:rsidRDefault="00BF46EE" w:rsidP="00885A32">
            <w:pPr>
              <w:jc w:val="both"/>
              <w:rPr>
                <w:sz w:val="24"/>
              </w:rPr>
            </w:pPr>
            <w:r w:rsidRPr="003E0EDC">
              <w:rPr>
                <w:sz w:val="24"/>
              </w:rPr>
              <w:t>всего</w:t>
            </w:r>
          </w:p>
        </w:tc>
        <w:tc>
          <w:tcPr>
            <w:tcW w:w="1136" w:type="dxa"/>
            <w:vMerge w:val="restart"/>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56 388,9</w:t>
            </w:r>
          </w:p>
        </w:tc>
        <w:tc>
          <w:tcPr>
            <w:tcW w:w="1414" w:type="dxa"/>
            <w:hideMark/>
          </w:tcPr>
          <w:p w:rsidR="00BF46EE" w:rsidRPr="003E0EDC" w:rsidRDefault="00BF46EE" w:rsidP="003E0EDC">
            <w:pPr>
              <w:jc w:val="center"/>
              <w:rPr>
                <w:sz w:val="24"/>
              </w:rPr>
            </w:pPr>
            <w:r w:rsidRPr="003E0EDC">
              <w:rPr>
                <w:sz w:val="24"/>
              </w:rPr>
              <w:t>6 565,1</w:t>
            </w:r>
          </w:p>
        </w:tc>
        <w:tc>
          <w:tcPr>
            <w:tcW w:w="1417" w:type="dxa"/>
            <w:hideMark/>
          </w:tcPr>
          <w:p w:rsidR="00BF46EE" w:rsidRPr="003E0EDC" w:rsidRDefault="00BF46EE" w:rsidP="003E0EDC">
            <w:pPr>
              <w:jc w:val="center"/>
              <w:rPr>
                <w:sz w:val="24"/>
              </w:rPr>
            </w:pPr>
            <w:r w:rsidRPr="003E0EDC">
              <w:rPr>
                <w:sz w:val="24"/>
              </w:rPr>
              <w:t>18 360,5</w:t>
            </w:r>
          </w:p>
        </w:tc>
        <w:tc>
          <w:tcPr>
            <w:tcW w:w="1418" w:type="dxa"/>
            <w:hideMark/>
          </w:tcPr>
          <w:p w:rsidR="00BF46EE" w:rsidRPr="003E0EDC" w:rsidRDefault="00BF46EE" w:rsidP="003E0EDC">
            <w:pPr>
              <w:jc w:val="center"/>
              <w:rPr>
                <w:sz w:val="24"/>
              </w:rPr>
            </w:pPr>
            <w:r w:rsidRPr="003E0EDC">
              <w:rPr>
                <w:sz w:val="24"/>
              </w:rPr>
              <w:t>6 528,4</w:t>
            </w:r>
          </w:p>
        </w:tc>
        <w:tc>
          <w:tcPr>
            <w:tcW w:w="1418" w:type="dxa"/>
            <w:gridSpan w:val="2"/>
            <w:hideMark/>
          </w:tcPr>
          <w:p w:rsidR="00BF46EE" w:rsidRPr="003E0EDC" w:rsidRDefault="00BF46EE" w:rsidP="003E0EDC">
            <w:pPr>
              <w:jc w:val="center"/>
              <w:rPr>
                <w:sz w:val="24"/>
              </w:rPr>
            </w:pPr>
            <w:r w:rsidRPr="003E0EDC">
              <w:rPr>
                <w:sz w:val="24"/>
              </w:rPr>
              <w:t>13 754,1</w:t>
            </w:r>
          </w:p>
        </w:tc>
        <w:tc>
          <w:tcPr>
            <w:tcW w:w="952" w:type="dxa"/>
            <w:hideMark/>
          </w:tcPr>
          <w:p w:rsidR="00BF46EE" w:rsidRPr="003E0EDC" w:rsidRDefault="00BF46EE" w:rsidP="003E0EDC">
            <w:pPr>
              <w:jc w:val="center"/>
              <w:rPr>
                <w:sz w:val="24"/>
              </w:rPr>
            </w:pPr>
            <w:r w:rsidRPr="003E0EDC">
              <w:rPr>
                <w:sz w:val="24"/>
              </w:rPr>
              <w:t>5 475,4</w:t>
            </w:r>
          </w:p>
        </w:tc>
        <w:tc>
          <w:tcPr>
            <w:tcW w:w="1134" w:type="dxa"/>
            <w:hideMark/>
          </w:tcPr>
          <w:p w:rsidR="00BF46EE" w:rsidRPr="003E0EDC" w:rsidRDefault="00BF46EE" w:rsidP="003E0EDC">
            <w:pPr>
              <w:jc w:val="center"/>
              <w:rPr>
                <w:sz w:val="24"/>
              </w:rPr>
            </w:pPr>
            <w:r w:rsidRPr="003E0EDC">
              <w:rPr>
                <w:sz w:val="24"/>
              </w:rPr>
              <w:t>5 705,4</w:t>
            </w:r>
          </w:p>
        </w:tc>
      </w:tr>
      <w:tr w:rsidR="00BF46EE" w:rsidRPr="003E0EDC" w:rsidTr="00BF46EE">
        <w:trPr>
          <w:trHeight w:val="624"/>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фед</w:t>
            </w:r>
            <w:r w:rsidRPr="003E0EDC">
              <w:rPr>
                <w:sz w:val="24"/>
              </w:rPr>
              <w:t>е</w:t>
            </w:r>
            <w:r w:rsidRPr="003E0EDC">
              <w:rPr>
                <w:sz w:val="24"/>
              </w:rPr>
              <w:t>рал</w:t>
            </w:r>
            <w:r w:rsidRPr="003E0EDC">
              <w:rPr>
                <w:sz w:val="24"/>
              </w:rPr>
              <w:t>ь</w:t>
            </w:r>
            <w:r w:rsidRPr="003E0EDC">
              <w:rPr>
                <w:sz w:val="24"/>
              </w:rPr>
              <w:t>ный бю</w:t>
            </w:r>
            <w:r w:rsidRPr="003E0EDC">
              <w:rPr>
                <w:sz w:val="24"/>
              </w:rPr>
              <w:t>д</w:t>
            </w:r>
            <w:r w:rsidRPr="003E0EDC">
              <w:rPr>
                <w:sz w:val="24"/>
              </w:rPr>
              <w:t>жет</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28 559,8</w:t>
            </w:r>
          </w:p>
        </w:tc>
        <w:tc>
          <w:tcPr>
            <w:tcW w:w="1414" w:type="dxa"/>
            <w:noWrap/>
            <w:hideMark/>
          </w:tcPr>
          <w:p w:rsidR="00BF46EE" w:rsidRPr="003E0EDC" w:rsidRDefault="00BF46EE" w:rsidP="003E0EDC">
            <w:pPr>
              <w:jc w:val="center"/>
              <w:rPr>
                <w:sz w:val="24"/>
              </w:rPr>
            </w:pPr>
            <w:r w:rsidRPr="003E0EDC">
              <w:rPr>
                <w:sz w:val="24"/>
              </w:rPr>
              <w:t>4 533,3</w:t>
            </w:r>
          </w:p>
        </w:tc>
        <w:tc>
          <w:tcPr>
            <w:tcW w:w="1417" w:type="dxa"/>
            <w:noWrap/>
            <w:hideMark/>
          </w:tcPr>
          <w:p w:rsidR="00BF46EE" w:rsidRPr="003E0EDC" w:rsidRDefault="00BF46EE" w:rsidP="003E0EDC">
            <w:pPr>
              <w:jc w:val="center"/>
              <w:rPr>
                <w:sz w:val="24"/>
              </w:rPr>
            </w:pPr>
            <w:r w:rsidRPr="003E0EDC">
              <w:rPr>
                <w:sz w:val="24"/>
              </w:rPr>
              <w:t>3 888,0</w:t>
            </w:r>
          </w:p>
        </w:tc>
        <w:tc>
          <w:tcPr>
            <w:tcW w:w="1418" w:type="dxa"/>
            <w:noWrap/>
            <w:hideMark/>
          </w:tcPr>
          <w:p w:rsidR="00BF46EE" w:rsidRPr="003E0EDC" w:rsidRDefault="00BF46EE" w:rsidP="003E0EDC">
            <w:pPr>
              <w:jc w:val="center"/>
              <w:rPr>
                <w:sz w:val="24"/>
              </w:rPr>
            </w:pPr>
            <w:r w:rsidRPr="003E0EDC">
              <w:rPr>
                <w:sz w:val="24"/>
              </w:rPr>
              <w:t>4 706,3</w:t>
            </w:r>
          </w:p>
        </w:tc>
        <w:tc>
          <w:tcPr>
            <w:tcW w:w="1418" w:type="dxa"/>
            <w:gridSpan w:val="2"/>
            <w:noWrap/>
            <w:hideMark/>
          </w:tcPr>
          <w:p w:rsidR="00BF46EE" w:rsidRPr="003E0EDC" w:rsidRDefault="00BF46EE" w:rsidP="003E0EDC">
            <w:pPr>
              <w:jc w:val="center"/>
              <w:rPr>
                <w:sz w:val="24"/>
              </w:rPr>
            </w:pPr>
            <w:r w:rsidRPr="003E0EDC">
              <w:rPr>
                <w:sz w:val="24"/>
              </w:rPr>
              <w:t>4 927,5</w:t>
            </w:r>
          </w:p>
        </w:tc>
        <w:tc>
          <w:tcPr>
            <w:tcW w:w="952" w:type="dxa"/>
            <w:noWrap/>
            <w:hideMark/>
          </w:tcPr>
          <w:p w:rsidR="00BF46EE" w:rsidRPr="003E0EDC" w:rsidRDefault="00BF46EE" w:rsidP="003E0EDC">
            <w:pPr>
              <w:jc w:val="center"/>
              <w:rPr>
                <w:sz w:val="24"/>
              </w:rPr>
            </w:pPr>
            <w:r w:rsidRPr="003E0EDC">
              <w:rPr>
                <w:sz w:val="24"/>
              </w:rPr>
              <w:t>5 144,3</w:t>
            </w:r>
          </w:p>
        </w:tc>
        <w:tc>
          <w:tcPr>
            <w:tcW w:w="1134" w:type="dxa"/>
            <w:noWrap/>
            <w:hideMark/>
          </w:tcPr>
          <w:p w:rsidR="00BF46EE" w:rsidRPr="003E0EDC" w:rsidRDefault="00BF46EE" w:rsidP="003E0EDC">
            <w:pPr>
              <w:jc w:val="center"/>
              <w:rPr>
                <w:sz w:val="24"/>
              </w:rPr>
            </w:pPr>
            <w:r w:rsidRPr="003E0EDC">
              <w:rPr>
                <w:sz w:val="24"/>
              </w:rPr>
              <w:t>5 360,4</w:t>
            </w:r>
          </w:p>
        </w:tc>
      </w:tr>
      <w:tr w:rsidR="00BF46EE" w:rsidRPr="003E0EDC" w:rsidTr="00BF46EE">
        <w:trPr>
          <w:trHeight w:val="936"/>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авт</w:t>
            </w:r>
            <w:r w:rsidRPr="003E0EDC">
              <w:rPr>
                <w:sz w:val="24"/>
              </w:rPr>
              <w:t>о</w:t>
            </w:r>
            <w:r w:rsidRPr="003E0EDC">
              <w:rPr>
                <w:sz w:val="24"/>
              </w:rPr>
              <w:t>но</w:t>
            </w:r>
            <w:r w:rsidRPr="003E0EDC">
              <w:rPr>
                <w:sz w:val="24"/>
              </w:rPr>
              <w:t>м</w:t>
            </w:r>
            <w:r w:rsidRPr="003E0EDC">
              <w:rPr>
                <w:sz w:val="24"/>
              </w:rPr>
              <w:t>ного окр</w:t>
            </w:r>
            <w:r w:rsidRPr="003E0EDC">
              <w:rPr>
                <w:sz w:val="24"/>
              </w:rPr>
              <w:t>у</w:t>
            </w:r>
            <w:r w:rsidRPr="003E0EDC">
              <w:rPr>
                <w:sz w:val="24"/>
              </w:rPr>
              <w:t>га</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27 829,1</w:t>
            </w:r>
          </w:p>
        </w:tc>
        <w:tc>
          <w:tcPr>
            <w:tcW w:w="1414" w:type="dxa"/>
            <w:hideMark/>
          </w:tcPr>
          <w:p w:rsidR="00BF46EE" w:rsidRPr="003E0EDC" w:rsidRDefault="00BF46EE" w:rsidP="003E0EDC">
            <w:pPr>
              <w:jc w:val="center"/>
              <w:rPr>
                <w:sz w:val="24"/>
              </w:rPr>
            </w:pPr>
            <w:r w:rsidRPr="003E0EDC">
              <w:rPr>
                <w:sz w:val="24"/>
              </w:rPr>
              <w:t>2 031,8</w:t>
            </w:r>
          </w:p>
        </w:tc>
        <w:tc>
          <w:tcPr>
            <w:tcW w:w="1417" w:type="dxa"/>
            <w:hideMark/>
          </w:tcPr>
          <w:p w:rsidR="00BF46EE" w:rsidRPr="003E0EDC" w:rsidRDefault="00BF46EE" w:rsidP="003E0EDC">
            <w:pPr>
              <w:jc w:val="center"/>
              <w:rPr>
                <w:sz w:val="24"/>
              </w:rPr>
            </w:pPr>
            <w:r w:rsidRPr="003E0EDC">
              <w:rPr>
                <w:sz w:val="24"/>
              </w:rPr>
              <w:t>14 472,5</w:t>
            </w:r>
          </w:p>
        </w:tc>
        <w:tc>
          <w:tcPr>
            <w:tcW w:w="1418" w:type="dxa"/>
            <w:hideMark/>
          </w:tcPr>
          <w:p w:rsidR="00BF46EE" w:rsidRPr="003E0EDC" w:rsidRDefault="00BF46EE" w:rsidP="003E0EDC">
            <w:pPr>
              <w:jc w:val="center"/>
              <w:rPr>
                <w:sz w:val="24"/>
              </w:rPr>
            </w:pPr>
            <w:r w:rsidRPr="003E0EDC">
              <w:rPr>
                <w:sz w:val="24"/>
              </w:rPr>
              <w:t>1 822,1</w:t>
            </w:r>
          </w:p>
        </w:tc>
        <w:tc>
          <w:tcPr>
            <w:tcW w:w="1418" w:type="dxa"/>
            <w:gridSpan w:val="2"/>
            <w:hideMark/>
          </w:tcPr>
          <w:p w:rsidR="00BF46EE" w:rsidRPr="003E0EDC" w:rsidRDefault="00BF46EE" w:rsidP="003E0EDC">
            <w:pPr>
              <w:jc w:val="center"/>
              <w:rPr>
                <w:sz w:val="24"/>
              </w:rPr>
            </w:pPr>
            <w:r w:rsidRPr="003E0EDC">
              <w:rPr>
                <w:sz w:val="24"/>
              </w:rPr>
              <w:t>8 826,6</w:t>
            </w:r>
          </w:p>
        </w:tc>
        <w:tc>
          <w:tcPr>
            <w:tcW w:w="952" w:type="dxa"/>
            <w:hideMark/>
          </w:tcPr>
          <w:p w:rsidR="00BF46EE" w:rsidRPr="003E0EDC" w:rsidRDefault="00BF46EE" w:rsidP="003E0EDC">
            <w:pPr>
              <w:jc w:val="center"/>
              <w:rPr>
                <w:sz w:val="24"/>
              </w:rPr>
            </w:pPr>
            <w:r w:rsidRPr="003E0EDC">
              <w:rPr>
                <w:sz w:val="24"/>
              </w:rPr>
              <w:t>331,1</w:t>
            </w:r>
          </w:p>
        </w:tc>
        <w:tc>
          <w:tcPr>
            <w:tcW w:w="1134" w:type="dxa"/>
            <w:hideMark/>
          </w:tcPr>
          <w:p w:rsidR="00BF46EE" w:rsidRPr="003E0EDC" w:rsidRDefault="00BF46EE" w:rsidP="003E0EDC">
            <w:pPr>
              <w:jc w:val="center"/>
              <w:rPr>
                <w:sz w:val="24"/>
              </w:rPr>
            </w:pPr>
            <w:r w:rsidRPr="003E0EDC">
              <w:rPr>
                <w:sz w:val="24"/>
              </w:rPr>
              <w:t>345,0</w:t>
            </w:r>
          </w:p>
        </w:tc>
      </w:tr>
      <w:tr w:rsidR="00BF46EE" w:rsidRPr="003E0EDC" w:rsidTr="00BF46EE">
        <w:trPr>
          <w:trHeight w:val="312"/>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ра</w:t>
            </w:r>
            <w:r w:rsidRPr="003E0EDC">
              <w:rPr>
                <w:sz w:val="24"/>
              </w:rPr>
              <w:t>й</w:t>
            </w:r>
            <w:r w:rsidRPr="003E0EDC">
              <w:rPr>
                <w:sz w:val="24"/>
              </w:rPr>
              <w:t>она</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624"/>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пос</w:t>
            </w:r>
            <w:r w:rsidRPr="003E0EDC">
              <w:rPr>
                <w:sz w:val="24"/>
              </w:rPr>
              <w:t>е</w:t>
            </w:r>
            <w:r w:rsidRPr="003E0EDC">
              <w:rPr>
                <w:sz w:val="24"/>
              </w:rPr>
              <w:t>лений</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936"/>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иные вн</w:t>
            </w:r>
            <w:r w:rsidRPr="003E0EDC">
              <w:rPr>
                <w:sz w:val="24"/>
              </w:rPr>
              <w:t>е</w:t>
            </w:r>
            <w:r w:rsidRPr="003E0EDC">
              <w:rPr>
                <w:sz w:val="24"/>
              </w:rPr>
              <w:t>бю</w:t>
            </w:r>
            <w:r w:rsidRPr="003E0EDC">
              <w:rPr>
                <w:sz w:val="24"/>
              </w:rPr>
              <w:t>д</w:t>
            </w:r>
            <w:r w:rsidRPr="003E0EDC">
              <w:rPr>
                <w:sz w:val="24"/>
              </w:rPr>
              <w:t>же</w:t>
            </w:r>
            <w:r w:rsidRPr="003E0EDC">
              <w:rPr>
                <w:sz w:val="24"/>
              </w:rPr>
              <w:t>т</w:t>
            </w:r>
            <w:r w:rsidRPr="003E0EDC">
              <w:rPr>
                <w:sz w:val="24"/>
              </w:rPr>
              <w:t>ные и</w:t>
            </w:r>
            <w:r w:rsidRPr="003E0EDC">
              <w:rPr>
                <w:sz w:val="24"/>
              </w:rPr>
              <w:t>с</w:t>
            </w:r>
            <w:r w:rsidRPr="003E0EDC">
              <w:rPr>
                <w:sz w:val="24"/>
              </w:rPr>
              <w:t>то</w:t>
            </w:r>
            <w:r w:rsidRPr="003E0EDC">
              <w:rPr>
                <w:sz w:val="24"/>
              </w:rPr>
              <w:t>ч</w:t>
            </w:r>
            <w:r w:rsidRPr="003E0EDC">
              <w:rPr>
                <w:sz w:val="24"/>
              </w:rPr>
              <w:t>ники</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312"/>
        </w:trPr>
        <w:tc>
          <w:tcPr>
            <w:tcW w:w="1098" w:type="dxa"/>
            <w:gridSpan w:val="3"/>
            <w:vMerge w:val="restart"/>
            <w:hideMark/>
          </w:tcPr>
          <w:p w:rsidR="00BF46EE" w:rsidRPr="003E0EDC" w:rsidRDefault="00BF46EE" w:rsidP="003E0EDC">
            <w:pPr>
              <w:jc w:val="center"/>
              <w:rPr>
                <w:sz w:val="24"/>
              </w:rPr>
            </w:pPr>
            <w:r w:rsidRPr="003E0EDC">
              <w:rPr>
                <w:sz w:val="24"/>
              </w:rPr>
              <w:lastRenderedPageBreak/>
              <w:t>1.2.3.1</w:t>
            </w:r>
            <w:r>
              <w:rPr>
                <w:sz w:val="24"/>
              </w:rPr>
              <w:t>.</w:t>
            </w:r>
          </w:p>
        </w:tc>
        <w:tc>
          <w:tcPr>
            <w:tcW w:w="1737" w:type="dxa"/>
            <w:vMerge w:val="restart"/>
            <w:hideMark/>
          </w:tcPr>
          <w:p w:rsidR="00BF46EE" w:rsidRPr="003E0EDC" w:rsidRDefault="00BF46EE" w:rsidP="00885A32">
            <w:pPr>
              <w:jc w:val="both"/>
              <w:rPr>
                <w:sz w:val="24"/>
              </w:rPr>
            </w:pPr>
            <w:r w:rsidRPr="003E0EDC">
              <w:rPr>
                <w:sz w:val="24"/>
              </w:rPr>
              <w:t>Субвенции на осуществл</w:t>
            </w:r>
            <w:r w:rsidRPr="003E0EDC">
              <w:rPr>
                <w:sz w:val="24"/>
              </w:rPr>
              <w:t>е</w:t>
            </w:r>
            <w:r w:rsidRPr="003E0EDC">
              <w:rPr>
                <w:sz w:val="24"/>
              </w:rPr>
              <w:t>ние полном</w:t>
            </w:r>
            <w:r w:rsidRPr="003E0EDC">
              <w:rPr>
                <w:sz w:val="24"/>
              </w:rPr>
              <w:t>о</w:t>
            </w:r>
            <w:r w:rsidRPr="003E0EDC">
              <w:rPr>
                <w:sz w:val="24"/>
              </w:rPr>
              <w:t>чий по пе</w:t>
            </w:r>
            <w:r w:rsidRPr="003E0EDC">
              <w:rPr>
                <w:sz w:val="24"/>
              </w:rPr>
              <w:t>р</w:t>
            </w:r>
            <w:r w:rsidRPr="003E0EDC">
              <w:rPr>
                <w:sz w:val="24"/>
              </w:rPr>
              <w:t>вичному в</w:t>
            </w:r>
            <w:r w:rsidRPr="003E0EDC">
              <w:rPr>
                <w:sz w:val="24"/>
              </w:rPr>
              <w:t>о</w:t>
            </w:r>
            <w:r w:rsidRPr="003E0EDC">
              <w:rPr>
                <w:sz w:val="24"/>
              </w:rPr>
              <w:t>инскому учету  на территор</w:t>
            </w:r>
            <w:r w:rsidRPr="003E0EDC">
              <w:rPr>
                <w:sz w:val="24"/>
              </w:rPr>
              <w:t>и</w:t>
            </w:r>
            <w:r w:rsidRPr="003E0EDC">
              <w:rPr>
                <w:sz w:val="24"/>
              </w:rPr>
              <w:t>ях, где отсу</w:t>
            </w:r>
            <w:r w:rsidRPr="003E0EDC">
              <w:rPr>
                <w:sz w:val="24"/>
              </w:rPr>
              <w:t>т</w:t>
            </w:r>
            <w:r w:rsidRPr="003E0EDC">
              <w:rPr>
                <w:sz w:val="24"/>
              </w:rPr>
              <w:t>ствуют вое</w:t>
            </w:r>
            <w:r w:rsidRPr="003E0EDC">
              <w:rPr>
                <w:sz w:val="24"/>
              </w:rPr>
              <w:t>н</w:t>
            </w:r>
            <w:r w:rsidRPr="003E0EDC">
              <w:rPr>
                <w:sz w:val="24"/>
              </w:rPr>
              <w:t>ные комисс</w:t>
            </w:r>
            <w:r w:rsidRPr="003E0EDC">
              <w:rPr>
                <w:sz w:val="24"/>
              </w:rPr>
              <w:t>а</w:t>
            </w:r>
            <w:r w:rsidRPr="003E0EDC">
              <w:rPr>
                <w:sz w:val="24"/>
              </w:rPr>
              <w:t>риаты</w:t>
            </w:r>
          </w:p>
        </w:tc>
        <w:tc>
          <w:tcPr>
            <w:tcW w:w="1281" w:type="dxa"/>
            <w:gridSpan w:val="2"/>
            <w:vMerge w:val="restart"/>
            <w:hideMark/>
          </w:tcPr>
          <w:p w:rsidR="00BF46EE" w:rsidRPr="003E0EDC" w:rsidRDefault="00BF46EE" w:rsidP="00885A32">
            <w:pPr>
              <w:jc w:val="both"/>
              <w:rPr>
                <w:sz w:val="24"/>
              </w:rPr>
            </w:pPr>
            <w:r w:rsidRPr="003E0EDC">
              <w:rPr>
                <w:sz w:val="24"/>
              </w:rPr>
              <w:t>департ</w:t>
            </w:r>
            <w:r w:rsidRPr="003E0EDC">
              <w:rPr>
                <w:sz w:val="24"/>
              </w:rPr>
              <w:t>а</w:t>
            </w:r>
            <w:r w:rsidRPr="003E0EDC">
              <w:rPr>
                <w:sz w:val="24"/>
              </w:rPr>
              <w:t>мент ф</w:t>
            </w:r>
            <w:r w:rsidRPr="003E0EDC">
              <w:rPr>
                <w:sz w:val="24"/>
              </w:rPr>
              <w:t>и</w:t>
            </w:r>
            <w:r w:rsidRPr="003E0EDC">
              <w:rPr>
                <w:sz w:val="24"/>
              </w:rPr>
              <w:t>нансов админ</w:t>
            </w:r>
            <w:r w:rsidRPr="003E0EDC">
              <w:rPr>
                <w:sz w:val="24"/>
              </w:rPr>
              <w:t>и</w:t>
            </w:r>
            <w:r w:rsidRPr="003E0EDC">
              <w:rPr>
                <w:sz w:val="24"/>
              </w:rPr>
              <w:t>страции района</w:t>
            </w:r>
          </w:p>
        </w:tc>
        <w:tc>
          <w:tcPr>
            <w:tcW w:w="845" w:type="dxa"/>
            <w:hideMark/>
          </w:tcPr>
          <w:p w:rsidR="00BF46EE" w:rsidRPr="003E0EDC" w:rsidRDefault="00BF46EE" w:rsidP="00885A32">
            <w:pPr>
              <w:jc w:val="both"/>
              <w:rPr>
                <w:sz w:val="24"/>
              </w:rPr>
            </w:pPr>
            <w:r w:rsidRPr="003E0EDC">
              <w:rPr>
                <w:sz w:val="24"/>
              </w:rPr>
              <w:t>всего</w:t>
            </w:r>
          </w:p>
        </w:tc>
        <w:tc>
          <w:tcPr>
            <w:tcW w:w="1136" w:type="dxa"/>
            <w:vMerge w:val="restart"/>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28 559,8</w:t>
            </w:r>
          </w:p>
        </w:tc>
        <w:tc>
          <w:tcPr>
            <w:tcW w:w="1414" w:type="dxa"/>
            <w:hideMark/>
          </w:tcPr>
          <w:p w:rsidR="00BF46EE" w:rsidRPr="003E0EDC" w:rsidRDefault="00BF46EE" w:rsidP="003E0EDC">
            <w:pPr>
              <w:jc w:val="center"/>
              <w:rPr>
                <w:sz w:val="24"/>
              </w:rPr>
            </w:pPr>
            <w:r w:rsidRPr="003E0EDC">
              <w:rPr>
                <w:sz w:val="24"/>
              </w:rPr>
              <w:t>4 533,3</w:t>
            </w:r>
          </w:p>
        </w:tc>
        <w:tc>
          <w:tcPr>
            <w:tcW w:w="1417" w:type="dxa"/>
            <w:hideMark/>
          </w:tcPr>
          <w:p w:rsidR="00BF46EE" w:rsidRPr="003E0EDC" w:rsidRDefault="00BF46EE" w:rsidP="003E0EDC">
            <w:pPr>
              <w:jc w:val="center"/>
              <w:rPr>
                <w:sz w:val="24"/>
              </w:rPr>
            </w:pPr>
            <w:r w:rsidRPr="003E0EDC">
              <w:rPr>
                <w:sz w:val="24"/>
              </w:rPr>
              <w:t>3 888,0</w:t>
            </w:r>
          </w:p>
        </w:tc>
        <w:tc>
          <w:tcPr>
            <w:tcW w:w="1418" w:type="dxa"/>
            <w:hideMark/>
          </w:tcPr>
          <w:p w:rsidR="00BF46EE" w:rsidRPr="003E0EDC" w:rsidRDefault="00BF46EE" w:rsidP="003E0EDC">
            <w:pPr>
              <w:jc w:val="center"/>
              <w:rPr>
                <w:sz w:val="24"/>
              </w:rPr>
            </w:pPr>
            <w:r w:rsidRPr="003E0EDC">
              <w:rPr>
                <w:sz w:val="24"/>
              </w:rPr>
              <w:t>4706,3</w:t>
            </w:r>
          </w:p>
        </w:tc>
        <w:tc>
          <w:tcPr>
            <w:tcW w:w="1418" w:type="dxa"/>
            <w:gridSpan w:val="2"/>
            <w:hideMark/>
          </w:tcPr>
          <w:p w:rsidR="00BF46EE" w:rsidRPr="003E0EDC" w:rsidRDefault="00BF46EE" w:rsidP="003E0EDC">
            <w:pPr>
              <w:jc w:val="center"/>
              <w:rPr>
                <w:sz w:val="24"/>
              </w:rPr>
            </w:pPr>
            <w:r w:rsidRPr="003E0EDC">
              <w:rPr>
                <w:sz w:val="24"/>
              </w:rPr>
              <w:t>4927,5</w:t>
            </w:r>
          </w:p>
        </w:tc>
        <w:tc>
          <w:tcPr>
            <w:tcW w:w="952" w:type="dxa"/>
            <w:hideMark/>
          </w:tcPr>
          <w:p w:rsidR="00BF46EE" w:rsidRPr="003E0EDC" w:rsidRDefault="00BF46EE" w:rsidP="003E0EDC">
            <w:pPr>
              <w:jc w:val="center"/>
              <w:rPr>
                <w:sz w:val="24"/>
              </w:rPr>
            </w:pPr>
            <w:r w:rsidRPr="003E0EDC">
              <w:rPr>
                <w:sz w:val="24"/>
              </w:rPr>
              <w:t>5144,3</w:t>
            </w:r>
          </w:p>
        </w:tc>
        <w:tc>
          <w:tcPr>
            <w:tcW w:w="1134" w:type="dxa"/>
            <w:hideMark/>
          </w:tcPr>
          <w:p w:rsidR="00BF46EE" w:rsidRPr="003E0EDC" w:rsidRDefault="00BF46EE" w:rsidP="003E0EDC">
            <w:pPr>
              <w:jc w:val="center"/>
              <w:rPr>
                <w:sz w:val="24"/>
              </w:rPr>
            </w:pPr>
            <w:r w:rsidRPr="003E0EDC">
              <w:rPr>
                <w:sz w:val="24"/>
              </w:rPr>
              <w:t>5360,4</w:t>
            </w:r>
          </w:p>
        </w:tc>
      </w:tr>
      <w:tr w:rsidR="00BF46EE" w:rsidRPr="003E0EDC" w:rsidTr="00BF46EE">
        <w:trPr>
          <w:trHeight w:val="624"/>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фед</w:t>
            </w:r>
            <w:r w:rsidRPr="003E0EDC">
              <w:rPr>
                <w:sz w:val="24"/>
              </w:rPr>
              <w:t>е</w:t>
            </w:r>
            <w:r w:rsidRPr="003E0EDC">
              <w:rPr>
                <w:sz w:val="24"/>
              </w:rPr>
              <w:t>рал</w:t>
            </w:r>
            <w:r w:rsidRPr="003E0EDC">
              <w:rPr>
                <w:sz w:val="24"/>
              </w:rPr>
              <w:t>ь</w:t>
            </w:r>
            <w:r w:rsidRPr="003E0EDC">
              <w:rPr>
                <w:sz w:val="24"/>
              </w:rPr>
              <w:t>ный бю</w:t>
            </w:r>
            <w:r w:rsidRPr="003E0EDC">
              <w:rPr>
                <w:sz w:val="24"/>
              </w:rPr>
              <w:t>д</w:t>
            </w:r>
            <w:r w:rsidRPr="003E0EDC">
              <w:rPr>
                <w:sz w:val="24"/>
              </w:rPr>
              <w:t>жет</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28 559,8</w:t>
            </w:r>
          </w:p>
        </w:tc>
        <w:tc>
          <w:tcPr>
            <w:tcW w:w="1414" w:type="dxa"/>
            <w:hideMark/>
          </w:tcPr>
          <w:p w:rsidR="00BF46EE" w:rsidRPr="003E0EDC" w:rsidRDefault="00BF46EE" w:rsidP="003E0EDC">
            <w:pPr>
              <w:jc w:val="center"/>
              <w:rPr>
                <w:sz w:val="24"/>
              </w:rPr>
            </w:pPr>
            <w:r w:rsidRPr="003E0EDC">
              <w:rPr>
                <w:sz w:val="24"/>
              </w:rPr>
              <w:t>4 533,3</w:t>
            </w:r>
          </w:p>
        </w:tc>
        <w:tc>
          <w:tcPr>
            <w:tcW w:w="1417" w:type="dxa"/>
            <w:hideMark/>
          </w:tcPr>
          <w:p w:rsidR="00BF46EE" w:rsidRPr="003E0EDC" w:rsidRDefault="00BF46EE" w:rsidP="003E0EDC">
            <w:pPr>
              <w:jc w:val="center"/>
              <w:rPr>
                <w:sz w:val="24"/>
              </w:rPr>
            </w:pPr>
            <w:r w:rsidRPr="003E0EDC">
              <w:rPr>
                <w:sz w:val="24"/>
              </w:rPr>
              <w:t>3 888,0</w:t>
            </w:r>
          </w:p>
        </w:tc>
        <w:tc>
          <w:tcPr>
            <w:tcW w:w="1418" w:type="dxa"/>
            <w:hideMark/>
          </w:tcPr>
          <w:p w:rsidR="00BF46EE" w:rsidRPr="003E0EDC" w:rsidRDefault="00BF46EE" w:rsidP="003E0EDC">
            <w:pPr>
              <w:jc w:val="center"/>
              <w:rPr>
                <w:sz w:val="24"/>
              </w:rPr>
            </w:pPr>
            <w:r w:rsidRPr="003E0EDC">
              <w:rPr>
                <w:sz w:val="24"/>
              </w:rPr>
              <w:t>4706,3</w:t>
            </w:r>
          </w:p>
        </w:tc>
        <w:tc>
          <w:tcPr>
            <w:tcW w:w="1418" w:type="dxa"/>
            <w:gridSpan w:val="2"/>
            <w:hideMark/>
          </w:tcPr>
          <w:p w:rsidR="00BF46EE" w:rsidRPr="003E0EDC" w:rsidRDefault="00BF46EE" w:rsidP="003E0EDC">
            <w:pPr>
              <w:jc w:val="center"/>
              <w:rPr>
                <w:sz w:val="24"/>
              </w:rPr>
            </w:pPr>
            <w:r w:rsidRPr="003E0EDC">
              <w:rPr>
                <w:sz w:val="24"/>
              </w:rPr>
              <w:t>4927,5</w:t>
            </w:r>
          </w:p>
        </w:tc>
        <w:tc>
          <w:tcPr>
            <w:tcW w:w="952" w:type="dxa"/>
            <w:hideMark/>
          </w:tcPr>
          <w:p w:rsidR="00BF46EE" w:rsidRPr="003E0EDC" w:rsidRDefault="00BF46EE" w:rsidP="003E0EDC">
            <w:pPr>
              <w:jc w:val="center"/>
              <w:rPr>
                <w:sz w:val="24"/>
              </w:rPr>
            </w:pPr>
            <w:r w:rsidRPr="003E0EDC">
              <w:rPr>
                <w:sz w:val="24"/>
              </w:rPr>
              <w:t>5144,3</w:t>
            </w:r>
          </w:p>
        </w:tc>
        <w:tc>
          <w:tcPr>
            <w:tcW w:w="1134" w:type="dxa"/>
            <w:hideMark/>
          </w:tcPr>
          <w:p w:rsidR="00BF46EE" w:rsidRPr="003E0EDC" w:rsidRDefault="00BF46EE" w:rsidP="003E0EDC">
            <w:pPr>
              <w:jc w:val="center"/>
              <w:rPr>
                <w:sz w:val="24"/>
              </w:rPr>
            </w:pPr>
            <w:r w:rsidRPr="003E0EDC">
              <w:rPr>
                <w:sz w:val="24"/>
              </w:rPr>
              <w:t>5360,4</w:t>
            </w:r>
          </w:p>
        </w:tc>
      </w:tr>
      <w:tr w:rsidR="00BF46EE" w:rsidRPr="003E0EDC" w:rsidTr="00BF46EE">
        <w:trPr>
          <w:trHeight w:val="936"/>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авт</w:t>
            </w:r>
            <w:r w:rsidRPr="003E0EDC">
              <w:rPr>
                <w:sz w:val="24"/>
              </w:rPr>
              <w:t>о</w:t>
            </w:r>
            <w:r w:rsidRPr="003E0EDC">
              <w:rPr>
                <w:sz w:val="24"/>
              </w:rPr>
              <w:t>но</w:t>
            </w:r>
            <w:r w:rsidRPr="003E0EDC">
              <w:rPr>
                <w:sz w:val="24"/>
              </w:rPr>
              <w:t>м</w:t>
            </w:r>
            <w:r w:rsidRPr="003E0EDC">
              <w:rPr>
                <w:sz w:val="24"/>
              </w:rPr>
              <w:t>ного окр</w:t>
            </w:r>
            <w:r w:rsidRPr="003E0EDC">
              <w:rPr>
                <w:sz w:val="24"/>
              </w:rPr>
              <w:t>у</w:t>
            </w:r>
            <w:r w:rsidRPr="003E0EDC">
              <w:rPr>
                <w:sz w:val="24"/>
              </w:rPr>
              <w:t>га</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w:t>
            </w:r>
          </w:p>
        </w:tc>
        <w:tc>
          <w:tcPr>
            <w:tcW w:w="1418" w:type="dxa"/>
            <w:hideMark/>
          </w:tcPr>
          <w:p w:rsidR="00BF46EE" w:rsidRPr="003E0EDC" w:rsidRDefault="00BF46EE" w:rsidP="003E0EDC">
            <w:pPr>
              <w:jc w:val="center"/>
              <w:rPr>
                <w:sz w:val="24"/>
              </w:rPr>
            </w:pPr>
            <w:r w:rsidRPr="003E0EDC">
              <w:rPr>
                <w:sz w:val="24"/>
              </w:rPr>
              <w:t>0</w:t>
            </w:r>
          </w:p>
        </w:tc>
        <w:tc>
          <w:tcPr>
            <w:tcW w:w="1418" w:type="dxa"/>
            <w:gridSpan w:val="2"/>
            <w:hideMark/>
          </w:tcPr>
          <w:p w:rsidR="00BF46EE" w:rsidRPr="003E0EDC" w:rsidRDefault="00BF46EE" w:rsidP="003E0EDC">
            <w:pPr>
              <w:jc w:val="center"/>
              <w:rPr>
                <w:sz w:val="24"/>
              </w:rPr>
            </w:pPr>
            <w:r w:rsidRPr="003E0EDC">
              <w:rPr>
                <w:sz w:val="24"/>
              </w:rPr>
              <w:t>0</w:t>
            </w:r>
          </w:p>
        </w:tc>
        <w:tc>
          <w:tcPr>
            <w:tcW w:w="952" w:type="dxa"/>
            <w:hideMark/>
          </w:tcPr>
          <w:p w:rsidR="00BF46EE" w:rsidRPr="003E0EDC" w:rsidRDefault="00BF46EE" w:rsidP="003E0EDC">
            <w:pPr>
              <w:jc w:val="center"/>
              <w:rPr>
                <w:sz w:val="24"/>
              </w:rPr>
            </w:pPr>
            <w:r w:rsidRPr="003E0EDC">
              <w:rPr>
                <w:sz w:val="24"/>
              </w:rPr>
              <w:t>0</w:t>
            </w:r>
          </w:p>
        </w:tc>
        <w:tc>
          <w:tcPr>
            <w:tcW w:w="1134" w:type="dxa"/>
            <w:hideMark/>
          </w:tcPr>
          <w:p w:rsidR="00BF46EE" w:rsidRPr="003E0EDC" w:rsidRDefault="00BF46EE" w:rsidP="003E0EDC">
            <w:pPr>
              <w:jc w:val="center"/>
              <w:rPr>
                <w:sz w:val="24"/>
              </w:rPr>
            </w:pPr>
            <w:r w:rsidRPr="003E0EDC">
              <w:rPr>
                <w:sz w:val="24"/>
              </w:rPr>
              <w:t>0</w:t>
            </w:r>
          </w:p>
        </w:tc>
      </w:tr>
      <w:tr w:rsidR="00BF46EE" w:rsidRPr="003E0EDC" w:rsidTr="00BF46EE">
        <w:trPr>
          <w:trHeight w:val="312"/>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ра</w:t>
            </w:r>
            <w:r w:rsidRPr="003E0EDC">
              <w:rPr>
                <w:sz w:val="24"/>
              </w:rPr>
              <w:t>й</w:t>
            </w:r>
            <w:r w:rsidRPr="003E0EDC">
              <w:rPr>
                <w:sz w:val="24"/>
              </w:rPr>
              <w:t>она</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w:t>
            </w:r>
          </w:p>
        </w:tc>
        <w:tc>
          <w:tcPr>
            <w:tcW w:w="1418" w:type="dxa"/>
            <w:hideMark/>
          </w:tcPr>
          <w:p w:rsidR="00BF46EE" w:rsidRPr="003E0EDC" w:rsidRDefault="00BF46EE" w:rsidP="003E0EDC">
            <w:pPr>
              <w:jc w:val="center"/>
              <w:rPr>
                <w:sz w:val="24"/>
              </w:rPr>
            </w:pPr>
            <w:r w:rsidRPr="003E0EDC">
              <w:rPr>
                <w:sz w:val="24"/>
              </w:rPr>
              <w:t>0</w:t>
            </w:r>
          </w:p>
        </w:tc>
        <w:tc>
          <w:tcPr>
            <w:tcW w:w="1418" w:type="dxa"/>
            <w:gridSpan w:val="2"/>
            <w:hideMark/>
          </w:tcPr>
          <w:p w:rsidR="00BF46EE" w:rsidRPr="003E0EDC" w:rsidRDefault="00BF46EE" w:rsidP="003E0EDC">
            <w:pPr>
              <w:jc w:val="center"/>
              <w:rPr>
                <w:sz w:val="24"/>
              </w:rPr>
            </w:pPr>
            <w:r w:rsidRPr="003E0EDC">
              <w:rPr>
                <w:sz w:val="24"/>
              </w:rPr>
              <w:t>0</w:t>
            </w:r>
          </w:p>
        </w:tc>
        <w:tc>
          <w:tcPr>
            <w:tcW w:w="952" w:type="dxa"/>
            <w:hideMark/>
          </w:tcPr>
          <w:p w:rsidR="00BF46EE" w:rsidRPr="003E0EDC" w:rsidRDefault="00BF46EE" w:rsidP="003E0EDC">
            <w:pPr>
              <w:jc w:val="center"/>
              <w:rPr>
                <w:sz w:val="24"/>
              </w:rPr>
            </w:pPr>
            <w:r w:rsidRPr="003E0EDC">
              <w:rPr>
                <w:sz w:val="24"/>
              </w:rPr>
              <w:t>0</w:t>
            </w:r>
          </w:p>
        </w:tc>
        <w:tc>
          <w:tcPr>
            <w:tcW w:w="1134" w:type="dxa"/>
            <w:hideMark/>
          </w:tcPr>
          <w:p w:rsidR="00BF46EE" w:rsidRPr="003E0EDC" w:rsidRDefault="00BF46EE" w:rsidP="003E0EDC">
            <w:pPr>
              <w:jc w:val="center"/>
              <w:rPr>
                <w:sz w:val="24"/>
              </w:rPr>
            </w:pPr>
            <w:r w:rsidRPr="003E0EDC">
              <w:rPr>
                <w:sz w:val="24"/>
              </w:rPr>
              <w:t>0</w:t>
            </w:r>
          </w:p>
        </w:tc>
      </w:tr>
      <w:tr w:rsidR="00BF46EE" w:rsidRPr="003E0EDC" w:rsidTr="00BF46EE">
        <w:trPr>
          <w:trHeight w:val="624"/>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пос</w:t>
            </w:r>
            <w:r w:rsidRPr="003E0EDC">
              <w:rPr>
                <w:sz w:val="24"/>
              </w:rPr>
              <w:t>е</w:t>
            </w:r>
            <w:r w:rsidRPr="003E0EDC">
              <w:rPr>
                <w:sz w:val="24"/>
              </w:rPr>
              <w:t>лений</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w:t>
            </w:r>
          </w:p>
        </w:tc>
        <w:tc>
          <w:tcPr>
            <w:tcW w:w="1418" w:type="dxa"/>
            <w:hideMark/>
          </w:tcPr>
          <w:p w:rsidR="00BF46EE" w:rsidRPr="003E0EDC" w:rsidRDefault="00BF46EE" w:rsidP="003E0EDC">
            <w:pPr>
              <w:jc w:val="center"/>
              <w:rPr>
                <w:sz w:val="24"/>
              </w:rPr>
            </w:pPr>
            <w:r w:rsidRPr="003E0EDC">
              <w:rPr>
                <w:sz w:val="24"/>
              </w:rPr>
              <w:t>0</w:t>
            </w:r>
          </w:p>
        </w:tc>
        <w:tc>
          <w:tcPr>
            <w:tcW w:w="1418" w:type="dxa"/>
            <w:gridSpan w:val="2"/>
            <w:hideMark/>
          </w:tcPr>
          <w:p w:rsidR="00BF46EE" w:rsidRPr="003E0EDC" w:rsidRDefault="00BF46EE" w:rsidP="003E0EDC">
            <w:pPr>
              <w:jc w:val="center"/>
              <w:rPr>
                <w:sz w:val="24"/>
              </w:rPr>
            </w:pPr>
            <w:r w:rsidRPr="003E0EDC">
              <w:rPr>
                <w:sz w:val="24"/>
              </w:rPr>
              <w:t>0</w:t>
            </w:r>
          </w:p>
        </w:tc>
        <w:tc>
          <w:tcPr>
            <w:tcW w:w="952" w:type="dxa"/>
            <w:hideMark/>
          </w:tcPr>
          <w:p w:rsidR="00BF46EE" w:rsidRPr="003E0EDC" w:rsidRDefault="00BF46EE" w:rsidP="003E0EDC">
            <w:pPr>
              <w:jc w:val="center"/>
              <w:rPr>
                <w:sz w:val="24"/>
              </w:rPr>
            </w:pPr>
            <w:r w:rsidRPr="003E0EDC">
              <w:rPr>
                <w:sz w:val="24"/>
              </w:rPr>
              <w:t>0</w:t>
            </w:r>
          </w:p>
        </w:tc>
        <w:tc>
          <w:tcPr>
            <w:tcW w:w="1134" w:type="dxa"/>
            <w:hideMark/>
          </w:tcPr>
          <w:p w:rsidR="00BF46EE" w:rsidRPr="003E0EDC" w:rsidRDefault="00BF46EE" w:rsidP="003E0EDC">
            <w:pPr>
              <w:jc w:val="center"/>
              <w:rPr>
                <w:sz w:val="24"/>
              </w:rPr>
            </w:pPr>
            <w:r w:rsidRPr="003E0EDC">
              <w:rPr>
                <w:sz w:val="24"/>
              </w:rPr>
              <w:t>0</w:t>
            </w:r>
          </w:p>
        </w:tc>
      </w:tr>
      <w:tr w:rsidR="00BF46EE" w:rsidRPr="003E0EDC" w:rsidTr="00BF46EE">
        <w:trPr>
          <w:trHeight w:val="936"/>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иные вн</w:t>
            </w:r>
            <w:r w:rsidRPr="003E0EDC">
              <w:rPr>
                <w:sz w:val="24"/>
              </w:rPr>
              <w:t>е</w:t>
            </w:r>
            <w:r w:rsidRPr="003E0EDC">
              <w:rPr>
                <w:sz w:val="24"/>
              </w:rPr>
              <w:t>бю</w:t>
            </w:r>
            <w:r w:rsidRPr="003E0EDC">
              <w:rPr>
                <w:sz w:val="24"/>
              </w:rPr>
              <w:t>д</w:t>
            </w:r>
            <w:r w:rsidRPr="003E0EDC">
              <w:rPr>
                <w:sz w:val="24"/>
              </w:rPr>
              <w:t>же</w:t>
            </w:r>
            <w:r w:rsidRPr="003E0EDC">
              <w:rPr>
                <w:sz w:val="24"/>
              </w:rPr>
              <w:t>т</w:t>
            </w:r>
            <w:r w:rsidRPr="003E0EDC">
              <w:rPr>
                <w:sz w:val="24"/>
              </w:rPr>
              <w:t>ные и</w:t>
            </w:r>
            <w:r w:rsidRPr="003E0EDC">
              <w:rPr>
                <w:sz w:val="24"/>
              </w:rPr>
              <w:t>с</w:t>
            </w:r>
            <w:r w:rsidRPr="003E0EDC">
              <w:rPr>
                <w:sz w:val="24"/>
              </w:rPr>
              <w:t>то</w:t>
            </w:r>
            <w:r w:rsidRPr="003E0EDC">
              <w:rPr>
                <w:sz w:val="24"/>
              </w:rPr>
              <w:t>ч</w:t>
            </w:r>
            <w:r w:rsidRPr="003E0EDC">
              <w:rPr>
                <w:sz w:val="24"/>
              </w:rPr>
              <w:t>ники</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w:t>
            </w:r>
          </w:p>
        </w:tc>
        <w:tc>
          <w:tcPr>
            <w:tcW w:w="1418" w:type="dxa"/>
            <w:hideMark/>
          </w:tcPr>
          <w:p w:rsidR="00BF46EE" w:rsidRPr="003E0EDC" w:rsidRDefault="00BF46EE" w:rsidP="003E0EDC">
            <w:pPr>
              <w:jc w:val="center"/>
              <w:rPr>
                <w:sz w:val="24"/>
              </w:rPr>
            </w:pPr>
            <w:r w:rsidRPr="003E0EDC">
              <w:rPr>
                <w:sz w:val="24"/>
              </w:rPr>
              <w:t>0</w:t>
            </w:r>
          </w:p>
        </w:tc>
        <w:tc>
          <w:tcPr>
            <w:tcW w:w="1418" w:type="dxa"/>
            <w:gridSpan w:val="2"/>
            <w:hideMark/>
          </w:tcPr>
          <w:p w:rsidR="00BF46EE" w:rsidRPr="003E0EDC" w:rsidRDefault="00BF46EE" w:rsidP="003E0EDC">
            <w:pPr>
              <w:jc w:val="center"/>
              <w:rPr>
                <w:sz w:val="24"/>
              </w:rPr>
            </w:pPr>
            <w:r w:rsidRPr="003E0EDC">
              <w:rPr>
                <w:sz w:val="24"/>
              </w:rPr>
              <w:t>0</w:t>
            </w:r>
          </w:p>
        </w:tc>
        <w:tc>
          <w:tcPr>
            <w:tcW w:w="952" w:type="dxa"/>
            <w:hideMark/>
          </w:tcPr>
          <w:p w:rsidR="00BF46EE" w:rsidRPr="003E0EDC" w:rsidRDefault="00BF46EE" w:rsidP="003E0EDC">
            <w:pPr>
              <w:jc w:val="center"/>
              <w:rPr>
                <w:sz w:val="24"/>
              </w:rPr>
            </w:pPr>
            <w:r w:rsidRPr="003E0EDC">
              <w:rPr>
                <w:sz w:val="24"/>
              </w:rPr>
              <w:t>0</w:t>
            </w:r>
          </w:p>
        </w:tc>
        <w:tc>
          <w:tcPr>
            <w:tcW w:w="1134" w:type="dxa"/>
            <w:hideMark/>
          </w:tcPr>
          <w:p w:rsidR="00BF46EE" w:rsidRPr="003E0EDC" w:rsidRDefault="00BF46EE" w:rsidP="003E0EDC">
            <w:pPr>
              <w:jc w:val="center"/>
              <w:rPr>
                <w:sz w:val="24"/>
              </w:rPr>
            </w:pPr>
            <w:r w:rsidRPr="003E0EDC">
              <w:rPr>
                <w:sz w:val="24"/>
              </w:rPr>
              <w:t>0</w:t>
            </w:r>
          </w:p>
        </w:tc>
      </w:tr>
      <w:tr w:rsidR="00BF46EE" w:rsidRPr="003E0EDC" w:rsidTr="00BF46EE">
        <w:trPr>
          <w:trHeight w:val="312"/>
        </w:trPr>
        <w:tc>
          <w:tcPr>
            <w:tcW w:w="1098" w:type="dxa"/>
            <w:gridSpan w:val="3"/>
            <w:vMerge w:val="restart"/>
            <w:hideMark/>
          </w:tcPr>
          <w:p w:rsidR="00BF46EE" w:rsidRPr="003E0EDC" w:rsidRDefault="00BF46EE" w:rsidP="003E0EDC">
            <w:pPr>
              <w:jc w:val="center"/>
              <w:rPr>
                <w:sz w:val="24"/>
              </w:rPr>
            </w:pPr>
            <w:r w:rsidRPr="003E0EDC">
              <w:rPr>
                <w:sz w:val="24"/>
              </w:rPr>
              <w:t>1.2.3.2</w:t>
            </w:r>
            <w:r>
              <w:rPr>
                <w:sz w:val="24"/>
              </w:rPr>
              <w:t>.</w:t>
            </w:r>
          </w:p>
        </w:tc>
        <w:tc>
          <w:tcPr>
            <w:tcW w:w="1737" w:type="dxa"/>
            <w:vMerge w:val="restart"/>
            <w:hideMark/>
          </w:tcPr>
          <w:p w:rsidR="00BF46EE" w:rsidRPr="003E0EDC" w:rsidRDefault="00BF46EE" w:rsidP="00885A32">
            <w:pPr>
              <w:jc w:val="both"/>
              <w:rPr>
                <w:sz w:val="24"/>
              </w:rPr>
            </w:pPr>
            <w:r>
              <w:rPr>
                <w:sz w:val="24"/>
              </w:rPr>
              <w:t xml:space="preserve">Субвенции </w:t>
            </w:r>
            <w:r w:rsidRPr="003E0EDC">
              <w:rPr>
                <w:sz w:val="24"/>
              </w:rPr>
              <w:t>на осуществл</w:t>
            </w:r>
            <w:r w:rsidRPr="003E0EDC">
              <w:rPr>
                <w:sz w:val="24"/>
              </w:rPr>
              <w:t>е</w:t>
            </w:r>
            <w:r w:rsidRPr="003E0EDC">
              <w:rPr>
                <w:sz w:val="24"/>
              </w:rPr>
              <w:t>ние федерал</w:t>
            </w:r>
            <w:r w:rsidRPr="003E0EDC">
              <w:rPr>
                <w:sz w:val="24"/>
              </w:rPr>
              <w:t>ь</w:t>
            </w:r>
            <w:r w:rsidRPr="003E0EDC">
              <w:rPr>
                <w:sz w:val="24"/>
              </w:rPr>
              <w:t>ных полном</w:t>
            </w:r>
            <w:r w:rsidRPr="003E0EDC">
              <w:rPr>
                <w:sz w:val="24"/>
              </w:rPr>
              <w:t>о</w:t>
            </w:r>
            <w:r w:rsidRPr="003E0EDC">
              <w:rPr>
                <w:sz w:val="24"/>
              </w:rPr>
              <w:lastRenderedPageBreak/>
              <w:t>чий                                по ЗАГС</w:t>
            </w: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всего</w:t>
            </w:r>
          </w:p>
        </w:tc>
        <w:tc>
          <w:tcPr>
            <w:tcW w:w="1136" w:type="dxa"/>
            <w:vMerge w:val="restart"/>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1 902,2</w:t>
            </w:r>
          </w:p>
        </w:tc>
        <w:tc>
          <w:tcPr>
            <w:tcW w:w="1414" w:type="dxa"/>
            <w:hideMark/>
          </w:tcPr>
          <w:p w:rsidR="00BF46EE" w:rsidRPr="003E0EDC" w:rsidRDefault="00BF46EE" w:rsidP="003E0EDC">
            <w:pPr>
              <w:jc w:val="center"/>
              <w:rPr>
                <w:sz w:val="24"/>
              </w:rPr>
            </w:pPr>
            <w:r w:rsidRPr="003E0EDC">
              <w:rPr>
                <w:sz w:val="24"/>
              </w:rPr>
              <w:t>274,8</w:t>
            </w:r>
          </w:p>
        </w:tc>
        <w:tc>
          <w:tcPr>
            <w:tcW w:w="1417" w:type="dxa"/>
            <w:hideMark/>
          </w:tcPr>
          <w:p w:rsidR="00BF46EE" w:rsidRPr="003E0EDC" w:rsidRDefault="00BF46EE" w:rsidP="003E0EDC">
            <w:pPr>
              <w:jc w:val="center"/>
              <w:rPr>
                <w:sz w:val="24"/>
              </w:rPr>
            </w:pPr>
            <w:r w:rsidRPr="003E0EDC">
              <w:rPr>
                <w:sz w:val="24"/>
              </w:rPr>
              <w:t>317,1</w:t>
            </w:r>
          </w:p>
        </w:tc>
        <w:tc>
          <w:tcPr>
            <w:tcW w:w="1418" w:type="dxa"/>
            <w:hideMark/>
          </w:tcPr>
          <w:p w:rsidR="00BF46EE" w:rsidRPr="003E0EDC" w:rsidRDefault="00BF46EE" w:rsidP="003E0EDC">
            <w:pPr>
              <w:jc w:val="center"/>
              <w:rPr>
                <w:sz w:val="24"/>
              </w:rPr>
            </w:pPr>
            <w:r w:rsidRPr="003E0EDC">
              <w:rPr>
                <w:sz w:val="24"/>
              </w:rPr>
              <w:t>317,1</w:t>
            </w:r>
          </w:p>
        </w:tc>
        <w:tc>
          <w:tcPr>
            <w:tcW w:w="1418" w:type="dxa"/>
            <w:gridSpan w:val="2"/>
            <w:hideMark/>
          </w:tcPr>
          <w:p w:rsidR="00BF46EE" w:rsidRPr="003E0EDC" w:rsidRDefault="00BF46EE" w:rsidP="003E0EDC">
            <w:pPr>
              <w:jc w:val="center"/>
              <w:rPr>
                <w:sz w:val="24"/>
              </w:rPr>
            </w:pPr>
            <w:r w:rsidRPr="003E0EDC">
              <w:rPr>
                <w:sz w:val="24"/>
              </w:rPr>
              <w:t>317,1</w:t>
            </w:r>
          </w:p>
        </w:tc>
        <w:tc>
          <w:tcPr>
            <w:tcW w:w="952" w:type="dxa"/>
            <w:hideMark/>
          </w:tcPr>
          <w:p w:rsidR="00BF46EE" w:rsidRPr="003E0EDC" w:rsidRDefault="00BF46EE" w:rsidP="003E0EDC">
            <w:pPr>
              <w:jc w:val="center"/>
              <w:rPr>
                <w:sz w:val="24"/>
              </w:rPr>
            </w:pPr>
            <w:r w:rsidRPr="003E0EDC">
              <w:rPr>
                <w:sz w:val="24"/>
              </w:rPr>
              <w:t>331,1</w:t>
            </w:r>
          </w:p>
        </w:tc>
        <w:tc>
          <w:tcPr>
            <w:tcW w:w="1134" w:type="dxa"/>
            <w:hideMark/>
          </w:tcPr>
          <w:p w:rsidR="00BF46EE" w:rsidRPr="003E0EDC" w:rsidRDefault="00BF46EE" w:rsidP="003E0EDC">
            <w:pPr>
              <w:jc w:val="center"/>
              <w:rPr>
                <w:sz w:val="24"/>
              </w:rPr>
            </w:pPr>
            <w:r w:rsidRPr="003E0EDC">
              <w:rPr>
                <w:sz w:val="24"/>
              </w:rPr>
              <w:t>345,0</w:t>
            </w:r>
          </w:p>
        </w:tc>
      </w:tr>
      <w:tr w:rsidR="00BF46EE" w:rsidRPr="003E0EDC" w:rsidTr="00BF46EE">
        <w:trPr>
          <w:trHeight w:val="624"/>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фед</w:t>
            </w:r>
            <w:r w:rsidRPr="003E0EDC">
              <w:rPr>
                <w:sz w:val="24"/>
              </w:rPr>
              <w:t>е</w:t>
            </w:r>
            <w:r w:rsidRPr="003E0EDC">
              <w:rPr>
                <w:sz w:val="24"/>
              </w:rPr>
              <w:t>рал</w:t>
            </w:r>
            <w:r w:rsidRPr="003E0EDC">
              <w:rPr>
                <w:sz w:val="24"/>
              </w:rPr>
              <w:t>ь</w:t>
            </w:r>
            <w:r w:rsidRPr="003E0EDC">
              <w:rPr>
                <w:sz w:val="24"/>
              </w:rPr>
              <w:t xml:space="preserve">ный </w:t>
            </w:r>
            <w:r w:rsidRPr="003E0EDC">
              <w:rPr>
                <w:sz w:val="24"/>
              </w:rPr>
              <w:lastRenderedPageBreak/>
              <w:t>бю</w:t>
            </w:r>
            <w:r w:rsidRPr="003E0EDC">
              <w:rPr>
                <w:sz w:val="24"/>
              </w:rPr>
              <w:t>д</w:t>
            </w:r>
            <w:r w:rsidRPr="003E0EDC">
              <w:rPr>
                <w:sz w:val="24"/>
              </w:rPr>
              <w:t>жет</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w:t>
            </w:r>
          </w:p>
        </w:tc>
        <w:tc>
          <w:tcPr>
            <w:tcW w:w="1418" w:type="dxa"/>
            <w:hideMark/>
          </w:tcPr>
          <w:p w:rsidR="00BF46EE" w:rsidRPr="003E0EDC" w:rsidRDefault="00BF46EE" w:rsidP="003E0EDC">
            <w:pPr>
              <w:jc w:val="center"/>
              <w:rPr>
                <w:sz w:val="24"/>
              </w:rPr>
            </w:pPr>
            <w:r w:rsidRPr="003E0EDC">
              <w:rPr>
                <w:sz w:val="24"/>
              </w:rPr>
              <w:t>0</w:t>
            </w:r>
          </w:p>
        </w:tc>
        <w:tc>
          <w:tcPr>
            <w:tcW w:w="1418" w:type="dxa"/>
            <w:gridSpan w:val="2"/>
            <w:hideMark/>
          </w:tcPr>
          <w:p w:rsidR="00BF46EE" w:rsidRPr="003E0EDC" w:rsidRDefault="00BF46EE" w:rsidP="003E0EDC">
            <w:pPr>
              <w:jc w:val="center"/>
              <w:rPr>
                <w:sz w:val="24"/>
              </w:rPr>
            </w:pPr>
            <w:r w:rsidRPr="003E0EDC">
              <w:rPr>
                <w:sz w:val="24"/>
              </w:rPr>
              <w:t>0</w:t>
            </w:r>
          </w:p>
        </w:tc>
        <w:tc>
          <w:tcPr>
            <w:tcW w:w="952" w:type="dxa"/>
            <w:hideMark/>
          </w:tcPr>
          <w:p w:rsidR="00BF46EE" w:rsidRPr="003E0EDC" w:rsidRDefault="00BF46EE" w:rsidP="003E0EDC">
            <w:pPr>
              <w:jc w:val="center"/>
              <w:rPr>
                <w:sz w:val="24"/>
              </w:rPr>
            </w:pPr>
            <w:r w:rsidRPr="003E0EDC">
              <w:rPr>
                <w:sz w:val="24"/>
              </w:rPr>
              <w:t>0</w:t>
            </w:r>
          </w:p>
        </w:tc>
        <w:tc>
          <w:tcPr>
            <w:tcW w:w="1134" w:type="dxa"/>
            <w:hideMark/>
          </w:tcPr>
          <w:p w:rsidR="00BF46EE" w:rsidRPr="003E0EDC" w:rsidRDefault="00BF46EE" w:rsidP="003E0EDC">
            <w:pPr>
              <w:jc w:val="center"/>
              <w:rPr>
                <w:sz w:val="24"/>
              </w:rPr>
            </w:pPr>
            <w:r w:rsidRPr="003E0EDC">
              <w:rPr>
                <w:sz w:val="24"/>
              </w:rPr>
              <w:t>0</w:t>
            </w:r>
          </w:p>
        </w:tc>
      </w:tr>
      <w:tr w:rsidR="00BF46EE" w:rsidRPr="003E0EDC" w:rsidTr="00BF46EE">
        <w:trPr>
          <w:trHeight w:val="936"/>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авт</w:t>
            </w:r>
            <w:r w:rsidRPr="003E0EDC">
              <w:rPr>
                <w:sz w:val="24"/>
              </w:rPr>
              <w:t>о</w:t>
            </w:r>
            <w:r w:rsidRPr="003E0EDC">
              <w:rPr>
                <w:sz w:val="24"/>
              </w:rPr>
              <w:t>но</w:t>
            </w:r>
            <w:r w:rsidRPr="003E0EDC">
              <w:rPr>
                <w:sz w:val="24"/>
              </w:rPr>
              <w:t>м</w:t>
            </w:r>
            <w:r w:rsidRPr="003E0EDC">
              <w:rPr>
                <w:sz w:val="24"/>
              </w:rPr>
              <w:t>ного окр</w:t>
            </w:r>
            <w:r w:rsidRPr="003E0EDC">
              <w:rPr>
                <w:sz w:val="24"/>
              </w:rPr>
              <w:t>у</w:t>
            </w:r>
            <w:r w:rsidRPr="003E0EDC">
              <w:rPr>
                <w:sz w:val="24"/>
              </w:rPr>
              <w:t>га</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1 902,2</w:t>
            </w:r>
          </w:p>
        </w:tc>
        <w:tc>
          <w:tcPr>
            <w:tcW w:w="1414" w:type="dxa"/>
            <w:hideMark/>
          </w:tcPr>
          <w:p w:rsidR="00BF46EE" w:rsidRPr="003E0EDC" w:rsidRDefault="00BF46EE" w:rsidP="003E0EDC">
            <w:pPr>
              <w:jc w:val="center"/>
              <w:rPr>
                <w:sz w:val="24"/>
              </w:rPr>
            </w:pPr>
            <w:r w:rsidRPr="003E0EDC">
              <w:rPr>
                <w:sz w:val="24"/>
              </w:rPr>
              <w:t>274,8</w:t>
            </w:r>
          </w:p>
        </w:tc>
        <w:tc>
          <w:tcPr>
            <w:tcW w:w="1417" w:type="dxa"/>
            <w:hideMark/>
          </w:tcPr>
          <w:p w:rsidR="00BF46EE" w:rsidRPr="003E0EDC" w:rsidRDefault="00BF46EE" w:rsidP="003E0EDC">
            <w:pPr>
              <w:jc w:val="center"/>
              <w:rPr>
                <w:sz w:val="24"/>
              </w:rPr>
            </w:pPr>
            <w:r w:rsidRPr="003E0EDC">
              <w:rPr>
                <w:sz w:val="24"/>
              </w:rPr>
              <w:t>317,1</w:t>
            </w:r>
          </w:p>
        </w:tc>
        <w:tc>
          <w:tcPr>
            <w:tcW w:w="1418" w:type="dxa"/>
            <w:hideMark/>
          </w:tcPr>
          <w:p w:rsidR="00BF46EE" w:rsidRPr="003E0EDC" w:rsidRDefault="00BF46EE" w:rsidP="003E0EDC">
            <w:pPr>
              <w:jc w:val="center"/>
              <w:rPr>
                <w:sz w:val="24"/>
              </w:rPr>
            </w:pPr>
            <w:r w:rsidRPr="003E0EDC">
              <w:rPr>
                <w:sz w:val="24"/>
              </w:rPr>
              <w:t>317,1</w:t>
            </w:r>
          </w:p>
        </w:tc>
        <w:tc>
          <w:tcPr>
            <w:tcW w:w="1418" w:type="dxa"/>
            <w:gridSpan w:val="2"/>
            <w:hideMark/>
          </w:tcPr>
          <w:p w:rsidR="00BF46EE" w:rsidRPr="003E0EDC" w:rsidRDefault="00BF46EE" w:rsidP="003E0EDC">
            <w:pPr>
              <w:jc w:val="center"/>
              <w:rPr>
                <w:sz w:val="24"/>
              </w:rPr>
            </w:pPr>
            <w:r w:rsidRPr="003E0EDC">
              <w:rPr>
                <w:sz w:val="24"/>
              </w:rPr>
              <w:t>317,1</w:t>
            </w:r>
          </w:p>
        </w:tc>
        <w:tc>
          <w:tcPr>
            <w:tcW w:w="952" w:type="dxa"/>
            <w:hideMark/>
          </w:tcPr>
          <w:p w:rsidR="00BF46EE" w:rsidRPr="003E0EDC" w:rsidRDefault="00BF46EE" w:rsidP="003E0EDC">
            <w:pPr>
              <w:jc w:val="center"/>
              <w:rPr>
                <w:sz w:val="24"/>
              </w:rPr>
            </w:pPr>
            <w:r w:rsidRPr="003E0EDC">
              <w:rPr>
                <w:sz w:val="24"/>
              </w:rPr>
              <w:t>331,1</w:t>
            </w:r>
          </w:p>
        </w:tc>
        <w:tc>
          <w:tcPr>
            <w:tcW w:w="1134" w:type="dxa"/>
            <w:hideMark/>
          </w:tcPr>
          <w:p w:rsidR="00BF46EE" w:rsidRPr="003E0EDC" w:rsidRDefault="00BF46EE" w:rsidP="003E0EDC">
            <w:pPr>
              <w:jc w:val="center"/>
              <w:rPr>
                <w:sz w:val="24"/>
              </w:rPr>
            </w:pPr>
            <w:r w:rsidRPr="003E0EDC">
              <w:rPr>
                <w:sz w:val="24"/>
              </w:rPr>
              <w:t>345,0</w:t>
            </w:r>
          </w:p>
        </w:tc>
      </w:tr>
      <w:tr w:rsidR="00BF46EE" w:rsidRPr="003E0EDC" w:rsidTr="00BF46EE">
        <w:trPr>
          <w:trHeight w:val="312"/>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ра</w:t>
            </w:r>
            <w:r w:rsidRPr="003E0EDC">
              <w:rPr>
                <w:sz w:val="24"/>
              </w:rPr>
              <w:t>й</w:t>
            </w:r>
            <w:r w:rsidRPr="003E0EDC">
              <w:rPr>
                <w:sz w:val="24"/>
              </w:rPr>
              <w:t>она</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w:t>
            </w:r>
          </w:p>
        </w:tc>
        <w:tc>
          <w:tcPr>
            <w:tcW w:w="1418" w:type="dxa"/>
            <w:hideMark/>
          </w:tcPr>
          <w:p w:rsidR="00BF46EE" w:rsidRPr="003E0EDC" w:rsidRDefault="00BF46EE" w:rsidP="003E0EDC">
            <w:pPr>
              <w:jc w:val="center"/>
              <w:rPr>
                <w:sz w:val="24"/>
              </w:rPr>
            </w:pPr>
            <w:r w:rsidRPr="003E0EDC">
              <w:rPr>
                <w:sz w:val="24"/>
              </w:rPr>
              <w:t>0</w:t>
            </w:r>
          </w:p>
        </w:tc>
        <w:tc>
          <w:tcPr>
            <w:tcW w:w="1418" w:type="dxa"/>
            <w:gridSpan w:val="2"/>
            <w:hideMark/>
          </w:tcPr>
          <w:p w:rsidR="00BF46EE" w:rsidRPr="003E0EDC" w:rsidRDefault="00BF46EE" w:rsidP="003E0EDC">
            <w:pPr>
              <w:jc w:val="center"/>
              <w:rPr>
                <w:sz w:val="24"/>
              </w:rPr>
            </w:pPr>
            <w:r w:rsidRPr="003E0EDC">
              <w:rPr>
                <w:sz w:val="24"/>
              </w:rPr>
              <w:t>0</w:t>
            </w:r>
          </w:p>
        </w:tc>
        <w:tc>
          <w:tcPr>
            <w:tcW w:w="952" w:type="dxa"/>
            <w:hideMark/>
          </w:tcPr>
          <w:p w:rsidR="00BF46EE" w:rsidRPr="003E0EDC" w:rsidRDefault="00BF46EE" w:rsidP="003E0EDC">
            <w:pPr>
              <w:jc w:val="center"/>
              <w:rPr>
                <w:sz w:val="24"/>
              </w:rPr>
            </w:pPr>
            <w:r w:rsidRPr="003E0EDC">
              <w:rPr>
                <w:sz w:val="24"/>
              </w:rPr>
              <w:t>0</w:t>
            </w:r>
          </w:p>
        </w:tc>
        <w:tc>
          <w:tcPr>
            <w:tcW w:w="1134" w:type="dxa"/>
            <w:hideMark/>
          </w:tcPr>
          <w:p w:rsidR="00BF46EE" w:rsidRPr="003E0EDC" w:rsidRDefault="00BF46EE" w:rsidP="003E0EDC">
            <w:pPr>
              <w:jc w:val="center"/>
              <w:rPr>
                <w:sz w:val="24"/>
              </w:rPr>
            </w:pPr>
            <w:r w:rsidRPr="003E0EDC">
              <w:rPr>
                <w:sz w:val="24"/>
              </w:rPr>
              <w:t>0</w:t>
            </w:r>
          </w:p>
        </w:tc>
      </w:tr>
      <w:tr w:rsidR="00BF46EE" w:rsidRPr="003E0EDC" w:rsidTr="00BF46EE">
        <w:trPr>
          <w:trHeight w:val="624"/>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пос</w:t>
            </w:r>
            <w:r w:rsidRPr="003E0EDC">
              <w:rPr>
                <w:sz w:val="24"/>
              </w:rPr>
              <w:t>е</w:t>
            </w:r>
            <w:r w:rsidRPr="003E0EDC">
              <w:rPr>
                <w:sz w:val="24"/>
              </w:rPr>
              <w:t>лений</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w:t>
            </w:r>
          </w:p>
        </w:tc>
        <w:tc>
          <w:tcPr>
            <w:tcW w:w="1418" w:type="dxa"/>
            <w:hideMark/>
          </w:tcPr>
          <w:p w:rsidR="00BF46EE" w:rsidRPr="003E0EDC" w:rsidRDefault="00BF46EE" w:rsidP="003E0EDC">
            <w:pPr>
              <w:jc w:val="center"/>
              <w:rPr>
                <w:sz w:val="24"/>
              </w:rPr>
            </w:pPr>
            <w:r w:rsidRPr="003E0EDC">
              <w:rPr>
                <w:sz w:val="24"/>
              </w:rPr>
              <w:t>0</w:t>
            </w:r>
          </w:p>
        </w:tc>
        <w:tc>
          <w:tcPr>
            <w:tcW w:w="1418" w:type="dxa"/>
            <w:gridSpan w:val="2"/>
            <w:hideMark/>
          </w:tcPr>
          <w:p w:rsidR="00BF46EE" w:rsidRPr="003E0EDC" w:rsidRDefault="00BF46EE" w:rsidP="003E0EDC">
            <w:pPr>
              <w:jc w:val="center"/>
              <w:rPr>
                <w:sz w:val="24"/>
              </w:rPr>
            </w:pPr>
            <w:r w:rsidRPr="003E0EDC">
              <w:rPr>
                <w:sz w:val="24"/>
              </w:rPr>
              <w:t>0</w:t>
            </w:r>
          </w:p>
        </w:tc>
        <w:tc>
          <w:tcPr>
            <w:tcW w:w="952" w:type="dxa"/>
            <w:hideMark/>
          </w:tcPr>
          <w:p w:rsidR="00BF46EE" w:rsidRPr="003E0EDC" w:rsidRDefault="00BF46EE" w:rsidP="003E0EDC">
            <w:pPr>
              <w:jc w:val="center"/>
              <w:rPr>
                <w:sz w:val="24"/>
              </w:rPr>
            </w:pPr>
            <w:r w:rsidRPr="003E0EDC">
              <w:rPr>
                <w:sz w:val="24"/>
              </w:rPr>
              <w:t>0</w:t>
            </w:r>
          </w:p>
        </w:tc>
        <w:tc>
          <w:tcPr>
            <w:tcW w:w="1134" w:type="dxa"/>
            <w:hideMark/>
          </w:tcPr>
          <w:p w:rsidR="00BF46EE" w:rsidRPr="003E0EDC" w:rsidRDefault="00BF46EE" w:rsidP="003E0EDC">
            <w:pPr>
              <w:jc w:val="center"/>
              <w:rPr>
                <w:sz w:val="24"/>
              </w:rPr>
            </w:pPr>
            <w:r w:rsidRPr="003E0EDC">
              <w:rPr>
                <w:sz w:val="24"/>
              </w:rPr>
              <w:t>0</w:t>
            </w:r>
          </w:p>
        </w:tc>
      </w:tr>
      <w:tr w:rsidR="00BF46EE" w:rsidRPr="003E0EDC" w:rsidTr="00BF46EE">
        <w:trPr>
          <w:trHeight w:val="936"/>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иные вн</w:t>
            </w:r>
            <w:r w:rsidRPr="003E0EDC">
              <w:rPr>
                <w:sz w:val="24"/>
              </w:rPr>
              <w:t>е</w:t>
            </w:r>
            <w:r w:rsidRPr="003E0EDC">
              <w:rPr>
                <w:sz w:val="24"/>
              </w:rPr>
              <w:t>бю</w:t>
            </w:r>
            <w:r w:rsidRPr="003E0EDC">
              <w:rPr>
                <w:sz w:val="24"/>
              </w:rPr>
              <w:t>д</w:t>
            </w:r>
            <w:r w:rsidRPr="003E0EDC">
              <w:rPr>
                <w:sz w:val="24"/>
              </w:rPr>
              <w:t>же</w:t>
            </w:r>
            <w:r w:rsidRPr="003E0EDC">
              <w:rPr>
                <w:sz w:val="24"/>
              </w:rPr>
              <w:t>т</w:t>
            </w:r>
            <w:r w:rsidRPr="003E0EDC">
              <w:rPr>
                <w:sz w:val="24"/>
              </w:rPr>
              <w:t>ные и</w:t>
            </w:r>
            <w:r w:rsidRPr="003E0EDC">
              <w:rPr>
                <w:sz w:val="24"/>
              </w:rPr>
              <w:t>с</w:t>
            </w:r>
            <w:r w:rsidRPr="003E0EDC">
              <w:rPr>
                <w:sz w:val="24"/>
              </w:rPr>
              <w:t>то</w:t>
            </w:r>
            <w:r w:rsidRPr="003E0EDC">
              <w:rPr>
                <w:sz w:val="24"/>
              </w:rPr>
              <w:t>ч</w:t>
            </w:r>
            <w:r w:rsidRPr="003E0EDC">
              <w:rPr>
                <w:sz w:val="24"/>
              </w:rPr>
              <w:t>ники</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w:t>
            </w:r>
          </w:p>
        </w:tc>
        <w:tc>
          <w:tcPr>
            <w:tcW w:w="1418" w:type="dxa"/>
            <w:hideMark/>
          </w:tcPr>
          <w:p w:rsidR="00BF46EE" w:rsidRPr="003E0EDC" w:rsidRDefault="00BF46EE" w:rsidP="003E0EDC">
            <w:pPr>
              <w:jc w:val="center"/>
              <w:rPr>
                <w:sz w:val="24"/>
              </w:rPr>
            </w:pPr>
            <w:r w:rsidRPr="003E0EDC">
              <w:rPr>
                <w:sz w:val="24"/>
              </w:rPr>
              <w:t>0</w:t>
            </w:r>
          </w:p>
        </w:tc>
        <w:tc>
          <w:tcPr>
            <w:tcW w:w="1418" w:type="dxa"/>
            <w:gridSpan w:val="2"/>
            <w:hideMark/>
          </w:tcPr>
          <w:p w:rsidR="00BF46EE" w:rsidRPr="003E0EDC" w:rsidRDefault="00BF46EE" w:rsidP="003E0EDC">
            <w:pPr>
              <w:jc w:val="center"/>
              <w:rPr>
                <w:sz w:val="24"/>
              </w:rPr>
            </w:pPr>
            <w:r w:rsidRPr="003E0EDC">
              <w:rPr>
                <w:sz w:val="24"/>
              </w:rPr>
              <w:t>0</w:t>
            </w:r>
          </w:p>
        </w:tc>
        <w:tc>
          <w:tcPr>
            <w:tcW w:w="952" w:type="dxa"/>
            <w:hideMark/>
          </w:tcPr>
          <w:p w:rsidR="00BF46EE" w:rsidRPr="003E0EDC" w:rsidRDefault="00BF46EE" w:rsidP="003E0EDC">
            <w:pPr>
              <w:jc w:val="center"/>
              <w:rPr>
                <w:sz w:val="24"/>
              </w:rPr>
            </w:pPr>
            <w:r w:rsidRPr="003E0EDC">
              <w:rPr>
                <w:sz w:val="24"/>
              </w:rPr>
              <w:t>0</w:t>
            </w:r>
          </w:p>
        </w:tc>
        <w:tc>
          <w:tcPr>
            <w:tcW w:w="1134" w:type="dxa"/>
            <w:hideMark/>
          </w:tcPr>
          <w:p w:rsidR="00BF46EE" w:rsidRPr="003E0EDC" w:rsidRDefault="00BF46EE" w:rsidP="003E0EDC">
            <w:pPr>
              <w:jc w:val="center"/>
              <w:rPr>
                <w:sz w:val="24"/>
              </w:rPr>
            </w:pPr>
            <w:r w:rsidRPr="003E0EDC">
              <w:rPr>
                <w:sz w:val="24"/>
              </w:rPr>
              <w:t>0</w:t>
            </w:r>
          </w:p>
        </w:tc>
      </w:tr>
      <w:tr w:rsidR="00BF46EE" w:rsidRPr="003E0EDC" w:rsidTr="00BF46EE">
        <w:trPr>
          <w:trHeight w:val="312"/>
        </w:trPr>
        <w:tc>
          <w:tcPr>
            <w:tcW w:w="1098" w:type="dxa"/>
            <w:gridSpan w:val="3"/>
            <w:vMerge w:val="restart"/>
            <w:hideMark/>
          </w:tcPr>
          <w:p w:rsidR="00BF46EE" w:rsidRPr="003E0EDC" w:rsidRDefault="00BF46EE" w:rsidP="003E0EDC">
            <w:pPr>
              <w:jc w:val="center"/>
              <w:rPr>
                <w:sz w:val="24"/>
              </w:rPr>
            </w:pPr>
            <w:r w:rsidRPr="003E0EDC">
              <w:rPr>
                <w:sz w:val="24"/>
              </w:rPr>
              <w:t>1.2.3.3</w:t>
            </w:r>
            <w:r>
              <w:rPr>
                <w:sz w:val="24"/>
              </w:rPr>
              <w:t>.</w:t>
            </w:r>
          </w:p>
        </w:tc>
        <w:tc>
          <w:tcPr>
            <w:tcW w:w="1737" w:type="dxa"/>
            <w:vMerge w:val="restart"/>
            <w:hideMark/>
          </w:tcPr>
          <w:p w:rsidR="00BF46EE" w:rsidRPr="003E0EDC" w:rsidRDefault="00BF46EE" w:rsidP="00885A32">
            <w:pPr>
              <w:jc w:val="both"/>
              <w:rPr>
                <w:sz w:val="24"/>
              </w:rPr>
            </w:pPr>
            <w:r w:rsidRPr="003E0EDC">
              <w:rPr>
                <w:sz w:val="24"/>
              </w:rPr>
              <w:t>Иные ме</w:t>
            </w:r>
            <w:r w:rsidRPr="003E0EDC">
              <w:rPr>
                <w:sz w:val="24"/>
              </w:rPr>
              <w:t>ж</w:t>
            </w:r>
            <w:r w:rsidRPr="003E0EDC">
              <w:rPr>
                <w:sz w:val="24"/>
              </w:rPr>
              <w:t>бюджетные трансферты                          (на финанс</w:t>
            </w:r>
            <w:r w:rsidRPr="003E0EDC">
              <w:rPr>
                <w:sz w:val="24"/>
              </w:rPr>
              <w:t>и</w:t>
            </w:r>
            <w:r w:rsidRPr="003E0EDC">
              <w:rPr>
                <w:sz w:val="24"/>
              </w:rPr>
              <w:t>рование нак</w:t>
            </w:r>
            <w:r w:rsidRPr="003E0EDC">
              <w:rPr>
                <w:sz w:val="24"/>
              </w:rPr>
              <w:t>а</w:t>
            </w:r>
            <w:r w:rsidRPr="003E0EDC">
              <w:rPr>
                <w:sz w:val="24"/>
              </w:rPr>
              <w:t>зов избират</w:t>
            </w:r>
            <w:r w:rsidRPr="003E0EDC">
              <w:rPr>
                <w:sz w:val="24"/>
              </w:rPr>
              <w:t>е</w:t>
            </w:r>
            <w:r w:rsidRPr="003E0EDC">
              <w:rPr>
                <w:sz w:val="24"/>
              </w:rPr>
              <w:lastRenderedPageBreak/>
              <w:t xml:space="preserve">лей депутатам  Ханты-Мансийского автономного </w:t>
            </w:r>
            <w:r>
              <w:rPr>
                <w:sz w:val="24"/>
              </w:rPr>
              <w:t xml:space="preserve">округа − </w:t>
            </w:r>
            <w:r w:rsidRPr="003E0EDC">
              <w:rPr>
                <w:sz w:val="24"/>
              </w:rPr>
              <w:t>Ю</w:t>
            </w:r>
            <w:r w:rsidRPr="003E0EDC">
              <w:rPr>
                <w:sz w:val="24"/>
              </w:rPr>
              <w:t>г</w:t>
            </w:r>
            <w:r w:rsidRPr="003E0EDC">
              <w:rPr>
                <w:sz w:val="24"/>
              </w:rPr>
              <w:t>ры)</w:t>
            </w: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всего</w:t>
            </w:r>
          </w:p>
        </w:tc>
        <w:tc>
          <w:tcPr>
            <w:tcW w:w="1136" w:type="dxa"/>
            <w:vMerge w:val="restart"/>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1 432,0</w:t>
            </w:r>
          </w:p>
        </w:tc>
        <w:tc>
          <w:tcPr>
            <w:tcW w:w="1414" w:type="dxa"/>
            <w:hideMark/>
          </w:tcPr>
          <w:p w:rsidR="00BF46EE" w:rsidRPr="003E0EDC" w:rsidRDefault="00BF46EE" w:rsidP="003E0EDC">
            <w:pPr>
              <w:jc w:val="center"/>
              <w:rPr>
                <w:sz w:val="24"/>
              </w:rPr>
            </w:pPr>
            <w:r w:rsidRPr="003E0EDC">
              <w:rPr>
                <w:sz w:val="24"/>
              </w:rPr>
              <w:t>797,0</w:t>
            </w:r>
          </w:p>
        </w:tc>
        <w:tc>
          <w:tcPr>
            <w:tcW w:w="1417" w:type="dxa"/>
            <w:hideMark/>
          </w:tcPr>
          <w:p w:rsidR="00BF46EE" w:rsidRPr="003E0EDC" w:rsidRDefault="00BF46EE" w:rsidP="003E0EDC">
            <w:pPr>
              <w:jc w:val="center"/>
              <w:rPr>
                <w:sz w:val="24"/>
                <w:lang w:val="en-US"/>
              </w:rPr>
            </w:pPr>
            <w:r w:rsidRPr="003E0EDC">
              <w:rPr>
                <w:sz w:val="24"/>
                <w:lang w:val="en-US"/>
              </w:rPr>
              <w:t>635</w:t>
            </w:r>
            <w:r w:rsidRPr="003E0EDC">
              <w:rPr>
                <w:sz w:val="24"/>
              </w:rPr>
              <w:t>,</w:t>
            </w:r>
            <w:r w:rsidRPr="003E0EDC">
              <w:rPr>
                <w:sz w:val="24"/>
                <w:lang w:val="en-US"/>
              </w:rPr>
              <w:t>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624"/>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фед</w:t>
            </w:r>
            <w:r w:rsidRPr="003E0EDC">
              <w:rPr>
                <w:sz w:val="24"/>
              </w:rPr>
              <w:t>е</w:t>
            </w:r>
            <w:r w:rsidRPr="003E0EDC">
              <w:rPr>
                <w:sz w:val="24"/>
              </w:rPr>
              <w:t>рал</w:t>
            </w:r>
            <w:r w:rsidRPr="003E0EDC">
              <w:rPr>
                <w:sz w:val="24"/>
              </w:rPr>
              <w:t>ь</w:t>
            </w:r>
            <w:r w:rsidRPr="003E0EDC">
              <w:rPr>
                <w:sz w:val="24"/>
              </w:rPr>
              <w:t>ный бю</w:t>
            </w:r>
            <w:r w:rsidRPr="003E0EDC">
              <w:rPr>
                <w:sz w:val="24"/>
              </w:rPr>
              <w:t>д</w:t>
            </w:r>
            <w:r w:rsidRPr="003E0EDC">
              <w:rPr>
                <w:sz w:val="24"/>
              </w:rPr>
              <w:t>жет</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936"/>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авт</w:t>
            </w:r>
            <w:r w:rsidRPr="003E0EDC">
              <w:rPr>
                <w:sz w:val="24"/>
              </w:rPr>
              <w:t>о</w:t>
            </w:r>
            <w:r w:rsidRPr="003E0EDC">
              <w:rPr>
                <w:sz w:val="24"/>
              </w:rPr>
              <w:t>но</w:t>
            </w:r>
            <w:r w:rsidRPr="003E0EDC">
              <w:rPr>
                <w:sz w:val="24"/>
              </w:rPr>
              <w:t>м</w:t>
            </w:r>
            <w:r w:rsidRPr="003E0EDC">
              <w:rPr>
                <w:sz w:val="24"/>
              </w:rPr>
              <w:t>ного окр</w:t>
            </w:r>
            <w:r w:rsidRPr="003E0EDC">
              <w:rPr>
                <w:sz w:val="24"/>
              </w:rPr>
              <w:t>у</w:t>
            </w:r>
            <w:r w:rsidRPr="003E0EDC">
              <w:rPr>
                <w:sz w:val="24"/>
              </w:rPr>
              <w:t>га</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1 432,0</w:t>
            </w:r>
          </w:p>
        </w:tc>
        <w:tc>
          <w:tcPr>
            <w:tcW w:w="1414" w:type="dxa"/>
            <w:hideMark/>
          </w:tcPr>
          <w:p w:rsidR="00BF46EE" w:rsidRPr="003E0EDC" w:rsidRDefault="00BF46EE" w:rsidP="003E0EDC">
            <w:pPr>
              <w:jc w:val="center"/>
              <w:rPr>
                <w:sz w:val="24"/>
              </w:rPr>
            </w:pPr>
            <w:r w:rsidRPr="003E0EDC">
              <w:rPr>
                <w:sz w:val="24"/>
              </w:rPr>
              <w:t>797,0</w:t>
            </w:r>
          </w:p>
        </w:tc>
        <w:tc>
          <w:tcPr>
            <w:tcW w:w="1417" w:type="dxa"/>
            <w:hideMark/>
          </w:tcPr>
          <w:p w:rsidR="00BF46EE" w:rsidRPr="003E0EDC" w:rsidRDefault="00BF46EE" w:rsidP="003E0EDC">
            <w:pPr>
              <w:jc w:val="center"/>
              <w:rPr>
                <w:sz w:val="24"/>
              </w:rPr>
            </w:pPr>
            <w:r w:rsidRPr="003E0EDC">
              <w:rPr>
                <w:sz w:val="24"/>
                <w:lang w:val="en-US"/>
              </w:rPr>
              <w:t>635</w:t>
            </w:r>
            <w:r w:rsidRPr="003E0EDC">
              <w:rPr>
                <w:sz w:val="24"/>
              </w:rPr>
              <w:t>,</w:t>
            </w:r>
            <w:r w:rsidRPr="003E0EDC">
              <w:rPr>
                <w:sz w:val="24"/>
                <w:lang w:val="en-US"/>
              </w:rPr>
              <w:t>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312"/>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ра</w:t>
            </w:r>
            <w:r w:rsidRPr="003E0EDC">
              <w:rPr>
                <w:sz w:val="24"/>
              </w:rPr>
              <w:t>й</w:t>
            </w:r>
            <w:r w:rsidRPr="003E0EDC">
              <w:rPr>
                <w:sz w:val="24"/>
              </w:rPr>
              <w:t>она</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624"/>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пос</w:t>
            </w:r>
            <w:r w:rsidRPr="003E0EDC">
              <w:rPr>
                <w:sz w:val="24"/>
              </w:rPr>
              <w:t>е</w:t>
            </w:r>
            <w:r w:rsidRPr="003E0EDC">
              <w:rPr>
                <w:sz w:val="24"/>
              </w:rPr>
              <w:t>лений</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1605"/>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иные вн</w:t>
            </w:r>
            <w:r w:rsidRPr="003E0EDC">
              <w:rPr>
                <w:sz w:val="24"/>
              </w:rPr>
              <w:t>е</w:t>
            </w:r>
            <w:r w:rsidRPr="003E0EDC">
              <w:rPr>
                <w:sz w:val="24"/>
              </w:rPr>
              <w:t>бю</w:t>
            </w:r>
            <w:r w:rsidRPr="003E0EDC">
              <w:rPr>
                <w:sz w:val="24"/>
              </w:rPr>
              <w:t>д</w:t>
            </w:r>
            <w:r w:rsidRPr="003E0EDC">
              <w:rPr>
                <w:sz w:val="24"/>
              </w:rPr>
              <w:t>же</w:t>
            </w:r>
            <w:r w:rsidRPr="003E0EDC">
              <w:rPr>
                <w:sz w:val="24"/>
              </w:rPr>
              <w:t>т</w:t>
            </w:r>
            <w:r w:rsidRPr="003E0EDC">
              <w:rPr>
                <w:sz w:val="24"/>
              </w:rPr>
              <w:t>ные и</w:t>
            </w:r>
            <w:r w:rsidRPr="003E0EDC">
              <w:rPr>
                <w:sz w:val="24"/>
              </w:rPr>
              <w:t>с</w:t>
            </w:r>
            <w:r w:rsidRPr="003E0EDC">
              <w:rPr>
                <w:sz w:val="24"/>
              </w:rPr>
              <w:t>то</w:t>
            </w:r>
            <w:r w:rsidRPr="003E0EDC">
              <w:rPr>
                <w:sz w:val="24"/>
              </w:rPr>
              <w:t>ч</w:t>
            </w:r>
            <w:r w:rsidRPr="003E0EDC">
              <w:rPr>
                <w:sz w:val="24"/>
              </w:rPr>
              <w:t>ники</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312"/>
        </w:trPr>
        <w:tc>
          <w:tcPr>
            <w:tcW w:w="1098" w:type="dxa"/>
            <w:gridSpan w:val="3"/>
            <w:vMerge w:val="restart"/>
            <w:hideMark/>
          </w:tcPr>
          <w:p w:rsidR="00BF46EE" w:rsidRPr="003E0EDC" w:rsidRDefault="00BF46EE" w:rsidP="003E0EDC">
            <w:pPr>
              <w:jc w:val="center"/>
              <w:rPr>
                <w:sz w:val="24"/>
              </w:rPr>
            </w:pPr>
            <w:r w:rsidRPr="003E0EDC">
              <w:rPr>
                <w:sz w:val="24"/>
              </w:rPr>
              <w:t>1.2.3.4</w:t>
            </w:r>
            <w:r>
              <w:rPr>
                <w:sz w:val="24"/>
              </w:rPr>
              <w:t>.</w:t>
            </w:r>
          </w:p>
        </w:tc>
        <w:tc>
          <w:tcPr>
            <w:tcW w:w="1737" w:type="dxa"/>
            <w:vMerge w:val="restart"/>
            <w:hideMark/>
          </w:tcPr>
          <w:p w:rsidR="00BF46EE" w:rsidRPr="003E0EDC" w:rsidRDefault="00BF46EE" w:rsidP="00885A32">
            <w:pPr>
              <w:jc w:val="both"/>
              <w:rPr>
                <w:sz w:val="24"/>
              </w:rPr>
            </w:pPr>
            <w:r w:rsidRPr="003E0EDC">
              <w:rPr>
                <w:sz w:val="24"/>
              </w:rPr>
              <w:t>Иные ме</w:t>
            </w:r>
            <w:r w:rsidRPr="003E0EDC">
              <w:rPr>
                <w:sz w:val="24"/>
              </w:rPr>
              <w:t>ж</w:t>
            </w:r>
            <w:r w:rsidRPr="003E0EDC">
              <w:rPr>
                <w:sz w:val="24"/>
              </w:rPr>
              <w:t>бюджетные трансферты (в рамках пр</w:t>
            </w:r>
            <w:r w:rsidRPr="003E0EDC">
              <w:rPr>
                <w:sz w:val="24"/>
              </w:rPr>
              <w:t>о</w:t>
            </w:r>
            <w:r w:rsidRPr="003E0EDC">
              <w:rPr>
                <w:sz w:val="24"/>
              </w:rPr>
              <w:t>граммы «С</w:t>
            </w:r>
            <w:r w:rsidRPr="003E0EDC">
              <w:rPr>
                <w:sz w:val="24"/>
              </w:rPr>
              <w:t>о</w:t>
            </w:r>
            <w:r w:rsidRPr="003E0EDC">
              <w:rPr>
                <w:sz w:val="24"/>
              </w:rPr>
              <w:t>действие з</w:t>
            </w:r>
            <w:r w:rsidRPr="003E0EDC">
              <w:rPr>
                <w:sz w:val="24"/>
              </w:rPr>
              <w:t>а</w:t>
            </w:r>
            <w:r w:rsidRPr="003E0EDC">
              <w:rPr>
                <w:sz w:val="24"/>
              </w:rPr>
              <w:t>нятости»</w:t>
            </w:r>
          </w:p>
        </w:tc>
        <w:tc>
          <w:tcPr>
            <w:tcW w:w="1281" w:type="dxa"/>
            <w:gridSpan w:val="2"/>
            <w:vMerge w:val="restart"/>
            <w:hideMark/>
          </w:tcPr>
          <w:p w:rsidR="00BF46EE" w:rsidRPr="003E0EDC" w:rsidRDefault="00BF46EE" w:rsidP="00885A32">
            <w:pPr>
              <w:jc w:val="both"/>
              <w:rPr>
                <w:sz w:val="24"/>
              </w:rPr>
            </w:pPr>
            <w:r w:rsidRPr="003E0EDC">
              <w:rPr>
                <w:sz w:val="24"/>
              </w:rPr>
              <w:t>управл</w:t>
            </w:r>
            <w:r w:rsidRPr="003E0EDC">
              <w:rPr>
                <w:sz w:val="24"/>
              </w:rPr>
              <w:t>е</w:t>
            </w:r>
            <w:r w:rsidRPr="003E0EDC">
              <w:rPr>
                <w:sz w:val="24"/>
              </w:rPr>
              <w:t>ние обр</w:t>
            </w:r>
            <w:r w:rsidRPr="003E0EDC">
              <w:rPr>
                <w:sz w:val="24"/>
              </w:rPr>
              <w:t>а</w:t>
            </w:r>
            <w:r w:rsidRPr="003E0EDC">
              <w:rPr>
                <w:sz w:val="24"/>
              </w:rPr>
              <w:t xml:space="preserve">зования </w:t>
            </w:r>
            <w:r>
              <w:rPr>
                <w:sz w:val="24"/>
              </w:rPr>
              <w:t>и молоде</w:t>
            </w:r>
            <w:r>
              <w:rPr>
                <w:sz w:val="24"/>
              </w:rPr>
              <w:t>ж</w:t>
            </w:r>
            <w:r>
              <w:rPr>
                <w:sz w:val="24"/>
              </w:rPr>
              <w:t>ной пол</w:t>
            </w:r>
            <w:r>
              <w:rPr>
                <w:sz w:val="24"/>
              </w:rPr>
              <w:t>и</w:t>
            </w:r>
            <w:r>
              <w:rPr>
                <w:sz w:val="24"/>
              </w:rPr>
              <w:t>тики</w:t>
            </w:r>
            <w:r w:rsidRPr="003E0EDC">
              <w:rPr>
                <w:sz w:val="24"/>
              </w:rPr>
              <w:t xml:space="preserve"> а</w:t>
            </w:r>
            <w:r w:rsidRPr="003E0EDC">
              <w:rPr>
                <w:sz w:val="24"/>
              </w:rPr>
              <w:t>д</w:t>
            </w:r>
            <w:r w:rsidRPr="003E0EDC">
              <w:rPr>
                <w:sz w:val="24"/>
              </w:rPr>
              <w:t>минис</w:t>
            </w:r>
            <w:r w:rsidRPr="003E0EDC">
              <w:rPr>
                <w:sz w:val="24"/>
              </w:rPr>
              <w:t>т</w:t>
            </w:r>
            <w:r w:rsidRPr="003E0EDC">
              <w:rPr>
                <w:sz w:val="24"/>
              </w:rPr>
              <w:t>рации района,                                                                                                                                                                                                                                       департ</w:t>
            </w:r>
            <w:r w:rsidRPr="003E0EDC">
              <w:rPr>
                <w:sz w:val="24"/>
              </w:rPr>
              <w:t>а</w:t>
            </w:r>
            <w:r w:rsidRPr="003E0EDC">
              <w:rPr>
                <w:sz w:val="24"/>
              </w:rPr>
              <w:lastRenderedPageBreak/>
              <w:t>мент ф</w:t>
            </w:r>
            <w:r w:rsidRPr="003E0EDC">
              <w:rPr>
                <w:sz w:val="24"/>
              </w:rPr>
              <w:t>и</w:t>
            </w:r>
            <w:r w:rsidRPr="003E0EDC">
              <w:rPr>
                <w:sz w:val="24"/>
              </w:rPr>
              <w:t>нансов админ</w:t>
            </w:r>
            <w:r w:rsidRPr="003E0EDC">
              <w:rPr>
                <w:sz w:val="24"/>
              </w:rPr>
              <w:t>и</w:t>
            </w:r>
            <w:r w:rsidRPr="003E0EDC">
              <w:rPr>
                <w:sz w:val="24"/>
              </w:rPr>
              <w:t>страции района</w:t>
            </w:r>
          </w:p>
        </w:tc>
        <w:tc>
          <w:tcPr>
            <w:tcW w:w="845" w:type="dxa"/>
            <w:hideMark/>
          </w:tcPr>
          <w:p w:rsidR="00BF46EE" w:rsidRPr="003E0EDC" w:rsidRDefault="00BF46EE" w:rsidP="00885A32">
            <w:pPr>
              <w:jc w:val="both"/>
              <w:rPr>
                <w:sz w:val="24"/>
              </w:rPr>
            </w:pPr>
            <w:r w:rsidRPr="003E0EDC">
              <w:rPr>
                <w:sz w:val="24"/>
              </w:rPr>
              <w:lastRenderedPageBreak/>
              <w:t>всего</w:t>
            </w:r>
          </w:p>
        </w:tc>
        <w:tc>
          <w:tcPr>
            <w:tcW w:w="1136" w:type="dxa"/>
            <w:vMerge w:val="restart"/>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6 308,3</w:t>
            </w:r>
          </w:p>
        </w:tc>
        <w:tc>
          <w:tcPr>
            <w:tcW w:w="1414" w:type="dxa"/>
            <w:hideMark/>
          </w:tcPr>
          <w:p w:rsidR="00BF46EE" w:rsidRPr="003E0EDC" w:rsidRDefault="00BF46EE" w:rsidP="003E0EDC">
            <w:pPr>
              <w:jc w:val="center"/>
              <w:rPr>
                <w:sz w:val="24"/>
              </w:rPr>
            </w:pPr>
            <w:r w:rsidRPr="003E0EDC">
              <w:rPr>
                <w:sz w:val="24"/>
              </w:rPr>
              <w:t>960,0</w:t>
            </w:r>
          </w:p>
        </w:tc>
        <w:tc>
          <w:tcPr>
            <w:tcW w:w="1417" w:type="dxa"/>
            <w:hideMark/>
          </w:tcPr>
          <w:p w:rsidR="00BF46EE" w:rsidRPr="003E0EDC" w:rsidRDefault="00BF46EE" w:rsidP="003E0EDC">
            <w:pPr>
              <w:jc w:val="center"/>
              <w:rPr>
                <w:sz w:val="24"/>
              </w:rPr>
            </w:pPr>
            <w:r w:rsidRPr="003E0EDC">
              <w:rPr>
                <w:sz w:val="24"/>
              </w:rPr>
              <w:t>2 433,8</w:t>
            </w:r>
          </w:p>
        </w:tc>
        <w:tc>
          <w:tcPr>
            <w:tcW w:w="1418" w:type="dxa"/>
            <w:hideMark/>
          </w:tcPr>
          <w:p w:rsidR="00BF46EE" w:rsidRPr="003E0EDC" w:rsidRDefault="00BF46EE" w:rsidP="003E0EDC">
            <w:pPr>
              <w:jc w:val="center"/>
              <w:rPr>
                <w:sz w:val="24"/>
              </w:rPr>
            </w:pPr>
            <w:r w:rsidRPr="003E0EDC">
              <w:rPr>
                <w:sz w:val="24"/>
              </w:rPr>
              <w:t>1 505,0</w:t>
            </w:r>
          </w:p>
        </w:tc>
        <w:tc>
          <w:tcPr>
            <w:tcW w:w="1418" w:type="dxa"/>
            <w:gridSpan w:val="2"/>
            <w:hideMark/>
          </w:tcPr>
          <w:p w:rsidR="00BF46EE" w:rsidRPr="003E0EDC" w:rsidRDefault="00BF46EE" w:rsidP="003E0EDC">
            <w:pPr>
              <w:jc w:val="center"/>
              <w:rPr>
                <w:sz w:val="24"/>
              </w:rPr>
            </w:pPr>
            <w:r w:rsidRPr="003E0EDC">
              <w:rPr>
                <w:sz w:val="24"/>
              </w:rPr>
              <w:t>1 409,5</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624"/>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фед</w:t>
            </w:r>
            <w:r w:rsidRPr="003E0EDC">
              <w:rPr>
                <w:sz w:val="24"/>
              </w:rPr>
              <w:t>е</w:t>
            </w:r>
            <w:r w:rsidRPr="003E0EDC">
              <w:rPr>
                <w:sz w:val="24"/>
              </w:rPr>
              <w:t>рал</w:t>
            </w:r>
            <w:r w:rsidRPr="003E0EDC">
              <w:rPr>
                <w:sz w:val="24"/>
              </w:rPr>
              <w:t>ь</w:t>
            </w:r>
            <w:r w:rsidRPr="003E0EDC">
              <w:rPr>
                <w:sz w:val="24"/>
              </w:rPr>
              <w:t>ный бю</w:t>
            </w:r>
            <w:r w:rsidRPr="003E0EDC">
              <w:rPr>
                <w:sz w:val="24"/>
              </w:rPr>
              <w:t>д</w:t>
            </w:r>
            <w:r w:rsidRPr="003E0EDC">
              <w:rPr>
                <w:sz w:val="24"/>
              </w:rPr>
              <w:t>жет</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936"/>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авт</w:t>
            </w:r>
            <w:r w:rsidRPr="003E0EDC">
              <w:rPr>
                <w:sz w:val="24"/>
              </w:rPr>
              <w:t>о</w:t>
            </w:r>
            <w:r w:rsidRPr="003E0EDC">
              <w:rPr>
                <w:sz w:val="24"/>
              </w:rPr>
              <w:t>но</w:t>
            </w:r>
            <w:r w:rsidRPr="003E0EDC">
              <w:rPr>
                <w:sz w:val="24"/>
              </w:rPr>
              <w:t>м</w:t>
            </w:r>
            <w:r w:rsidRPr="003E0EDC">
              <w:rPr>
                <w:sz w:val="24"/>
              </w:rPr>
              <w:lastRenderedPageBreak/>
              <w:t>ного окр</w:t>
            </w:r>
            <w:r w:rsidRPr="003E0EDC">
              <w:rPr>
                <w:sz w:val="24"/>
              </w:rPr>
              <w:t>у</w:t>
            </w:r>
            <w:r w:rsidRPr="003E0EDC">
              <w:rPr>
                <w:sz w:val="24"/>
              </w:rPr>
              <w:t>га</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6 308,3</w:t>
            </w:r>
          </w:p>
        </w:tc>
        <w:tc>
          <w:tcPr>
            <w:tcW w:w="1414" w:type="dxa"/>
            <w:hideMark/>
          </w:tcPr>
          <w:p w:rsidR="00BF46EE" w:rsidRPr="003E0EDC" w:rsidRDefault="00BF46EE" w:rsidP="003E0EDC">
            <w:pPr>
              <w:jc w:val="center"/>
              <w:rPr>
                <w:sz w:val="24"/>
              </w:rPr>
            </w:pPr>
            <w:r w:rsidRPr="003E0EDC">
              <w:rPr>
                <w:sz w:val="24"/>
              </w:rPr>
              <w:t>960,0</w:t>
            </w:r>
          </w:p>
        </w:tc>
        <w:tc>
          <w:tcPr>
            <w:tcW w:w="1417" w:type="dxa"/>
            <w:hideMark/>
          </w:tcPr>
          <w:p w:rsidR="00BF46EE" w:rsidRPr="003E0EDC" w:rsidRDefault="00BF46EE" w:rsidP="003E0EDC">
            <w:pPr>
              <w:jc w:val="center"/>
              <w:rPr>
                <w:sz w:val="24"/>
              </w:rPr>
            </w:pPr>
            <w:r w:rsidRPr="003E0EDC">
              <w:rPr>
                <w:sz w:val="24"/>
              </w:rPr>
              <w:t>2 433,80</w:t>
            </w:r>
          </w:p>
        </w:tc>
        <w:tc>
          <w:tcPr>
            <w:tcW w:w="1418" w:type="dxa"/>
            <w:hideMark/>
          </w:tcPr>
          <w:p w:rsidR="00BF46EE" w:rsidRPr="003E0EDC" w:rsidRDefault="00BF46EE" w:rsidP="003E0EDC">
            <w:pPr>
              <w:jc w:val="center"/>
              <w:rPr>
                <w:sz w:val="24"/>
              </w:rPr>
            </w:pPr>
            <w:r w:rsidRPr="003E0EDC">
              <w:rPr>
                <w:sz w:val="24"/>
              </w:rPr>
              <w:t>1 505,00</w:t>
            </w:r>
          </w:p>
        </w:tc>
        <w:tc>
          <w:tcPr>
            <w:tcW w:w="1418" w:type="dxa"/>
            <w:gridSpan w:val="2"/>
            <w:hideMark/>
          </w:tcPr>
          <w:p w:rsidR="00BF46EE" w:rsidRPr="003E0EDC" w:rsidRDefault="00BF46EE" w:rsidP="003E0EDC">
            <w:pPr>
              <w:jc w:val="center"/>
              <w:rPr>
                <w:sz w:val="24"/>
              </w:rPr>
            </w:pPr>
            <w:r w:rsidRPr="003E0EDC">
              <w:rPr>
                <w:sz w:val="24"/>
              </w:rPr>
              <w:t>1 409,50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312"/>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ра</w:t>
            </w:r>
            <w:r w:rsidRPr="003E0EDC">
              <w:rPr>
                <w:sz w:val="24"/>
              </w:rPr>
              <w:t>й</w:t>
            </w:r>
            <w:r w:rsidRPr="003E0EDC">
              <w:rPr>
                <w:sz w:val="24"/>
              </w:rPr>
              <w:t>она</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624"/>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пос</w:t>
            </w:r>
            <w:r w:rsidRPr="003E0EDC">
              <w:rPr>
                <w:sz w:val="24"/>
              </w:rPr>
              <w:t>е</w:t>
            </w:r>
            <w:r w:rsidRPr="003E0EDC">
              <w:rPr>
                <w:sz w:val="24"/>
              </w:rPr>
              <w:t>лений</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936"/>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иные вн</w:t>
            </w:r>
            <w:r w:rsidRPr="003E0EDC">
              <w:rPr>
                <w:sz w:val="24"/>
              </w:rPr>
              <w:t>е</w:t>
            </w:r>
            <w:r w:rsidRPr="003E0EDC">
              <w:rPr>
                <w:sz w:val="24"/>
              </w:rPr>
              <w:t>бю</w:t>
            </w:r>
            <w:r w:rsidRPr="003E0EDC">
              <w:rPr>
                <w:sz w:val="24"/>
              </w:rPr>
              <w:t>д</w:t>
            </w:r>
            <w:r w:rsidRPr="003E0EDC">
              <w:rPr>
                <w:sz w:val="24"/>
              </w:rPr>
              <w:t>же</w:t>
            </w:r>
            <w:r w:rsidRPr="003E0EDC">
              <w:rPr>
                <w:sz w:val="24"/>
              </w:rPr>
              <w:t>т</w:t>
            </w:r>
            <w:r w:rsidRPr="003E0EDC">
              <w:rPr>
                <w:sz w:val="24"/>
              </w:rPr>
              <w:t>ные и</w:t>
            </w:r>
            <w:r w:rsidRPr="003E0EDC">
              <w:rPr>
                <w:sz w:val="24"/>
              </w:rPr>
              <w:t>с</w:t>
            </w:r>
            <w:r w:rsidRPr="003E0EDC">
              <w:rPr>
                <w:sz w:val="24"/>
              </w:rPr>
              <w:t>то</w:t>
            </w:r>
            <w:r w:rsidRPr="003E0EDC">
              <w:rPr>
                <w:sz w:val="24"/>
              </w:rPr>
              <w:t>ч</w:t>
            </w:r>
            <w:r w:rsidRPr="003E0EDC">
              <w:rPr>
                <w:sz w:val="24"/>
              </w:rPr>
              <w:t>ники</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312"/>
        </w:trPr>
        <w:tc>
          <w:tcPr>
            <w:tcW w:w="1098" w:type="dxa"/>
            <w:gridSpan w:val="3"/>
            <w:vMerge w:val="restart"/>
            <w:hideMark/>
          </w:tcPr>
          <w:p w:rsidR="00BF46EE" w:rsidRPr="003E0EDC" w:rsidRDefault="00BF46EE" w:rsidP="003E0EDC">
            <w:pPr>
              <w:jc w:val="center"/>
              <w:rPr>
                <w:sz w:val="24"/>
              </w:rPr>
            </w:pPr>
            <w:r w:rsidRPr="003E0EDC">
              <w:rPr>
                <w:sz w:val="24"/>
              </w:rPr>
              <w:t>1.2.3.5</w:t>
            </w:r>
            <w:r>
              <w:rPr>
                <w:sz w:val="24"/>
              </w:rPr>
              <w:t>.</w:t>
            </w:r>
          </w:p>
        </w:tc>
        <w:tc>
          <w:tcPr>
            <w:tcW w:w="1737" w:type="dxa"/>
            <w:vMerge w:val="restart"/>
            <w:hideMark/>
          </w:tcPr>
          <w:p w:rsidR="00BF46EE" w:rsidRPr="003E0EDC" w:rsidRDefault="00BF46EE" w:rsidP="00885A32">
            <w:pPr>
              <w:jc w:val="both"/>
              <w:rPr>
                <w:sz w:val="24"/>
              </w:rPr>
            </w:pPr>
            <w:r w:rsidRPr="003E0EDC">
              <w:rPr>
                <w:sz w:val="24"/>
              </w:rPr>
              <w:t>Межбюдже</w:t>
            </w:r>
            <w:r w:rsidRPr="003E0EDC">
              <w:rPr>
                <w:sz w:val="24"/>
              </w:rPr>
              <w:t>т</w:t>
            </w:r>
            <w:r w:rsidRPr="003E0EDC">
              <w:rPr>
                <w:sz w:val="24"/>
              </w:rPr>
              <w:t>ные трансфе</w:t>
            </w:r>
            <w:r w:rsidRPr="003E0EDC">
              <w:rPr>
                <w:sz w:val="24"/>
              </w:rPr>
              <w:t>р</w:t>
            </w:r>
            <w:r w:rsidRPr="003E0EDC">
              <w:rPr>
                <w:sz w:val="24"/>
              </w:rPr>
              <w:t>ты на подг</w:t>
            </w:r>
            <w:r w:rsidRPr="003E0EDC">
              <w:rPr>
                <w:sz w:val="24"/>
              </w:rPr>
              <w:t>о</w:t>
            </w:r>
            <w:r w:rsidRPr="003E0EDC">
              <w:rPr>
                <w:sz w:val="24"/>
              </w:rPr>
              <w:t>товку к юб</w:t>
            </w:r>
            <w:r w:rsidRPr="003E0EDC">
              <w:rPr>
                <w:sz w:val="24"/>
              </w:rPr>
              <w:t>и</w:t>
            </w:r>
            <w:r w:rsidRPr="003E0EDC">
              <w:rPr>
                <w:sz w:val="24"/>
              </w:rPr>
              <w:t>лейным датам муниципал</w:t>
            </w:r>
            <w:r w:rsidRPr="003E0EDC">
              <w:rPr>
                <w:sz w:val="24"/>
              </w:rPr>
              <w:t>ь</w:t>
            </w:r>
            <w:r w:rsidRPr="003E0EDC">
              <w:rPr>
                <w:sz w:val="24"/>
              </w:rPr>
              <w:t>ных образов</w:t>
            </w:r>
            <w:r w:rsidRPr="003E0EDC">
              <w:rPr>
                <w:sz w:val="24"/>
              </w:rPr>
              <w:t>а</w:t>
            </w:r>
            <w:r w:rsidRPr="003E0EDC">
              <w:rPr>
                <w:sz w:val="24"/>
              </w:rPr>
              <w:t>ний района, а также на с</w:t>
            </w:r>
            <w:r w:rsidRPr="003E0EDC">
              <w:rPr>
                <w:sz w:val="24"/>
              </w:rPr>
              <w:t>о</w:t>
            </w:r>
            <w:r w:rsidRPr="003E0EDC">
              <w:rPr>
                <w:sz w:val="24"/>
              </w:rPr>
              <w:t>действие ра</w:t>
            </w:r>
            <w:r w:rsidRPr="003E0EDC">
              <w:rPr>
                <w:sz w:val="24"/>
              </w:rPr>
              <w:t>з</w:t>
            </w:r>
            <w:r w:rsidRPr="003E0EDC">
              <w:rPr>
                <w:sz w:val="24"/>
              </w:rPr>
              <w:t>витию ист</w:t>
            </w:r>
            <w:r w:rsidRPr="003E0EDC">
              <w:rPr>
                <w:sz w:val="24"/>
              </w:rPr>
              <w:t>о</w:t>
            </w:r>
            <w:r w:rsidRPr="003E0EDC">
              <w:rPr>
                <w:sz w:val="24"/>
              </w:rPr>
              <w:t>рических с</w:t>
            </w:r>
            <w:r w:rsidRPr="003E0EDC">
              <w:rPr>
                <w:sz w:val="24"/>
              </w:rPr>
              <w:t>о</w:t>
            </w:r>
            <w:r w:rsidRPr="003E0EDC">
              <w:rPr>
                <w:sz w:val="24"/>
              </w:rPr>
              <w:t>бытий и иных местных тр</w:t>
            </w:r>
            <w:r w:rsidRPr="003E0EDC">
              <w:rPr>
                <w:sz w:val="24"/>
              </w:rPr>
              <w:t>а</w:t>
            </w:r>
            <w:r w:rsidRPr="003E0EDC">
              <w:rPr>
                <w:sz w:val="24"/>
              </w:rPr>
              <w:lastRenderedPageBreak/>
              <w:t>диций</w:t>
            </w:r>
          </w:p>
        </w:tc>
        <w:tc>
          <w:tcPr>
            <w:tcW w:w="1281" w:type="dxa"/>
            <w:gridSpan w:val="2"/>
            <w:vMerge w:val="restart"/>
            <w:hideMark/>
          </w:tcPr>
          <w:p w:rsidR="00BF46EE" w:rsidRPr="003E0EDC" w:rsidRDefault="00BF46EE" w:rsidP="00885A32">
            <w:pPr>
              <w:jc w:val="both"/>
              <w:rPr>
                <w:sz w:val="24"/>
              </w:rPr>
            </w:pPr>
            <w:r w:rsidRPr="003E0EDC">
              <w:rPr>
                <w:sz w:val="24"/>
              </w:rPr>
              <w:lastRenderedPageBreak/>
              <w:t>управл</w:t>
            </w:r>
            <w:r w:rsidRPr="003E0EDC">
              <w:rPr>
                <w:sz w:val="24"/>
              </w:rPr>
              <w:t>е</w:t>
            </w:r>
            <w:r w:rsidRPr="003E0EDC">
              <w:rPr>
                <w:sz w:val="24"/>
              </w:rPr>
              <w:t>ние орг</w:t>
            </w:r>
            <w:r w:rsidRPr="003E0EDC">
              <w:rPr>
                <w:sz w:val="24"/>
              </w:rPr>
              <w:t>а</w:t>
            </w:r>
            <w:r w:rsidRPr="003E0EDC">
              <w:rPr>
                <w:sz w:val="24"/>
              </w:rPr>
              <w:t>низации деятел</w:t>
            </w:r>
            <w:r w:rsidRPr="003E0EDC">
              <w:rPr>
                <w:sz w:val="24"/>
              </w:rPr>
              <w:t>ь</w:t>
            </w:r>
            <w:r w:rsidRPr="003E0EDC">
              <w:rPr>
                <w:sz w:val="24"/>
              </w:rPr>
              <w:t>ности а</w:t>
            </w:r>
            <w:r w:rsidRPr="003E0EDC">
              <w:rPr>
                <w:sz w:val="24"/>
              </w:rPr>
              <w:t>д</w:t>
            </w:r>
            <w:r w:rsidRPr="003E0EDC">
              <w:rPr>
                <w:sz w:val="24"/>
              </w:rPr>
              <w:t>минис</w:t>
            </w:r>
            <w:r w:rsidRPr="003E0EDC">
              <w:rPr>
                <w:sz w:val="24"/>
              </w:rPr>
              <w:t>т</w:t>
            </w:r>
            <w:r w:rsidRPr="003E0EDC">
              <w:rPr>
                <w:sz w:val="24"/>
              </w:rPr>
              <w:t>рации ра</w:t>
            </w:r>
            <w:r w:rsidRPr="003E0EDC">
              <w:rPr>
                <w:sz w:val="24"/>
              </w:rPr>
              <w:t>й</w:t>
            </w:r>
            <w:r w:rsidRPr="003E0EDC">
              <w:rPr>
                <w:sz w:val="24"/>
              </w:rPr>
              <w:t>она,департамент финансов админ</w:t>
            </w:r>
            <w:r w:rsidRPr="003E0EDC">
              <w:rPr>
                <w:sz w:val="24"/>
              </w:rPr>
              <w:t>и</w:t>
            </w:r>
            <w:r w:rsidRPr="003E0EDC">
              <w:rPr>
                <w:sz w:val="24"/>
              </w:rPr>
              <w:t>страции района</w:t>
            </w:r>
          </w:p>
        </w:tc>
        <w:tc>
          <w:tcPr>
            <w:tcW w:w="845" w:type="dxa"/>
            <w:hideMark/>
          </w:tcPr>
          <w:p w:rsidR="00BF46EE" w:rsidRPr="003E0EDC" w:rsidRDefault="00BF46EE" w:rsidP="00885A32">
            <w:pPr>
              <w:jc w:val="both"/>
              <w:rPr>
                <w:sz w:val="24"/>
              </w:rPr>
            </w:pPr>
            <w:r w:rsidRPr="003E0EDC">
              <w:rPr>
                <w:sz w:val="24"/>
              </w:rPr>
              <w:t>всего</w:t>
            </w:r>
          </w:p>
        </w:tc>
        <w:tc>
          <w:tcPr>
            <w:tcW w:w="1136" w:type="dxa"/>
            <w:vMerge w:val="restart"/>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9 300,0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2 200,0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7 100,0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624"/>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фед</w:t>
            </w:r>
            <w:r w:rsidRPr="003E0EDC">
              <w:rPr>
                <w:sz w:val="24"/>
              </w:rPr>
              <w:t>е</w:t>
            </w:r>
            <w:r w:rsidRPr="003E0EDC">
              <w:rPr>
                <w:sz w:val="24"/>
              </w:rPr>
              <w:t>рал</w:t>
            </w:r>
            <w:r w:rsidRPr="003E0EDC">
              <w:rPr>
                <w:sz w:val="24"/>
              </w:rPr>
              <w:t>ь</w:t>
            </w:r>
            <w:r w:rsidRPr="003E0EDC">
              <w:rPr>
                <w:sz w:val="24"/>
              </w:rPr>
              <w:t>ный бю</w:t>
            </w:r>
            <w:r w:rsidRPr="003E0EDC">
              <w:rPr>
                <w:sz w:val="24"/>
              </w:rPr>
              <w:t>д</w:t>
            </w:r>
            <w:r w:rsidRPr="003E0EDC">
              <w:rPr>
                <w:sz w:val="24"/>
              </w:rPr>
              <w:t>жет</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936"/>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авт</w:t>
            </w:r>
            <w:r w:rsidRPr="003E0EDC">
              <w:rPr>
                <w:sz w:val="24"/>
              </w:rPr>
              <w:t>о</w:t>
            </w:r>
            <w:r w:rsidRPr="003E0EDC">
              <w:rPr>
                <w:sz w:val="24"/>
              </w:rPr>
              <w:t>но</w:t>
            </w:r>
            <w:r w:rsidRPr="003E0EDC">
              <w:rPr>
                <w:sz w:val="24"/>
              </w:rPr>
              <w:t>м</w:t>
            </w:r>
            <w:r w:rsidRPr="003E0EDC">
              <w:rPr>
                <w:sz w:val="24"/>
              </w:rPr>
              <w:t>ного окр</w:t>
            </w:r>
            <w:r w:rsidRPr="003E0EDC">
              <w:rPr>
                <w:sz w:val="24"/>
              </w:rPr>
              <w:t>у</w:t>
            </w:r>
            <w:r w:rsidRPr="003E0EDC">
              <w:rPr>
                <w:sz w:val="24"/>
              </w:rPr>
              <w:t>га</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9 300,0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2 200,0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7 100,0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312"/>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lastRenderedPageBreak/>
              <w:t>жет ра</w:t>
            </w:r>
            <w:r w:rsidRPr="003E0EDC">
              <w:rPr>
                <w:sz w:val="24"/>
              </w:rPr>
              <w:t>й</w:t>
            </w:r>
            <w:r w:rsidRPr="003E0EDC">
              <w:rPr>
                <w:sz w:val="24"/>
              </w:rPr>
              <w:t>она</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624"/>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пос</w:t>
            </w:r>
            <w:r w:rsidRPr="003E0EDC">
              <w:rPr>
                <w:sz w:val="24"/>
              </w:rPr>
              <w:t>е</w:t>
            </w:r>
            <w:r w:rsidRPr="003E0EDC">
              <w:rPr>
                <w:sz w:val="24"/>
              </w:rPr>
              <w:t>лений</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936"/>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иные вн</w:t>
            </w:r>
            <w:r w:rsidRPr="003E0EDC">
              <w:rPr>
                <w:sz w:val="24"/>
              </w:rPr>
              <w:t>е</w:t>
            </w:r>
            <w:r w:rsidRPr="003E0EDC">
              <w:rPr>
                <w:sz w:val="24"/>
              </w:rPr>
              <w:t>бю</w:t>
            </w:r>
            <w:r w:rsidRPr="003E0EDC">
              <w:rPr>
                <w:sz w:val="24"/>
              </w:rPr>
              <w:t>д</w:t>
            </w:r>
            <w:r w:rsidRPr="003E0EDC">
              <w:rPr>
                <w:sz w:val="24"/>
              </w:rPr>
              <w:t>же</w:t>
            </w:r>
            <w:r w:rsidRPr="003E0EDC">
              <w:rPr>
                <w:sz w:val="24"/>
              </w:rPr>
              <w:t>т</w:t>
            </w:r>
            <w:r w:rsidRPr="003E0EDC">
              <w:rPr>
                <w:sz w:val="24"/>
              </w:rPr>
              <w:t>ные и</w:t>
            </w:r>
            <w:r w:rsidRPr="003E0EDC">
              <w:rPr>
                <w:sz w:val="24"/>
              </w:rPr>
              <w:t>с</w:t>
            </w:r>
            <w:r w:rsidRPr="003E0EDC">
              <w:rPr>
                <w:sz w:val="24"/>
              </w:rPr>
              <w:t>то</w:t>
            </w:r>
            <w:r w:rsidRPr="003E0EDC">
              <w:rPr>
                <w:sz w:val="24"/>
              </w:rPr>
              <w:t>ч</w:t>
            </w:r>
            <w:r w:rsidRPr="003E0EDC">
              <w:rPr>
                <w:sz w:val="24"/>
              </w:rPr>
              <w:t>ники</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312"/>
        </w:trPr>
        <w:tc>
          <w:tcPr>
            <w:tcW w:w="1098" w:type="dxa"/>
            <w:gridSpan w:val="3"/>
            <w:vMerge w:val="restart"/>
            <w:hideMark/>
          </w:tcPr>
          <w:p w:rsidR="00BF46EE" w:rsidRPr="00885A32" w:rsidRDefault="00BF46EE" w:rsidP="003E0EDC">
            <w:pPr>
              <w:jc w:val="center"/>
              <w:rPr>
                <w:sz w:val="24"/>
              </w:rPr>
            </w:pPr>
            <w:r w:rsidRPr="003E0EDC">
              <w:rPr>
                <w:sz w:val="24"/>
              </w:rPr>
              <w:t>1.2.3.</w:t>
            </w:r>
            <w:r w:rsidRPr="003E0EDC">
              <w:rPr>
                <w:sz w:val="24"/>
                <w:lang w:val="en-US"/>
              </w:rPr>
              <w:t>6</w:t>
            </w:r>
            <w:r>
              <w:rPr>
                <w:sz w:val="24"/>
              </w:rPr>
              <w:t>.</w:t>
            </w:r>
          </w:p>
        </w:tc>
        <w:tc>
          <w:tcPr>
            <w:tcW w:w="1737" w:type="dxa"/>
            <w:vMerge w:val="restart"/>
            <w:hideMark/>
          </w:tcPr>
          <w:p w:rsidR="00BF46EE" w:rsidRPr="003E0EDC" w:rsidRDefault="00BF46EE" w:rsidP="00C41E8F">
            <w:pPr>
              <w:jc w:val="both"/>
              <w:rPr>
                <w:sz w:val="24"/>
              </w:rPr>
            </w:pPr>
            <w:r w:rsidRPr="003E0EDC">
              <w:rPr>
                <w:sz w:val="24"/>
              </w:rPr>
              <w:t>Иные ме</w:t>
            </w:r>
            <w:r w:rsidRPr="003E0EDC">
              <w:rPr>
                <w:sz w:val="24"/>
              </w:rPr>
              <w:t>ж</w:t>
            </w:r>
            <w:r w:rsidRPr="003E0EDC">
              <w:rPr>
                <w:sz w:val="24"/>
              </w:rPr>
              <w:t>бюджетные трансферты на повышение оплаты труда работников муниципал</w:t>
            </w:r>
            <w:r w:rsidRPr="003E0EDC">
              <w:rPr>
                <w:sz w:val="24"/>
              </w:rPr>
              <w:t>ь</w:t>
            </w:r>
            <w:r w:rsidRPr="003E0EDC">
              <w:rPr>
                <w:sz w:val="24"/>
              </w:rPr>
              <w:t>ных образов</w:t>
            </w:r>
            <w:r w:rsidRPr="003E0EDC">
              <w:rPr>
                <w:sz w:val="24"/>
              </w:rPr>
              <w:t>а</w:t>
            </w:r>
            <w:r w:rsidRPr="003E0EDC">
              <w:rPr>
                <w:sz w:val="24"/>
              </w:rPr>
              <w:t>ний культуры и дополн</w:t>
            </w:r>
            <w:r w:rsidRPr="003E0EDC">
              <w:rPr>
                <w:sz w:val="24"/>
              </w:rPr>
              <w:t>и</w:t>
            </w:r>
            <w:r w:rsidRPr="003E0EDC">
              <w:rPr>
                <w:sz w:val="24"/>
              </w:rPr>
              <w:t>тельного о</w:t>
            </w:r>
            <w:r w:rsidRPr="003E0EDC">
              <w:rPr>
                <w:sz w:val="24"/>
              </w:rPr>
              <w:t>б</w:t>
            </w:r>
            <w:r w:rsidRPr="003E0EDC">
              <w:rPr>
                <w:sz w:val="24"/>
              </w:rPr>
              <w:t>разования д</w:t>
            </w:r>
            <w:r w:rsidRPr="003E0EDC">
              <w:rPr>
                <w:sz w:val="24"/>
              </w:rPr>
              <w:t>е</w:t>
            </w:r>
            <w:r w:rsidRPr="003E0EDC">
              <w:rPr>
                <w:sz w:val="24"/>
              </w:rPr>
              <w:t>тей в це</w:t>
            </w:r>
            <w:r>
              <w:rPr>
                <w:sz w:val="24"/>
              </w:rPr>
              <w:t xml:space="preserve">лях реализации Указов </w:t>
            </w:r>
            <w:r w:rsidRPr="003E0EDC">
              <w:rPr>
                <w:sz w:val="24"/>
              </w:rPr>
              <w:t>Пр</w:t>
            </w:r>
            <w:r w:rsidRPr="003E0EDC">
              <w:rPr>
                <w:sz w:val="24"/>
              </w:rPr>
              <w:t>е</w:t>
            </w:r>
            <w:r w:rsidRPr="003E0EDC">
              <w:rPr>
                <w:sz w:val="24"/>
              </w:rPr>
              <w:t>зидента Ро</w:t>
            </w:r>
            <w:r w:rsidRPr="003E0EDC">
              <w:rPr>
                <w:sz w:val="24"/>
              </w:rPr>
              <w:t>с</w:t>
            </w:r>
            <w:r w:rsidRPr="003E0EDC">
              <w:rPr>
                <w:sz w:val="24"/>
              </w:rPr>
              <w:t>сийской Ф</w:t>
            </w:r>
            <w:r w:rsidRPr="003E0EDC">
              <w:rPr>
                <w:sz w:val="24"/>
              </w:rPr>
              <w:t>е</w:t>
            </w:r>
            <w:r w:rsidRPr="003E0EDC">
              <w:rPr>
                <w:sz w:val="24"/>
              </w:rPr>
              <w:lastRenderedPageBreak/>
              <w:t>дерации от 7 мая 2012 года                    № 597 «О м</w:t>
            </w:r>
            <w:r w:rsidRPr="003E0EDC">
              <w:rPr>
                <w:sz w:val="24"/>
              </w:rPr>
              <w:t>е</w:t>
            </w:r>
            <w:r w:rsidRPr="003E0EDC">
              <w:rPr>
                <w:sz w:val="24"/>
              </w:rPr>
              <w:t>роприятиях по реализации государстве</w:t>
            </w:r>
            <w:r w:rsidRPr="003E0EDC">
              <w:rPr>
                <w:sz w:val="24"/>
              </w:rPr>
              <w:t>н</w:t>
            </w:r>
            <w:r w:rsidRPr="003E0EDC">
              <w:rPr>
                <w:sz w:val="24"/>
              </w:rPr>
              <w:t>ной социал</w:t>
            </w:r>
            <w:r w:rsidRPr="003E0EDC">
              <w:rPr>
                <w:sz w:val="24"/>
              </w:rPr>
              <w:t>ь</w:t>
            </w:r>
            <w:r w:rsidRPr="003E0EDC">
              <w:rPr>
                <w:sz w:val="24"/>
              </w:rPr>
              <w:t>ной полит</w:t>
            </w:r>
            <w:r w:rsidRPr="003E0EDC">
              <w:rPr>
                <w:sz w:val="24"/>
              </w:rPr>
              <w:t>и</w:t>
            </w:r>
            <w:r w:rsidRPr="003E0EDC">
              <w:rPr>
                <w:sz w:val="24"/>
              </w:rPr>
              <w:t>ки», от 01 и</w:t>
            </w:r>
            <w:r w:rsidRPr="003E0EDC">
              <w:rPr>
                <w:sz w:val="24"/>
              </w:rPr>
              <w:t>ю</w:t>
            </w:r>
            <w:r w:rsidRPr="003E0EDC">
              <w:rPr>
                <w:sz w:val="24"/>
              </w:rPr>
              <w:t>ня 2012 года «О наци</w:t>
            </w:r>
            <w:r w:rsidRPr="003E0EDC">
              <w:rPr>
                <w:sz w:val="24"/>
              </w:rPr>
              <w:t>о</w:t>
            </w:r>
            <w:r w:rsidRPr="003E0EDC">
              <w:rPr>
                <w:sz w:val="24"/>
              </w:rPr>
              <w:t>нальной стр</w:t>
            </w:r>
            <w:r w:rsidRPr="003E0EDC">
              <w:rPr>
                <w:sz w:val="24"/>
              </w:rPr>
              <w:t>а</w:t>
            </w:r>
            <w:r w:rsidRPr="003E0EDC">
              <w:rPr>
                <w:sz w:val="24"/>
              </w:rPr>
              <w:t>тегии дейс</w:t>
            </w:r>
            <w:r w:rsidRPr="003E0EDC">
              <w:rPr>
                <w:sz w:val="24"/>
              </w:rPr>
              <w:t>т</w:t>
            </w:r>
            <w:r w:rsidRPr="003E0EDC">
              <w:rPr>
                <w:sz w:val="24"/>
              </w:rPr>
              <w:t>вий в интер</w:t>
            </w:r>
            <w:r w:rsidRPr="003E0EDC">
              <w:rPr>
                <w:sz w:val="24"/>
              </w:rPr>
              <w:t>е</w:t>
            </w:r>
            <w:r w:rsidRPr="003E0EDC">
              <w:rPr>
                <w:sz w:val="24"/>
              </w:rPr>
              <w:t>сах детей на 2012</w:t>
            </w:r>
            <w:r>
              <w:rPr>
                <w:sz w:val="24"/>
              </w:rPr>
              <w:t>−</w:t>
            </w:r>
            <w:r w:rsidRPr="003E0EDC">
              <w:rPr>
                <w:sz w:val="24"/>
              </w:rPr>
              <w:t>2017 г</w:t>
            </w:r>
            <w:r w:rsidRPr="003E0EDC">
              <w:rPr>
                <w:sz w:val="24"/>
              </w:rPr>
              <w:t>о</w:t>
            </w:r>
            <w:r w:rsidRPr="003E0EDC">
              <w:rPr>
                <w:sz w:val="24"/>
              </w:rPr>
              <w:t>ды»</w:t>
            </w:r>
          </w:p>
        </w:tc>
        <w:tc>
          <w:tcPr>
            <w:tcW w:w="1281" w:type="dxa"/>
            <w:gridSpan w:val="2"/>
            <w:vMerge w:val="restart"/>
            <w:hideMark/>
          </w:tcPr>
          <w:p w:rsidR="00BF46EE" w:rsidRPr="003E0EDC" w:rsidRDefault="00BF46EE" w:rsidP="00885A32">
            <w:pPr>
              <w:jc w:val="both"/>
              <w:rPr>
                <w:sz w:val="24"/>
              </w:rPr>
            </w:pPr>
            <w:r w:rsidRPr="003E0EDC">
              <w:rPr>
                <w:sz w:val="24"/>
              </w:rPr>
              <w:lastRenderedPageBreak/>
              <w:t>департ</w:t>
            </w:r>
            <w:r w:rsidRPr="003E0EDC">
              <w:rPr>
                <w:sz w:val="24"/>
              </w:rPr>
              <w:t>а</w:t>
            </w:r>
            <w:r w:rsidRPr="003E0EDC">
              <w:rPr>
                <w:sz w:val="24"/>
              </w:rPr>
              <w:t>мент ф</w:t>
            </w:r>
            <w:r w:rsidRPr="003E0EDC">
              <w:rPr>
                <w:sz w:val="24"/>
              </w:rPr>
              <w:t>и</w:t>
            </w:r>
            <w:r w:rsidRPr="003E0EDC">
              <w:rPr>
                <w:sz w:val="24"/>
              </w:rPr>
              <w:t>нансов админ</w:t>
            </w:r>
            <w:r w:rsidRPr="003E0EDC">
              <w:rPr>
                <w:sz w:val="24"/>
              </w:rPr>
              <w:t>и</w:t>
            </w:r>
            <w:r w:rsidRPr="003E0EDC">
              <w:rPr>
                <w:sz w:val="24"/>
              </w:rPr>
              <w:t>страции района</w:t>
            </w:r>
          </w:p>
        </w:tc>
        <w:tc>
          <w:tcPr>
            <w:tcW w:w="845" w:type="dxa"/>
            <w:hideMark/>
          </w:tcPr>
          <w:p w:rsidR="00BF46EE" w:rsidRPr="003E0EDC" w:rsidRDefault="00BF46EE" w:rsidP="00885A32">
            <w:pPr>
              <w:jc w:val="both"/>
              <w:rPr>
                <w:sz w:val="24"/>
              </w:rPr>
            </w:pPr>
            <w:r w:rsidRPr="003E0EDC">
              <w:rPr>
                <w:sz w:val="24"/>
              </w:rPr>
              <w:t>всего</w:t>
            </w:r>
          </w:p>
        </w:tc>
        <w:tc>
          <w:tcPr>
            <w:tcW w:w="1136" w:type="dxa"/>
            <w:vMerge w:val="restart"/>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8 886,6</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8 886,6</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624"/>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фед</w:t>
            </w:r>
            <w:r w:rsidRPr="003E0EDC">
              <w:rPr>
                <w:sz w:val="24"/>
              </w:rPr>
              <w:t>е</w:t>
            </w:r>
            <w:r w:rsidRPr="003E0EDC">
              <w:rPr>
                <w:sz w:val="24"/>
              </w:rPr>
              <w:t>рал</w:t>
            </w:r>
            <w:r w:rsidRPr="003E0EDC">
              <w:rPr>
                <w:sz w:val="24"/>
              </w:rPr>
              <w:t>ь</w:t>
            </w:r>
            <w:r w:rsidRPr="003E0EDC">
              <w:rPr>
                <w:sz w:val="24"/>
              </w:rPr>
              <w:t>ный бю</w:t>
            </w:r>
            <w:r w:rsidRPr="003E0EDC">
              <w:rPr>
                <w:sz w:val="24"/>
              </w:rPr>
              <w:t>д</w:t>
            </w:r>
            <w:r w:rsidRPr="003E0EDC">
              <w:rPr>
                <w:sz w:val="24"/>
              </w:rPr>
              <w:t>жет</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936"/>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авт</w:t>
            </w:r>
            <w:r w:rsidRPr="003E0EDC">
              <w:rPr>
                <w:sz w:val="24"/>
              </w:rPr>
              <w:t>о</w:t>
            </w:r>
            <w:r w:rsidRPr="003E0EDC">
              <w:rPr>
                <w:sz w:val="24"/>
              </w:rPr>
              <w:t>но</w:t>
            </w:r>
            <w:r w:rsidRPr="003E0EDC">
              <w:rPr>
                <w:sz w:val="24"/>
              </w:rPr>
              <w:t>м</w:t>
            </w:r>
            <w:r w:rsidRPr="003E0EDC">
              <w:rPr>
                <w:sz w:val="24"/>
              </w:rPr>
              <w:t>ного окр</w:t>
            </w:r>
            <w:r w:rsidRPr="003E0EDC">
              <w:rPr>
                <w:sz w:val="24"/>
              </w:rPr>
              <w:t>у</w:t>
            </w:r>
            <w:r w:rsidRPr="003E0EDC">
              <w:rPr>
                <w:sz w:val="24"/>
              </w:rPr>
              <w:t>га</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8 886,6</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8 886,6</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312"/>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ра</w:t>
            </w:r>
            <w:r w:rsidRPr="003E0EDC">
              <w:rPr>
                <w:sz w:val="24"/>
              </w:rPr>
              <w:t>й</w:t>
            </w:r>
            <w:r w:rsidRPr="003E0EDC">
              <w:rPr>
                <w:sz w:val="24"/>
              </w:rPr>
              <w:t>она</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624"/>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пос</w:t>
            </w:r>
            <w:r w:rsidRPr="003E0EDC">
              <w:rPr>
                <w:sz w:val="24"/>
              </w:rPr>
              <w:t>е</w:t>
            </w:r>
            <w:r w:rsidRPr="003E0EDC">
              <w:rPr>
                <w:sz w:val="24"/>
              </w:rPr>
              <w:t>лений</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936"/>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иные вн</w:t>
            </w:r>
            <w:r w:rsidRPr="003E0EDC">
              <w:rPr>
                <w:sz w:val="24"/>
              </w:rPr>
              <w:t>е</w:t>
            </w:r>
            <w:r w:rsidRPr="003E0EDC">
              <w:rPr>
                <w:sz w:val="24"/>
              </w:rPr>
              <w:t>бю</w:t>
            </w:r>
            <w:r w:rsidRPr="003E0EDC">
              <w:rPr>
                <w:sz w:val="24"/>
              </w:rPr>
              <w:t>д</w:t>
            </w:r>
            <w:r w:rsidRPr="003E0EDC">
              <w:rPr>
                <w:sz w:val="24"/>
              </w:rPr>
              <w:t>же</w:t>
            </w:r>
            <w:r w:rsidRPr="003E0EDC">
              <w:rPr>
                <w:sz w:val="24"/>
              </w:rPr>
              <w:t>т</w:t>
            </w:r>
            <w:r w:rsidRPr="003E0EDC">
              <w:rPr>
                <w:sz w:val="24"/>
              </w:rPr>
              <w:t>ные и</w:t>
            </w:r>
            <w:r w:rsidRPr="003E0EDC">
              <w:rPr>
                <w:sz w:val="24"/>
              </w:rPr>
              <w:t>с</w:t>
            </w:r>
            <w:r w:rsidRPr="003E0EDC">
              <w:rPr>
                <w:sz w:val="24"/>
              </w:rPr>
              <w:t>то</w:t>
            </w:r>
            <w:r w:rsidRPr="003E0EDC">
              <w:rPr>
                <w:sz w:val="24"/>
              </w:rPr>
              <w:t>ч</w:t>
            </w:r>
            <w:r w:rsidRPr="003E0EDC">
              <w:rPr>
                <w:sz w:val="24"/>
              </w:rPr>
              <w:t>ники</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312"/>
        </w:trPr>
        <w:tc>
          <w:tcPr>
            <w:tcW w:w="1098" w:type="dxa"/>
            <w:gridSpan w:val="3"/>
            <w:vMerge w:val="restart"/>
            <w:hideMark/>
          </w:tcPr>
          <w:p w:rsidR="00BF46EE" w:rsidRPr="00885A32" w:rsidRDefault="00BF46EE" w:rsidP="003E0EDC">
            <w:pPr>
              <w:jc w:val="center"/>
              <w:rPr>
                <w:sz w:val="24"/>
              </w:rPr>
            </w:pPr>
            <w:r w:rsidRPr="003E0EDC">
              <w:rPr>
                <w:sz w:val="24"/>
                <w:lang w:val="en-US"/>
              </w:rPr>
              <w:t>1.2.4</w:t>
            </w:r>
            <w:r>
              <w:rPr>
                <w:sz w:val="24"/>
              </w:rPr>
              <w:t>.</w:t>
            </w:r>
          </w:p>
        </w:tc>
        <w:tc>
          <w:tcPr>
            <w:tcW w:w="1737" w:type="dxa"/>
            <w:vMerge w:val="restart"/>
            <w:hideMark/>
          </w:tcPr>
          <w:p w:rsidR="00BF46EE" w:rsidRPr="003E0EDC" w:rsidRDefault="00BF46EE" w:rsidP="00885A32">
            <w:pPr>
              <w:jc w:val="both"/>
              <w:rPr>
                <w:sz w:val="24"/>
              </w:rPr>
            </w:pPr>
            <w:r w:rsidRPr="003E0EDC">
              <w:rPr>
                <w:sz w:val="24"/>
              </w:rPr>
              <w:t>Предоставл</w:t>
            </w:r>
            <w:r w:rsidRPr="003E0EDC">
              <w:rPr>
                <w:sz w:val="24"/>
              </w:rPr>
              <w:t>е</w:t>
            </w:r>
            <w:r w:rsidRPr="003E0EDC">
              <w:rPr>
                <w:sz w:val="24"/>
              </w:rPr>
              <w:t>ние межбю</w:t>
            </w:r>
            <w:r w:rsidRPr="003E0EDC">
              <w:rPr>
                <w:sz w:val="24"/>
              </w:rPr>
              <w:t>д</w:t>
            </w:r>
            <w:r w:rsidRPr="003E0EDC">
              <w:rPr>
                <w:sz w:val="24"/>
              </w:rPr>
              <w:t>жетных трансфертов бюджетам п</w:t>
            </w:r>
            <w:r w:rsidRPr="003E0EDC">
              <w:rPr>
                <w:sz w:val="24"/>
              </w:rPr>
              <w:t>о</w:t>
            </w:r>
            <w:r w:rsidRPr="003E0EDC">
              <w:rPr>
                <w:sz w:val="24"/>
              </w:rPr>
              <w:t>селений ра</w:t>
            </w:r>
            <w:r w:rsidRPr="003E0EDC">
              <w:rPr>
                <w:sz w:val="24"/>
              </w:rPr>
              <w:t>й</w:t>
            </w:r>
            <w:r w:rsidRPr="003E0EDC">
              <w:rPr>
                <w:sz w:val="24"/>
              </w:rPr>
              <w:t>она в иных случаях (на иные цели) с целью фина</w:t>
            </w:r>
            <w:r w:rsidRPr="003E0EDC">
              <w:rPr>
                <w:sz w:val="24"/>
              </w:rPr>
              <w:t>н</w:t>
            </w:r>
            <w:r w:rsidRPr="003E0EDC">
              <w:rPr>
                <w:sz w:val="24"/>
              </w:rPr>
              <w:t>сового обе</w:t>
            </w:r>
            <w:r w:rsidRPr="003E0EDC">
              <w:rPr>
                <w:sz w:val="24"/>
              </w:rPr>
              <w:t>с</w:t>
            </w:r>
            <w:r w:rsidRPr="003E0EDC">
              <w:rPr>
                <w:sz w:val="24"/>
              </w:rPr>
              <w:t>печения ра</w:t>
            </w:r>
            <w:r w:rsidRPr="003E0EDC">
              <w:rPr>
                <w:sz w:val="24"/>
              </w:rPr>
              <w:t>с</w:t>
            </w:r>
            <w:r w:rsidRPr="003E0EDC">
              <w:rPr>
                <w:sz w:val="24"/>
              </w:rPr>
              <w:t>ходных обяз</w:t>
            </w:r>
            <w:r w:rsidRPr="003E0EDC">
              <w:rPr>
                <w:sz w:val="24"/>
              </w:rPr>
              <w:t>а</w:t>
            </w:r>
            <w:r w:rsidRPr="003E0EDC">
              <w:rPr>
                <w:sz w:val="24"/>
              </w:rPr>
              <w:t>тельств пос</w:t>
            </w:r>
            <w:r w:rsidRPr="003E0EDC">
              <w:rPr>
                <w:sz w:val="24"/>
              </w:rPr>
              <w:t>е</w:t>
            </w:r>
            <w:r w:rsidRPr="003E0EDC">
              <w:rPr>
                <w:sz w:val="24"/>
              </w:rPr>
              <w:t>лений при в</w:t>
            </w:r>
            <w:r w:rsidRPr="003E0EDC">
              <w:rPr>
                <w:sz w:val="24"/>
              </w:rPr>
              <w:t>ы</w:t>
            </w:r>
            <w:r w:rsidRPr="003E0EDC">
              <w:rPr>
                <w:sz w:val="24"/>
              </w:rPr>
              <w:t xml:space="preserve">полнении </w:t>
            </w:r>
            <w:r w:rsidRPr="003E0EDC">
              <w:rPr>
                <w:sz w:val="24"/>
              </w:rPr>
              <w:lastRenderedPageBreak/>
              <w:t>полномочий органов мес</w:t>
            </w:r>
            <w:r w:rsidRPr="003E0EDC">
              <w:rPr>
                <w:sz w:val="24"/>
              </w:rPr>
              <w:t>т</w:t>
            </w:r>
            <w:r w:rsidRPr="003E0EDC">
              <w:rPr>
                <w:sz w:val="24"/>
              </w:rPr>
              <w:t>ного сам</w:t>
            </w:r>
            <w:r w:rsidRPr="003E0EDC">
              <w:rPr>
                <w:sz w:val="24"/>
              </w:rPr>
              <w:t>о</w:t>
            </w:r>
            <w:r w:rsidRPr="003E0EDC">
              <w:rPr>
                <w:sz w:val="24"/>
              </w:rPr>
              <w:t>управления поселений по вопросам м</w:t>
            </w:r>
            <w:r w:rsidRPr="003E0EDC">
              <w:rPr>
                <w:sz w:val="24"/>
              </w:rPr>
              <w:t>е</w:t>
            </w:r>
            <w:r w:rsidRPr="003E0EDC">
              <w:rPr>
                <w:sz w:val="24"/>
              </w:rPr>
              <w:t>стного знач</w:t>
            </w:r>
            <w:r w:rsidRPr="003E0EDC">
              <w:rPr>
                <w:sz w:val="24"/>
              </w:rPr>
              <w:t>е</w:t>
            </w:r>
            <w:r w:rsidRPr="003E0EDC">
              <w:rPr>
                <w:sz w:val="24"/>
              </w:rPr>
              <w:t>ния в части конкретных мероприятий, в том числе:</w:t>
            </w:r>
          </w:p>
        </w:tc>
        <w:tc>
          <w:tcPr>
            <w:tcW w:w="1281" w:type="dxa"/>
            <w:gridSpan w:val="2"/>
            <w:vMerge w:val="restart"/>
            <w:hideMark/>
          </w:tcPr>
          <w:p w:rsidR="00BF46EE" w:rsidRPr="003E0EDC" w:rsidRDefault="00BF46EE" w:rsidP="00885A32">
            <w:pPr>
              <w:jc w:val="both"/>
              <w:rPr>
                <w:sz w:val="24"/>
              </w:rPr>
            </w:pPr>
            <w:r w:rsidRPr="003E0EDC">
              <w:rPr>
                <w:sz w:val="24"/>
              </w:rPr>
              <w:lastRenderedPageBreak/>
              <w:t>отдел ж</w:t>
            </w:r>
            <w:r w:rsidRPr="003E0EDC">
              <w:rPr>
                <w:sz w:val="24"/>
              </w:rPr>
              <w:t>и</w:t>
            </w:r>
            <w:r w:rsidRPr="003E0EDC">
              <w:rPr>
                <w:sz w:val="24"/>
              </w:rPr>
              <w:t>лищно-комм</w:t>
            </w:r>
            <w:r w:rsidRPr="003E0EDC">
              <w:rPr>
                <w:sz w:val="24"/>
              </w:rPr>
              <w:t>у</w:t>
            </w:r>
            <w:r w:rsidRPr="003E0EDC">
              <w:rPr>
                <w:sz w:val="24"/>
              </w:rPr>
              <w:t>нального хозяйства, энергет</w:t>
            </w:r>
            <w:r w:rsidRPr="003E0EDC">
              <w:rPr>
                <w:sz w:val="24"/>
              </w:rPr>
              <w:t>и</w:t>
            </w:r>
            <w:r w:rsidRPr="003E0EDC">
              <w:rPr>
                <w:sz w:val="24"/>
              </w:rPr>
              <w:t>ки и  стро</w:t>
            </w:r>
            <w:r w:rsidRPr="003E0EDC">
              <w:rPr>
                <w:sz w:val="24"/>
              </w:rPr>
              <w:t>и</w:t>
            </w:r>
            <w:r w:rsidRPr="003E0EDC">
              <w:rPr>
                <w:sz w:val="24"/>
              </w:rPr>
              <w:t>тельства админ</w:t>
            </w:r>
            <w:r w:rsidRPr="003E0EDC">
              <w:rPr>
                <w:sz w:val="24"/>
              </w:rPr>
              <w:t>и</w:t>
            </w:r>
            <w:r w:rsidRPr="003E0EDC">
              <w:rPr>
                <w:sz w:val="24"/>
              </w:rPr>
              <w:t>страции района, отдел транспо</w:t>
            </w:r>
            <w:r w:rsidRPr="003E0EDC">
              <w:rPr>
                <w:sz w:val="24"/>
              </w:rPr>
              <w:t>р</w:t>
            </w:r>
            <w:r w:rsidRPr="003E0EDC">
              <w:rPr>
                <w:sz w:val="24"/>
              </w:rPr>
              <w:t>та и связи админ</w:t>
            </w:r>
            <w:r w:rsidRPr="003E0EDC">
              <w:rPr>
                <w:sz w:val="24"/>
              </w:rPr>
              <w:t>и</w:t>
            </w:r>
            <w:r w:rsidRPr="003E0EDC">
              <w:rPr>
                <w:sz w:val="24"/>
              </w:rPr>
              <w:lastRenderedPageBreak/>
              <w:t>страции района, отдел м</w:t>
            </w:r>
            <w:r w:rsidRPr="003E0EDC">
              <w:rPr>
                <w:sz w:val="24"/>
              </w:rPr>
              <w:t>е</w:t>
            </w:r>
            <w:r w:rsidRPr="003E0EDC">
              <w:rPr>
                <w:sz w:val="24"/>
              </w:rPr>
              <w:t>стной промы</w:t>
            </w:r>
            <w:r w:rsidRPr="003E0EDC">
              <w:rPr>
                <w:sz w:val="24"/>
              </w:rPr>
              <w:t>ш</w:t>
            </w:r>
            <w:r w:rsidRPr="003E0EDC">
              <w:rPr>
                <w:sz w:val="24"/>
              </w:rPr>
              <w:t>ленности и сел</w:t>
            </w:r>
            <w:r w:rsidRPr="003E0EDC">
              <w:rPr>
                <w:sz w:val="24"/>
              </w:rPr>
              <w:t>ь</w:t>
            </w:r>
            <w:r w:rsidRPr="003E0EDC">
              <w:rPr>
                <w:sz w:val="24"/>
              </w:rPr>
              <w:t>ского х</w:t>
            </w:r>
            <w:r w:rsidRPr="003E0EDC">
              <w:rPr>
                <w:sz w:val="24"/>
              </w:rPr>
              <w:t>о</w:t>
            </w:r>
            <w:r w:rsidRPr="003E0EDC">
              <w:rPr>
                <w:sz w:val="24"/>
              </w:rPr>
              <w:t>зяйства админ</w:t>
            </w:r>
            <w:r w:rsidRPr="003E0EDC">
              <w:rPr>
                <w:sz w:val="24"/>
              </w:rPr>
              <w:t>и</w:t>
            </w:r>
            <w:r w:rsidRPr="003E0EDC">
              <w:rPr>
                <w:sz w:val="24"/>
              </w:rPr>
              <w:t>страции района, муниц</w:t>
            </w:r>
            <w:r w:rsidRPr="003E0EDC">
              <w:rPr>
                <w:sz w:val="24"/>
              </w:rPr>
              <w:t>и</w:t>
            </w:r>
            <w:r w:rsidRPr="003E0EDC">
              <w:rPr>
                <w:sz w:val="24"/>
              </w:rPr>
              <w:t>пальное казенное учрежд</w:t>
            </w:r>
            <w:r w:rsidRPr="003E0EDC">
              <w:rPr>
                <w:sz w:val="24"/>
              </w:rPr>
              <w:t>е</w:t>
            </w:r>
            <w:r w:rsidRPr="003E0EDC">
              <w:rPr>
                <w:sz w:val="24"/>
              </w:rPr>
              <w:t>ние  Нижне-варто</w:t>
            </w:r>
            <w:r w:rsidRPr="003E0EDC">
              <w:rPr>
                <w:sz w:val="24"/>
              </w:rPr>
              <w:t>в</w:t>
            </w:r>
            <w:r w:rsidRPr="003E0EDC">
              <w:rPr>
                <w:sz w:val="24"/>
              </w:rPr>
              <w:t>ского     района «Упра</w:t>
            </w:r>
            <w:r w:rsidRPr="003E0EDC">
              <w:rPr>
                <w:sz w:val="24"/>
              </w:rPr>
              <w:t>в</w:t>
            </w:r>
            <w:r w:rsidRPr="003E0EDC">
              <w:rPr>
                <w:sz w:val="24"/>
              </w:rPr>
              <w:t>ление по делам гражда</w:t>
            </w:r>
            <w:r w:rsidRPr="003E0EDC">
              <w:rPr>
                <w:sz w:val="24"/>
              </w:rPr>
              <w:t>н</w:t>
            </w:r>
            <w:r w:rsidRPr="003E0EDC">
              <w:rPr>
                <w:sz w:val="24"/>
              </w:rPr>
              <w:t>ской об</w:t>
            </w:r>
            <w:r w:rsidRPr="003E0EDC">
              <w:rPr>
                <w:sz w:val="24"/>
              </w:rPr>
              <w:t>о</w:t>
            </w:r>
            <w:r w:rsidRPr="003E0EDC">
              <w:rPr>
                <w:sz w:val="24"/>
              </w:rPr>
              <w:t>роны и чрезв</w:t>
            </w:r>
            <w:r w:rsidRPr="003E0EDC">
              <w:rPr>
                <w:sz w:val="24"/>
              </w:rPr>
              <w:t>ы</w:t>
            </w:r>
            <w:r w:rsidRPr="003E0EDC">
              <w:rPr>
                <w:sz w:val="24"/>
              </w:rPr>
              <w:t>чайным ситуац</w:t>
            </w:r>
            <w:r w:rsidRPr="003E0EDC">
              <w:rPr>
                <w:sz w:val="24"/>
              </w:rPr>
              <w:t>и</w:t>
            </w:r>
            <w:r w:rsidRPr="003E0EDC">
              <w:rPr>
                <w:sz w:val="24"/>
              </w:rPr>
              <w:t>ям», д</w:t>
            </w:r>
            <w:r w:rsidRPr="003E0EDC">
              <w:rPr>
                <w:sz w:val="24"/>
              </w:rPr>
              <w:t>е</w:t>
            </w:r>
            <w:r w:rsidRPr="003E0EDC">
              <w:rPr>
                <w:sz w:val="24"/>
              </w:rPr>
              <w:t>партамент финансов админ</w:t>
            </w:r>
            <w:r w:rsidRPr="003E0EDC">
              <w:rPr>
                <w:sz w:val="24"/>
              </w:rPr>
              <w:t>и</w:t>
            </w:r>
            <w:r w:rsidRPr="003E0EDC">
              <w:rPr>
                <w:sz w:val="24"/>
              </w:rPr>
              <w:lastRenderedPageBreak/>
              <w:t>страции района</w:t>
            </w:r>
          </w:p>
        </w:tc>
        <w:tc>
          <w:tcPr>
            <w:tcW w:w="845" w:type="dxa"/>
            <w:hideMark/>
          </w:tcPr>
          <w:p w:rsidR="00BF46EE" w:rsidRPr="003E0EDC" w:rsidRDefault="00BF46EE" w:rsidP="00885A32">
            <w:pPr>
              <w:jc w:val="both"/>
              <w:rPr>
                <w:sz w:val="24"/>
              </w:rPr>
            </w:pPr>
            <w:r w:rsidRPr="003E0EDC">
              <w:rPr>
                <w:sz w:val="24"/>
              </w:rPr>
              <w:lastRenderedPageBreak/>
              <w:t>всего</w:t>
            </w:r>
          </w:p>
        </w:tc>
        <w:tc>
          <w:tcPr>
            <w:tcW w:w="1136" w:type="dxa"/>
            <w:vMerge w:val="restart"/>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9 423,7</w:t>
            </w:r>
          </w:p>
        </w:tc>
        <w:tc>
          <w:tcPr>
            <w:tcW w:w="1414" w:type="dxa"/>
            <w:hideMark/>
          </w:tcPr>
          <w:p w:rsidR="00BF46EE" w:rsidRPr="003E0EDC" w:rsidRDefault="00BF46EE" w:rsidP="003E0EDC">
            <w:pPr>
              <w:jc w:val="center"/>
              <w:rPr>
                <w:sz w:val="24"/>
              </w:rPr>
            </w:pPr>
            <w:r w:rsidRPr="003E0EDC">
              <w:rPr>
                <w:sz w:val="24"/>
              </w:rPr>
              <w:t>7 475,9</w:t>
            </w:r>
          </w:p>
        </w:tc>
        <w:tc>
          <w:tcPr>
            <w:tcW w:w="1417" w:type="dxa"/>
            <w:hideMark/>
          </w:tcPr>
          <w:p w:rsidR="00BF46EE" w:rsidRPr="003E0EDC" w:rsidRDefault="00BF46EE" w:rsidP="003E0EDC">
            <w:pPr>
              <w:jc w:val="center"/>
              <w:rPr>
                <w:sz w:val="24"/>
              </w:rPr>
            </w:pPr>
            <w:r w:rsidRPr="003E0EDC">
              <w:rPr>
                <w:sz w:val="24"/>
              </w:rPr>
              <w:t>1 947,8</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312"/>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фед</w:t>
            </w:r>
            <w:r w:rsidRPr="003E0EDC">
              <w:rPr>
                <w:sz w:val="24"/>
              </w:rPr>
              <w:t>е</w:t>
            </w:r>
            <w:r w:rsidRPr="003E0EDC">
              <w:rPr>
                <w:sz w:val="24"/>
              </w:rPr>
              <w:t>рал</w:t>
            </w:r>
            <w:r w:rsidRPr="003E0EDC">
              <w:rPr>
                <w:sz w:val="24"/>
              </w:rPr>
              <w:t>ь</w:t>
            </w:r>
            <w:r w:rsidRPr="003E0EDC">
              <w:rPr>
                <w:sz w:val="24"/>
              </w:rPr>
              <w:t>ный бю</w:t>
            </w:r>
            <w:r w:rsidRPr="003E0EDC">
              <w:rPr>
                <w:sz w:val="24"/>
              </w:rPr>
              <w:t>д</w:t>
            </w:r>
            <w:r w:rsidRPr="003E0EDC">
              <w:rPr>
                <w:sz w:val="24"/>
              </w:rPr>
              <w:t>жет</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312"/>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авт</w:t>
            </w:r>
            <w:r w:rsidRPr="003E0EDC">
              <w:rPr>
                <w:sz w:val="24"/>
              </w:rPr>
              <w:t>о</w:t>
            </w:r>
            <w:r w:rsidRPr="003E0EDC">
              <w:rPr>
                <w:sz w:val="24"/>
              </w:rPr>
              <w:t>но</w:t>
            </w:r>
            <w:r w:rsidRPr="003E0EDC">
              <w:rPr>
                <w:sz w:val="24"/>
              </w:rPr>
              <w:t>м</w:t>
            </w:r>
            <w:r w:rsidRPr="003E0EDC">
              <w:rPr>
                <w:sz w:val="24"/>
              </w:rPr>
              <w:t>ного окр</w:t>
            </w:r>
            <w:r w:rsidRPr="003E0EDC">
              <w:rPr>
                <w:sz w:val="24"/>
              </w:rPr>
              <w:t>у</w:t>
            </w:r>
            <w:r w:rsidRPr="003E0EDC">
              <w:rPr>
                <w:sz w:val="24"/>
              </w:rPr>
              <w:t>га</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312"/>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ра</w:t>
            </w:r>
            <w:r w:rsidRPr="003E0EDC">
              <w:rPr>
                <w:sz w:val="24"/>
              </w:rPr>
              <w:t>й</w:t>
            </w:r>
            <w:r w:rsidRPr="003E0EDC">
              <w:rPr>
                <w:sz w:val="24"/>
              </w:rPr>
              <w:lastRenderedPageBreak/>
              <w:t>она</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9 423,7</w:t>
            </w:r>
          </w:p>
        </w:tc>
        <w:tc>
          <w:tcPr>
            <w:tcW w:w="1414" w:type="dxa"/>
            <w:hideMark/>
          </w:tcPr>
          <w:p w:rsidR="00BF46EE" w:rsidRPr="003E0EDC" w:rsidRDefault="00BF46EE" w:rsidP="003E0EDC">
            <w:pPr>
              <w:jc w:val="center"/>
              <w:rPr>
                <w:sz w:val="24"/>
              </w:rPr>
            </w:pPr>
            <w:r w:rsidRPr="003E0EDC">
              <w:rPr>
                <w:sz w:val="24"/>
              </w:rPr>
              <w:t>7 475,9</w:t>
            </w:r>
          </w:p>
        </w:tc>
        <w:tc>
          <w:tcPr>
            <w:tcW w:w="1417" w:type="dxa"/>
            <w:hideMark/>
          </w:tcPr>
          <w:p w:rsidR="00BF46EE" w:rsidRPr="003E0EDC" w:rsidRDefault="00BF46EE" w:rsidP="003E0EDC">
            <w:pPr>
              <w:jc w:val="center"/>
              <w:rPr>
                <w:sz w:val="24"/>
              </w:rPr>
            </w:pPr>
            <w:r w:rsidRPr="003E0EDC">
              <w:rPr>
                <w:sz w:val="24"/>
              </w:rPr>
              <w:t>1 947,8</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312"/>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пос</w:t>
            </w:r>
            <w:r w:rsidRPr="003E0EDC">
              <w:rPr>
                <w:sz w:val="24"/>
              </w:rPr>
              <w:t>е</w:t>
            </w:r>
            <w:r w:rsidRPr="003E0EDC">
              <w:rPr>
                <w:sz w:val="24"/>
              </w:rPr>
              <w:t>лений</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312"/>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иные вн</w:t>
            </w:r>
            <w:r w:rsidRPr="003E0EDC">
              <w:rPr>
                <w:sz w:val="24"/>
              </w:rPr>
              <w:t>е</w:t>
            </w:r>
            <w:r w:rsidRPr="003E0EDC">
              <w:rPr>
                <w:sz w:val="24"/>
              </w:rPr>
              <w:t>бю</w:t>
            </w:r>
            <w:r w:rsidRPr="003E0EDC">
              <w:rPr>
                <w:sz w:val="24"/>
              </w:rPr>
              <w:t>д</w:t>
            </w:r>
            <w:r w:rsidRPr="003E0EDC">
              <w:rPr>
                <w:sz w:val="24"/>
              </w:rPr>
              <w:t>же</w:t>
            </w:r>
            <w:r w:rsidRPr="003E0EDC">
              <w:rPr>
                <w:sz w:val="24"/>
              </w:rPr>
              <w:t>т</w:t>
            </w:r>
            <w:r w:rsidRPr="003E0EDC">
              <w:rPr>
                <w:sz w:val="24"/>
              </w:rPr>
              <w:t>ные и</w:t>
            </w:r>
            <w:r w:rsidRPr="003E0EDC">
              <w:rPr>
                <w:sz w:val="24"/>
              </w:rPr>
              <w:t>с</w:t>
            </w:r>
            <w:r w:rsidRPr="003E0EDC">
              <w:rPr>
                <w:sz w:val="24"/>
              </w:rPr>
              <w:t>то</w:t>
            </w:r>
            <w:r w:rsidRPr="003E0EDC">
              <w:rPr>
                <w:sz w:val="24"/>
              </w:rPr>
              <w:t>ч</w:t>
            </w:r>
            <w:r w:rsidRPr="003E0EDC">
              <w:rPr>
                <w:sz w:val="24"/>
              </w:rPr>
              <w:t>ники</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312"/>
        </w:trPr>
        <w:tc>
          <w:tcPr>
            <w:tcW w:w="1098" w:type="dxa"/>
            <w:gridSpan w:val="3"/>
            <w:vMerge w:val="restart"/>
            <w:hideMark/>
          </w:tcPr>
          <w:p w:rsidR="00BF46EE" w:rsidRPr="003E0EDC" w:rsidRDefault="00BF46EE" w:rsidP="003E0EDC">
            <w:pPr>
              <w:jc w:val="center"/>
              <w:rPr>
                <w:sz w:val="24"/>
              </w:rPr>
            </w:pPr>
            <w:r w:rsidRPr="003E0EDC">
              <w:rPr>
                <w:sz w:val="24"/>
              </w:rPr>
              <w:lastRenderedPageBreak/>
              <w:t>1.2.4.1</w:t>
            </w:r>
            <w:r>
              <w:rPr>
                <w:sz w:val="24"/>
              </w:rPr>
              <w:t>.</w:t>
            </w:r>
          </w:p>
        </w:tc>
        <w:tc>
          <w:tcPr>
            <w:tcW w:w="1737" w:type="dxa"/>
            <w:vMerge w:val="restart"/>
            <w:hideMark/>
          </w:tcPr>
          <w:p w:rsidR="00BF46EE" w:rsidRPr="003E0EDC" w:rsidRDefault="00BF46EE" w:rsidP="00885A32">
            <w:pPr>
              <w:jc w:val="both"/>
              <w:rPr>
                <w:sz w:val="24"/>
              </w:rPr>
            </w:pPr>
            <w:r w:rsidRPr="003E0EDC">
              <w:rPr>
                <w:sz w:val="24"/>
              </w:rPr>
              <w:t>Cельскому поселению Покур для р</w:t>
            </w:r>
            <w:r w:rsidRPr="003E0EDC">
              <w:rPr>
                <w:sz w:val="24"/>
              </w:rPr>
              <w:t>е</w:t>
            </w:r>
            <w:r w:rsidRPr="003E0EDC">
              <w:rPr>
                <w:sz w:val="24"/>
              </w:rPr>
              <w:t>конструкции ограждения памятника п</w:t>
            </w:r>
            <w:r w:rsidRPr="003E0EDC">
              <w:rPr>
                <w:sz w:val="24"/>
              </w:rPr>
              <w:t>о</w:t>
            </w:r>
            <w:r w:rsidRPr="003E0EDC">
              <w:rPr>
                <w:sz w:val="24"/>
              </w:rPr>
              <w:t>гибшим в г</w:t>
            </w:r>
            <w:r w:rsidRPr="003E0EDC">
              <w:rPr>
                <w:sz w:val="24"/>
              </w:rPr>
              <w:t>о</w:t>
            </w:r>
            <w:r w:rsidRPr="003E0EDC">
              <w:rPr>
                <w:sz w:val="24"/>
              </w:rPr>
              <w:t>ды Великой Отечестве</w:t>
            </w:r>
            <w:r w:rsidRPr="003E0EDC">
              <w:rPr>
                <w:sz w:val="24"/>
              </w:rPr>
              <w:t>н</w:t>
            </w:r>
            <w:r w:rsidRPr="003E0EDC">
              <w:rPr>
                <w:sz w:val="24"/>
              </w:rPr>
              <w:t>ной войны</w:t>
            </w:r>
          </w:p>
        </w:tc>
        <w:tc>
          <w:tcPr>
            <w:tcW w:w="1281" w:type="dxa"/>
            <w:gridSpan w:val="2"/>
            <w:vMerge w:val="restart"/>
            <w:hideMark/>
          </w:tcPr>
          <w:p w:rsidR="00BF46EE" w:rsidRPr="003E0EDC" w:rsidRDefault="00BF46EE" w:rsidP="00885A32">
            <w:pPr>
              <w:jc w:val="both"/>
              <w:rPr>
                <w:sz w:val="24"/>
              </w:rPr>
            </w:pPr>
            <w:r w:rsidRPr="003E0EDC">
              <w:rPr>
                <w:sz w:val="24"/>
              </w:rPr>
              <w:t>отдел  жилищно-комм</w:t>
            </w:r>
            <w:r w:rsidRPr="003E0EDC">
              <w:rPr>
                <w:sz w:val="24"/>
              </w:rPr>
              <w:t>у</w:t>
            </w:r>
            <w:r w:rsidRPr="003E0EDC">
              <w:rPr>
                <w:sz w:val="24"/>
              </w:rPr>
              <w:t>нального хозяйства, энергет</w:t>
            </w:r>
            <w:r w:rsidRPr="003E0EDC">
              <w:rPr>
                <w:sz w:val="24"/>
              </w:rPr>
              <w:t>и</w:t>
            </w:r>
            <w:r w:rsidRPr="003E0EDC">
              <w:rPr>
                <w:sz w:val="24"/>
              </w:rPr>
              <w:t>кии  стро</w:t>
            </w:r>
            <w:r w:rsidRPr="003E0EDC">
              <w:rPr>
                <w:sz w:val="24"/>
              </w:rPr>
              <w:t>и</w:t>
            </w:r>
            <w:r w:rsidRPr="003E0EDC">
              <w:rPr>
                <w:sz w:val="24"/>
              </w:rPr>
              <w:t>тельства админ</w:t>
            </w:r>
            <w:r w:rsidRPr="003E0EDC">
              <w:rPr>
                <w:sz w:val="24"/>
              </w:rPr>
              <w:t>и</w:t>
            </w:r>
            <w:r w:rsidRPr="003E0EDC">
              <w:rPr>
                <w:sz w:val="24"/>
              </w:rPr>
              <w:t>страции района</w:t>
            </w:r>
          </w:p>
        </w:tc>
        <w:tc>
          <w:tcPr>
            <w:tcW w:w="845" w:type="dxa"/>
            <w:hideMark/>
          </w:tcPr>
          <w:p w:rsidR="00BF46EE" w:rsidRPr="003E0EDC" w:rsidRDefault="00BF46EE" w:rsidP="00885A32">
            <w:pPr>
              <w:jc w:val="both"/>
              <w:rPr>
                <w:sz w:val="24"/>
              </w:rPr>
            </w:pPr>
            <w:r w:rsidRPr="003E0EDC">
              <w:rPr>
                <w:sz w:val="24"/>
              </w:rPr>
              <w:t>всего</w:t>
            </w:r>
          </w:p>
        </w:tc>
        <w:tc>
          <w:tcPr>
            <w:tcW w:w="1136" w:type="dxa"/>
            <w:vMerge w:val="restart"/>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168,5</w:t>
            </w:r>
          </w:p>
        </w:tc>
        <w:tc>
          <w:tcPr>
            <w:tcW w:w="1414" w:type="dxa"/>
            <w:hideMark/>
          </w:tcPr>
          <w:p w:rsidR="00BF46EE" w:rsidRPr="003E0EDC" w:rsidRDefault="00BF46EE" w:rsidP="003E0EDC">
            <w:pPr>
              <w:jc w:val="center"/>
              <w:rPr>
                <w:sz w:val="24"/>
              </w:rPr>
            </w:pPr>
            <w:r w:rsidRPr="003E0EDC">
              <w:rPr>
                <w:sz w:val="24"/>
              </w:rPr>
              <w:t>168,5</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624"/>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фед</w:t>
            </w:r>
            <w:r w:rsidRPr="003E0EDC">
              <w:rPr>
                <w:sz w:val="24"/>
              </w:rPr>
              <w:t>е</w:t>
            </w:r>
            <w:r w:rsidRPr="003E0EDC">
              <w:rPr>
                <w:sz w:val="24"/>
              </w:rPr>
              <w:t>рал</w:t>
            </w:r>
            <w:r w:rsidRPr="003E0EDC">
              <w:rPr>
                <w:sz w:val="24"/>
              </w:rPr>
              <w:t>ь</w:t>
            </w:r>
            <w:r w:rsidRPr="003E0EDC">
              <w:rPr>
                <w:sz w:val="24"/>
              </w:rPr>
              <w:t>ный бю</w:t>
            </w:r>
            <w:r w:rsidRPr="003E0EDC">
              <w:rPr>
                <w:sz w:val="24"/>
              </w:rPr>
              <w:t>д</w:t>
            </w:r>
            <w:r w:rsidRPr="003E0EDC">
              <w:rPr>
                <w:sz w:val="24"/>
              </w:rPr>
              <w:t>жет</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936"/>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авт</w:t>
            </w:r>
            <w:r w:rsidRPr="003E0EDC">
              <w:rPr>
                <w:sz w:val="24"/>
              </w:rPr>
              <w:t>о</w:t>
            </w:r>
            <w:r w:rsidRPr="003E0EDC">
              <w:rPr>
                <w:sz w:val="24"/>
              </w:rPr>
              <w:t>но</w:t>
            </w:r>
            <w:r w:rsidRPr="003E0EDC">
              <w:rPr>
                <w:sz w:val="24"/>
              </w:rPr>
              <w:t>м</w:t>
            </w:r>
            <w:r w:rsidRPr="003E0EDC">
              <w:rPr>
                <w:sz w:val="24"/>
              </w:rPr>
              <w:t>ного окр</w:t>
            </w:r>
            <w:r w:rsidRPr="003E0EDC">
              <w:rPr>
                <w:sz w:val="24"/>
              </w:rPr>
              <w:t>у</w:t>
            </w:r>
            <w:r w:rsidRPr="003E0EDC">
              <w:rPr>
                <w:sz w:val="24"/>
              </w:rPr>
              <w:t>га</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312"/>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ра</w:t>
            </w:r>
            <w:r w:rsidRPr="003E0EDC">
              <w:rPr>
                <w:sz w:val="24"/>
              </w:rPr>
              <w:t>й</w:t>
            </w:r>
            <w:r w:rsidRPr="003E0EDC">
              <w:rPr>
                <w:sz w:val="24"/>
              </w:rPr>
              <w:t>она</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168,5</w:t>
            </w:r>
          </w:p>
        </w:tc>
        <w:tc>
          <w:tcPr>
            <w:tcW w:w="1414" w:type="dxa"/>
            <w:hideMark/>
          </w:tcPr>
          <w:p w:rsidR="00BF46EE" w:rsidRPr="003E0EDC" w:rsidRDefault="00BF46EE" w:rsidP="003E0EDC">
            <w:pPr>
              <w:jc w:val="center"/>
              <w:rPr>
                <w:sz w:val="24"/>
              </w:rPr>
            </w:pPr>
            <w:r w:rsidRPr="003E0EDC">
              <w:rPr>
                <w:sz w:val="24"/>
              </w:rPr>
              <w:t>168,5</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624"/>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пос</w:t>
            </w:r>
            <w:r w:rsidRPr="003E0EDC">
              <w:rPr>
                <w:sz w:val="24"/>
              </w:rPr>
              <w:t>е</w:t>
            </w:r>
            <w:r w:rsidRPr="003E0EDC">
              <w:rPr>
                <w:sz w:val="24"/>
              </w:rPr>
              <w:t>лений</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936"/>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Default="00BF46EE" w:rsidP="00885A32">
            <w:pPr>
              <w:jc w:val="both"/>
              <w:rPr>
                <w:sz w:val="24"/>
              </w:rPr>
            </w:pPr>
            <w:r w:rsidRPr="003E0EDC">
              <w:rPr>
                <w:sz w:val="24"/>
              </w:rPr>
              <w:t>иные вн</w:t>
            </w:r>
            <w:r w:rsidRPr="003E0EDC">
              <w:rPr>
                <w:sz w:val="24"/>
              </w:rPr>
              <w:t>е</w:t>
            </w:r>
            <w:r w:rsidRPr="003E0EDC">
              <w:rPr>
                <w:sz w:val="24"/>
              </w:rPr>
              <w:t>бю</w:t>
            </w:r>
            <w:r w:rsidRPr="003E0EDC">
              <w:rPr>
                <w:sz w:val="24"/>
              </w:rPr>
              <w:t>д</w:t>
            </w:r>
            <w:r w:rsidRPr="003E0EDC">
              <w:rPr>
                <w:sz w:val="24"/>
              </w:rPr>
              <w:t>же</w:t>
            </w:r>
            <w:r w:rsidRPr="003E0EDC">
              <w:rPr>
                <w:sz w:val="24"/>
              </w:rPr>
              <w:t>т</w:t>
            </w:r>
            <w:r w:rsidRPr="003E0EDC">
              <w:rPr>
                <w:sz w:val="24"/>
              </w:rPr>
              <w:t>ные и</w:t>
            </w:r>
            <w:r w:rsidRPr="003E0EDC">
              <w:rPr>
                <w:sz w:val="24"/>
              </w:rPr>
              <w:t>с</w:t>
            </w:r>
            <w:r w:rsidRPr="003E0EDC">
              <w:rPr>
                <w:sz w:val="24"/>
              </w:rPr>
              <w:t>то</w:t>
            </w:r>
            <w:r w:rsidRPr="003E0EDC">
              <w:rPr>
                <w:sz w:val="24"/>
              </w:rPr>
              <w:t>ч</w:t>
            </w:r>
            <w:r w:rsidRPr="003E0EDC">
              <w:rPr>
                <w:sz w:val="24"/>
              </w:rPr>
              <w:t>ники</w:t>
            </w:r>
          </w:p>
          <w:p w:rsidR="00C41E8F" w:rsidRDefault="00C41E8F" w:rsidP="00885A32">
            <w:pPr>
              <w:jc w:val="both"/>
              <w:rPr>
                <w:sz w:val="24"/>
              </w:rPr>
            </w:pPr>
          </w:p>
          <w:p w:rsidR="00C41E8F" w:rsidRPr="003E0EDC" w:rsidRDefault="00C41E8F" w:rsidP="00885A32">
            <w:pPr>
              <w:jc w:val="both"/>
              <w:rPr>
                <w:sz w:val="24"/>
              </w:rPr>
            </w:pP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312"/>
        </w:trPr>
        <w:tc>
          <w:tcPr>
            <w:tcW w:w="1098" w:type="dxa"/>
            <w:gridSpan w:val="3"/>
            <w:vMerge w:val="restart"/>
            <w:hideMark/>
          </w:tcPr>
          <w:p w:rsidR="00BF46EE" w:rsidRPr="003E0EDC" w:rsidRDefault="00BF46EE" w:rsidP="003E0EDC">
            <w:pPr>
              <w:jc w:val="center"/>
              <w:rPr>
                <w:sz w:val="24"/>
              </w:rPr>
            </w:pPr>
            <w:r w:rsidRPr="003E0EDC">
              <w:rPr>
                <w:sz w:val="24"/>
              </w:rPr>
              <w:lastRenderedPageBreak/>
              <w:t>1.2.4.2</w:t>
            </w:r>
            <w:r>
              <w:rPr>
                <w:sz w:val="24"/>
              </w:rPr>
              <w:t>.</w:t>
            </w:r>
          </w:p>
        </w:tc>
        <w:tc>
          <w:tcPr>
            <w:tcW w:w="1737" w:type="dxa"/>
            <w:vMerge w:val="restart"/>
            <w:hideMark/>
          </w:tcPr>
          <w:p w:rsidR="00BF46EE" w:rsidRPr="003E0EDC" w:rsidRDefault="00BF46EE" w:rsidP="00885A32">
            <w:pPr>
              <w:jc w:val="both"/>
              <w:rPr>
                <w:sz w:val="24"/>
              </w:rPr>
            </w:pPr>
            <w:r w:rsidRPr="003E0EDC">
              <w:rPr>
                <w:sz w:val="24"/>
              </w:rPr>
              <w:t>Городскому поселению Новоаганск для страхов</w:t>
            </w:r>
            <w:r w:rsidRPr="003E0EDC">
              <w:rPr>
                <w:sz w:val="24"/>
              </w:rPr>
              <w:t>а</w:t>
            </w:r>
            <w:r w:rsidRPr="003E0EDC">
              <w:rPr>
                <w:sz w:val="24"/>
              </w:rPr>
              <w:t>ния муниц</w:t>
            </w:r>
            <w:r w:rsidRPr="003E0EDC">
              <w:rPr>
                <w:sz w:val="24"/>
              </w:rPr>
              <w:t>и</w:t>
            </w:r>
            <w:r w:rsidRPr="003E0EDC">
              <w:rPr>
                <w:sz w:val="24"/>
              </w:rPr>
              <w:t>пального имущества</w:t>
            </w:r>
          </w:p>
        </w:tc>
        <w:tc>
          <w:tcPr>
            <w:tcW w:w="1281" w:type="dxa"/>
            <w:gridSpan w:val="2"/>
            <w:vMerge w:val="restart"/>
            <w:hideMark/>
          </w:tcPr>
          <w:p w:rsidR="00BF46EE" w:rsidRPr="003E0EDC" w:rsidRDefault="00BF46EE" w:rsidP="00885A32">
            <w:pPr>
              <w:jc w:val="both"/>
              <w:rPr>
                <w:sz w:val="24"/>
                <w:highlight w:val="yellow"/>
              </w:rPr>
            </w:pPr>
            <w:r w:rsidRPr="003E0EDC">
              <w:rPr>
                <w:sz w:val="24"/>
              </w:rPr>
              <w:t xml:space="preserve">отдел </w:t>
            </w:r>
            <w:r>
              <w:rPr>
                <w:sz w:val="24"/>
              </w:rPr>
              <w:t>по</w:t>
            </w:r>
            <w:r w:rsidRPr="003E0EDC">
              <w:rPr>
                <w:sz w:val="24"/>
              </w:rPr>
              <w:t xml:space="preserve"> жили</w:t>
            </w:r>
            <w:r w:rsidRPr="003E0EDC">
              <w:rPr>
                <w:sz w:val="24"/>
              </w:rPr>
              <w:t>щ</w:t>
            </w:r>
            <w:r w:rsidRPr="003E0EDC">
              <w:rPr>
                <w:sz w:val="24"/>
              </w:rPr>
              <w:t>ным в</w:t>
            </w:r>
            <w:r w:rsidRPr="003E0EDC">
              <w:rPr>
                <w:sz w:val="24"/>
              </w:rPr>
              <w:t>о</w:t>
            </w:r>
            <w:r w:rsidRPr="003E0EDC">
              <w:rPr>
                <w:sz w:val="24"/>
              </w:rPr>
              <w:t>просам и муниц</w:t>
            </w:r>
            <w:r w:rsidRPr="003E0EDC">
              <w:rPr>
                <w:sz w:val="24"/>
              </w:rPr>
              <w:t>и</w:t>
            </w:r>
            <w:r w:rsidRPr="003E0EDC">
              <w:rPr>
                <w:sz w:val="24"/>
              </w:rPr>
              <w:t>пальной  собстве</w:t>
            </w:r>
            <w:r w:rsidRPr="003E0EDC">
              <w:rPr>
                <w:sz w:val="24"/>
              </w:rPr>
              <w:t>н</w:t>
            </w:r>
            <w:r w:rsidRPr="003E0EDC">
              <w:rPr>
                <w:sz w:val="24"/>
              </w:rPr>
              <w:t>ности а</w:t>
            </w:r>
            <w:r w:rsidRPr="003E0EDC">
              <w:rPr>
                <w:sz w:val="24"/>
              </w:rPr>
              <w:t>д</w:t>
            </w:r>
            <w:r w:rsidRPr="003E0EDC">
              <w:rPr>
                <w:sz w:val="24"/>
              </w:rPr>
              <w:t>минис</w:t>
            </w:r>
            <w:r w:rsidRPr="003E0EDC">
              <w:rPr>
                <w:sz w:val="24"/>
              </w:rPr>
              <w:t>т</w:t>
            </w:r>
            <w:r w:rsidRPr="003E0EDC">
              <w:rPr>
                <w:sz w:val="24"/>
              </w:rPr>
              <w:t>рации района</w:t>
            </w:r>
          </w:p>
        </w:tc>
        <w:tc>
          <w:tcPr>
            <w:tcW w:w="845" w:type="dxa"/>
            <w:hideMark/>
          </w:tcPr>
          <w:p w:rsidR="00BF46EE" w:rsidRPr="003E0EDC" w:rsidRDefault="00BF46EE" w:rsidP="00885A32">
            <w:pPr>
              <w:jc w:val="both"/>
              <w:rPr>
                <w:sz w:val="24"/>
              </w:rPr>
            </w:pPr>
            <w:r w:rsidRPr="003E0EDC">
              <w:rPr>
                <w:sz w:val="24"/>
              </w:rPr>
              <w:t>всего</w:t>
            </w:r>
          </w:p>
        </w:tc>
        <w:tc>
          <w:tcPr>
            <w:tcW w:w="1136" w:type="dxa"/>
            <w:vMerge w:val="restart"/>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500,0</w:t>
            </w:r>
          </w:p>
        </w:tc>
        <w:tc>
          <w:tcPr>
            <w:tcW w:w="1414" w:type="dxa"/>
            <w:hideMark/>
          </w:tcPr>
          <w:p w:rsidR="00BF46EE" w:rsidRPr="003E0EDC" w:rsidRDefault="00BF46EE" w:rsidP="003E0EDC">
            <w:pPr>
              <w:jc w:val="center"/>
              <w:rPr>
                <w:sz w:val="24"/>
              </w:rPr>
            </w:pPr>
            <w:r w:rsidRPr="003E0EDC">
              <w:rPr>
                <w:sz w:val="24"/>
              </w:rPr>
              <w:t>500,0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624"/>
        </w:trPr>
        <w:tc>
          <w:tcPr>
            <w:tcW w:w="1098" w:type="dxa"/>
            <w:gridSpan w:val="3"/>
            <w:vMerge/>
            <w:hideMark/>
          </w:tcPr>
          <w:p w:rsidR="00BF46EE" w:rsidRPr="003E0EDC" w:rsidRDefault="00BF46EE" w:rsidP="003E0EDC">
            <w:pPr>
              <w:jc w:val="center"/>
              <w:rPr>
                <w:sz w:val="24"/>
                <w:highlight w:val="cyan"/>
              </w:rPr>
            </w:pPr>
          </w:p>
        </w:tc>
        <w:tc>
          <w:tcPr>
            <w:tcW w:w="1737" w:type="dxa"/>
            <w:vMerge/>
            <w:hideMark/>
          </w:tcPr>
          <w:p w:rsidR="00BF46EE" w:rsidRPr="003E0EDC" w:rsidRDefault="00BF46EE" w:rsidP="00885A32">
            <w:pPr>
              <w:jc w:val="both"/>
              <w:rPr>
                <w:sz w:val="24"/>
                <w:highlight w:val="cyan"/>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фед</w:t>
            </w:r>
            <w:r w:rsidRPr="003E0EDC">
              <w:rPr>
                <w:sz w:val="24"/>
              </w:rPr>
              <w:t>е</w:t>
            </w:r>
            <w:r w:rsidRPr="003E0EDC">
              <w:rPr>
                <w:sz w:val="24"/>
              </w:rPr>
              <w:t>рал</w:t>
            </w:r>
            <w:r w:rsidRPr="003E0EDC">
              <w:rPr>
                <w:sz w:val="24"/>
              </w:rPr>
              <w:t>ь</w:t>
            </w:r>
            <w:r w:rsidRPr="003E0EDC">
              <w:rPr>
                <w:sz w:val="24"/>
              </w:rPr>
              <w:t>ный бю</w:t>
            </w:r>
            <w:r w:rsidRPr="003E0EDC">
              <w:rPr>
                <w:sz w:val="24"/>
              </w:rPr>
              <w:t>д</w:t>
            </w:r>
            <w:r w:rsidRPr="003E0EDC">
              <w:rPr>
                <w:sz w:val="24"/>
              </w:rPr>
              <w:t>жет</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936"/>
        </w:trPr>
        <w:tc>
          <w:tcPr>
            <w:tcW w:w="1098" w:type="dxa"/>
            <w:gridSpan w:val="3"/>
            <w:vMerge/>
            <w:hideMark/>
          </w:tcPr>
          <w:p w:rsidR="00BF46EE" w:rsidRPr="003E0EDC" w:rsidRDefault="00BF46EE" w:rsidP="003E0EDC">
            <w:pPr>
              <w:jc w:val="center"/>
              <w:rPr>
                <w:sz w:val="24"/>
                <w:highlight w:val="cyan"/>
              </w:rPr>
            </w:pPr>
          </w:p>
        </w:tc>
        <w:tc>
          <w:tcPr>
            <w:tcW w:w="1737" w:type="dxa"/>
            <w:vMerge/>
            <w:hideMark/>
          </w:tcPr>
          <w:p w:rsidR="00BF46EE" w:rsidRPr="003E0EDC" w:rsidRDefault="00BF46EE" w:rsidP="00885A32">
            <w:pPr>
              <w:jc w:val="both"/>
              <w:rPr>
                <w:sz w:val="24"/>
                <w:highlight w:val="cyan"/>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авт</w:t>
            </w:r>
            <w:r w:rsidRPr="003E0EDC">
              <w:rPr>
                <w:sz w:val="24"/>
              </w:rPr>
              <w:t>о</w:t>
            </w:r>
            <w:r w:rsidRPr="003E0EDC">
              <w:rPr>
                <w:sz w:val="24"/>
              </w:rPr>
              <w:t>но</w:t>
            </w:r>
            <w:r w:rsidRPr="003E0EDC">
              <w:rPr>
                <w:sz w:val="24"/>
              </w:rPr>
              <w:t>м</w:t>
            </w:r>
            <w:r w:rsidRPr="003E0EDC">
              <w:rPr>
                <w:sz w:val="24"/>
              </w:rPr>
              <w:t>ного окр</w:t>
            </w:r>
            <w:r w:rsidRPr="003E0EDC">
              <w:rPr>
                <w:sz w:val="24"/>
              </w:rPr>
              <w:t>у</w:t>
            </w:r>
            <w:r w:rsidRPr="003E0EDC">
              <w:rPr>
                <w:sz w:val="24"/>
              </w:rPr>
              <w:t>га</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312"/>
        </w:trPr>
        <w:tc>
          <w:tcPr>
            <w:tcW w:w="1098" w:type="dxa"/>
            <w:gridSpan w:val="3"/>
            <w:vMerge/>
            <w:hideMark/>
          </w:tcPr>
          <w:p w:rsidR="00BF46EE" w:rsidRPr="003E0EDC" w:rsidRDefault="00BF46EE" w:rsidP="003E0EDC">
            <w:pPr>
              <w:jc w:val="center"/>
              <w:rPr>
                <w:sz w:val="24"/>
                <w:highlight w:val="cyan"/>
              </w:rPr>
            </w:pPr>
          </w:p>
        </w:tc>
        <w:tc>
          <w:tcPr>
            <w:tcW w:w="1737" w:type="dxa"/>
            <w:vMerge/>
            <w:hideMark/>
          </w:tcPr>
          <w:p w:rsidR="00BF46EE" w:rsidRPr="003E0EDC" w:rsidRDefault="00BF46EE" w:rsidP="00885A32">
            <w:pPr>
              <w:jc w:val="both"/>
              <w:rPr>
                <w:sz w:val="24"/>
                <w:highlight w:val="cyan"/>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ра</w:t>
            </w:r>
            <w:r w:rsidRPr="003E0EDC">
              <w:rPr>
                <w:sz w:val="24"/>
              </w:rPr>
              <w:t>й</w:t>
            </w:r>
            <w:r w:rsidRPr="003E0EDC">
              <w:rPr>
                <w:sz w:val="24"/>
              </w:rPr>
              <w:t>она</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500,0</w:t>
            </w:r>
          </w:p>
        </w:tc>
        <w:tc>
          <w:tcPr>
            <w:tcW w:w="1414" w:type="dxa"/>
            <w:hideMark/>
          </w:tcPr>
          <w:p w:rsidR="00BF46EE" w:rsidRPr="003E0EDC" w:rsidRDefault="00BF46EE" w:rsidP="003E0EDC">
            <w:pPr>
              <w:jc w:val="center"/>
              <w:rPr>
                <w:sz w:val="24"/>
              </w:rPr>
            </w:pPr>
            <w:r w:rsidRPr="003E0EDC">
              <w:rPr>
                <w:sz w:val="24"/>
              </w:rPr>
              <w:t>500,0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624"/>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пос</w:t>
            </w:r>
            <w:r w:rsidRPr="003E0EDC">
              <w:rPr>
                <w:sz w:val="24"/>
              </w:rPr>
              <w:t>е</w:t>
            </w:r>
            <w:r w:rsidRPr="003E0EDC">
              <w:rPr>
                <w:sz w:val="24"/>
              </w:rPr>
              <w:t>лений</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936"/>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иные вн</w:t>
            </w:r>
            <w:r w:rsidRPr="003E0EDC">
              <w:rPr>
                <w:sz w:val="24"/>
              </w:rPr>
              <w:t>е</w:t>
            </w:r>
            <w:r w:rsidRPr="003E0EDC">
              <w:rPr>
                <w:sz w:val="24"/>
              </w:rPr>
              <w:t>бю</w:t>
            </w:r>
            <w:r w:rsidRPr="003E0EDC">
              <w:rPr>
                <w:sz w:val="24"/>
              </w:rPr>
              <w:t>д</w:t>
            </w:r>
            <w:r w:rsidRPr="003E0EDC">
              <w:rPr>
                <w:sz w:val="24"/>
              </w:rPr>
              <w:t>же</w:t>
            </w:r>
            <w:r w:rsidRPr="003E0EDC">
              <w:rPr>
                <w:sz w:val="24"/>
              </w:rPr>
              <w:t>т</w:t>
            </w:r>
            <w:r w:rsidRPr="003E0EDC">
              <w:rPr>
                <w:sz w:val="24"/>
              </w:rPr>
              <w:t>ные и</w:t>
            </w:r>
            <w:r w:rsidRPr="003E0EDC">
              <w:rPr>
                <w:sz w:val="24"/>
              </w:rPr>
              <w:t>с</w:t>
            </w:r>
            <w:r w:rsidRPr="003E0EDC">
              <w:rPr>
                <w:sz w:val="24"/>
              </w:rPr>
              <w:t>то</w:t>
            </w:r>
            <w:r w:rsidRPr="003E0EDC">
              <w:rPr>
                <w:sz w:val="24"/>
              </w:rPr>
              <w:t>ч</w:t>
            </w:r>
            <w:r w:rsidRPr="003E0EDC">
              <w:rPr>
                <w:sz w:val="24"/>
              </w:rPr>
              <w:t>ники</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312"/>
        </w:trPr>
        <w:tc>
          <w:tcPr>
            <w:tcW w:w="1098" w:type="dxa"/>
            <w:gridSpan w:val="3"/>
            <w:vMerge w:val="restart"/>
            <w:hideMark/>
          </w:tcPr>
          <w:p w:rsidR="00BF46EE" w:rsidRPr="003E0EDC" w:rsidRDefault="00BF46EE" w:rsidP="003E0EDC">
            <w:pPr>
              <w:jc w:val="center"/>
              <w:rPr>
                <w:sz w:val="24"/>
              </w:rPr>
            </w:pPr>
            <w:r w:rsidRPr="003E0EDC">
              <w:rPr>
                <w:sz w:val="24"/>
              </w:rPr>
              <w:t>1.2.4.3</w:t>
            </w:r>
            <w:r>
              <w:rPr>
                <w:sz w:val="24"/>
              </w:rPr>
              <w:t>.</w:t>
            </w:r>
          </w:p>
        </w:tc>
        <w:tc>
          <w:tcPr>
            <w:tcW w:w="1737" w:type="dxa"/>
            <w:vMerge w:val="restart"/>
            <w:hideMark/>
          </w:tcPr>
          <w:p w:rsidR="00BF46EE" w:rsidRPr="003E0EDC" w:rsidRDefault="00BF46EE" w:rsidP="00885A32">
            <w:pPr>
              <w:jc w:val="both"/>
              <w:rPr>
                <w:sz w:val="24"/>
              </w:rPr>
            </w:pPr>
            <w:r w:rsidRPr="003E0EDC">
              <w:rPr>
                <w:sz w:val="24"/>
              </w:rPr>
              <w:t xml:space="preserve">Cельскому              поселению                Ваховск для выполнения </w:t>
            </w:r>
            <w:r w:rsidRPr="003E0EDC">
              <w:rPr>
                <w:sz w:val="24"/>
              </w:rPr>
              <w:lastRenderedPageBreak/>
              <w:t>работ по п</w:t>
            </w:r>
            <w:r w:rsidRPr="003E0EDC">
              <w:rPr>
                <w:sz w:val="24"/>
              </w:rPr>
              <w:t>е</w:t>
            </w:r>
            <w:r w:rsidRPr="003E0EDC">
              <w:rPr>
                <w:sz w:val="24"/>
              </w:rPr>
              <w:t>реносу вод</w:t>
            </w:r>
            <w:r w:rsidRPr="003E0EDC">
              <w:rPr>
                <w:sz w:val="24"/>
              </w:rPr>
              <w:t>о</w:t>
            </w:r>
            <w:r w:rsidRPr="003E0EDC">
              <w:rPr>
                <w:sz w:val="24"/>
              </w:rPr>
              <w:t>ема</w:t>
            </w:r>
          </w:p>
        </w:tc>
        <w:tc>
          <w:tcPr>
            <w:tcW w:w="1281" w:type="dxa"/>
            <w:gridSpan w:val="2"/>
            <w:vMerge w:val="restart"/>
            <w:hideMark/>
          </w:tcPr>
          <w:p w:rsidR="00BF46EE" w:rsidRPr="003E0EDC" w:rsidRDefault="00BF46EE" w:rsidP="00885A32">
            <w:pPr>
              <w:jc w:val="both"/>
              <w:rPr>
                <w:sz w:val="24"/>
              </w:rPr>
            </w:pPr>
            <w:r w:rsidRPr="003E0EDC">
              <w:rPr>
                <w:sz w:val="24"/>
              </w:rPr>
              <w:lastRenderedPageBreak/>
              <w:t>отдел  жилищно-комм</w:t>
            </w:r>
            <w:r w:rsidRPr="003E0EDC">
              <w:rPr>
                <w:sz w:val="24"/>
              </w:rPr>
              <w:t>у</w:t>
            </w:r>
            <w:r w:rsidRPr="003E0EDC">
              <w:rPr>
                <w:sz w:val="24"/>
              </w:rPr>
              <w:t xml:space="preserve">нального             </w:t>
            </w:r>
            <w:r w:rsidRPr="003E0EDC">
              <w:rPr>
                <w:sz w:val="24"/>
              </w:rPr>
              <w:lastRenderedPageBreak/>
              <w:t>хозяй-ства, энергет</w:t>
            </w:r>
            <w:r w:rsidRPr="003E0EDC">
              <w:rPr>
                <w:sz w:val="24"/>
              </w:rPr>
              <w:t>и</w:t>
            </w:r>
            <w:r w:rsidRPr="003E0EDC">
              <w:rPr>
                <w:sz w:val="24"/>
              </w:rPr>
              <w:t>ки и  стро</w:t>
            </w:r>
            <w:r w:rsidRPr="003E0EDC">
              <w:rPr>
                <w:sz w:val="24"/>
              </w:rPr>
              <w:t>и</w:t>
            </w:r>
            <w:r w:rsidRPr="003E0EDC">
              <w:rPr>
                <w:sz w:val="24"/>
              </w:rPr>
              <w:t>тельства админ</w:t>
            </w:r>
            <w:r w:rsidRPr="003E0EDC">
              <w:rPr>
                <w:sz w:val="24"/>
              </w:rPr>
              <w:t>и</w:t>
            </w:r>
            <w:r w:rsidRPr="003E0EDC">
              <w:rPr>
                <w:sz w:val="24"/>
              </w:rPr>
              <w:t>страции района</w:t>
            </w:r>
          </w:p>
        </w:tc>
        <w:tc>
          <w:tcPr>
            <w:tcW w:w="845" w:type="dxa"/>
            <w:hideMark/>
          </w:tcPr>
          <w:p w:rsidR="00BF46EE" w:rsidRPr="003E0EDC" w:rsidRDefault="00BF46EE" w:rsidP="00885A32">
            <w:pPr>
              <w:jc w:val="both"/>
              <w:rPr>
                <w:sz w:val="24"/>
              </w:rPr>
            </w:pPr>
            <w:r w:rsidRPr="003E0EDC">
              <w:rPr>
                <w:sz w:val="24"/>
              </w:rPr>
              <w:lastRenderedPageBreak/>
              <w:t>всего</w:t>
            </w:r>
          </w:p>
        </w:tc>
        <w:tc>
          <w:tcPr>
            <w:tcW w:w="1136" w:type="dxa"/>
            <w:vMerge w:val="restart"/>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575,7</w:t>
            </w:r>
          </w:p>
        </w:tc>
        <w:tc>
          <w:tcPr>
            <w:tcW w:w="1414" w:type="dxa"/>
            <w:hideMark/>
          </w:tcPr>
          <w:p w:rsidR="00BF46EE" w:rsidRPr="003E0EDC" w:rsidRDefault="00BF46EE" w:rsidP="003E0EDC">
            <w:pPr>
              <w:jc w:val="center"/>
              <w:rPr>
                <w:sz w:val="24"/>
              </w:rPr>
            </w:pPr>
            <w:r w:rsidRPr="003E0EDC">
              <w:rPr>
                <w:sz w:val="24"/>
              </w:rPr>
              <w:t>575,7</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624"/>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фед</w:t>
            </w:r>
            <w:r w:rsidRPr="003E0EDC">
              <w:rPr>
                <w:sz w:val="24"/>
              </w:rPr>
              <w:t>е</w:t>
            </w:r>
            <w:r w:rsidRPr="003E0EDC">
              <w:rPr>
                <w:sz w:val="24"/>
              </w:rPr>
              <w:t>рал</w:t>
            </w:r>
            <w:r w:rsidRPr="003E0EDC">
              <w:rPr>
                <w:sz w:val="24"/>
              </w:rPr>
              <w:t>ь</w:t>
            </w:r>
            <w:r w:rsidRPr="003E0EDC">
              <w:rPr>
                <w:sz w:val="24"/>
              </w:rPr>
              <w:t xml:space="preserve">ный </w:t>
            </w:r>
            <w:r w:rsidRPr="003E0EDC">
              <w:rPr>
                <w:sz w:val="24"/>
              </w:rPr>
              <w:lastRenderedPageBreak/>
              <w:t>бю</w:t>
            </w:r>
            <w:r w:rsidRPr="003E0EDC">
              <w:rPr>
                <w:sz w:val="24"/>
              </w:rPr>
              <w:t>д</w:t>
            </w:r>
            <w:r w:rsidRPr="003E0EDC">
              <w:rPr>
                <w:sz w:val="24"/>
              </w:rPr>
              <w:t>жет</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936"/>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авт</w:t>
            </w:r>
            <w:r w:rsidRPr="003E0EDC">
              <w:rPr>
                <w:sz w:val="24"/>
              </w:rPr>
              <w:t>о</w:t>
            </w:r>
            <w:r w:rsidRPr="003E0EDC">
              <w:rPr>
                <w:sz w:val="24"/>
              </w:rPr>
              <w:t>но</w:t>
            </w:r>
            <w:r w:rsidRPr="003E0EDC">
              <w:rPr>
                <w:sz w:val="24"/>
              </w:rPr>
              <w:t>м</w:t>
            </w:r>
            <w:r w:rsidRPr="003E0EDC">
              <w:rPr>
                <w:sz w:val="24"/>
              </w:rPr>
              <w:t>ного окр</w:t>
            </w:r>
            <w:r w:rsidRPr="003E0EDC">
              <w:rPr>
                <w:sz w:val="24"/>
              </w:rPr>
              <w:t>у</w:t>
            </w:r>
            <w:r w:rsidRPr="003E0EDC">
              <w:rPr>
                <w:sz w:val="24"/>
              </w:rPr>
              <w:t>га</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312"/>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ра</w:t>
            </w:r>
            <w:r w:rsidRPr="003E0EDC">
              <w:rPr>
                <w:sz w:val="24"/>
              </w:rPr>
              <w:t>й</w:t>
            </w:r>
            <w:r w:rsidRPr="003E0EDC">
              <w:rPr>
                <w:sz w:val="24"/>
              </w:rPr>
              <w:t>она</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575,7</w:t>
            </w:r>
          </w:p>
        </w:tc>
        <w:tc>
          <w:tcPr>
            <w:tcW w:w="1414" w:type="dxa"/>
            <w:hideMark/>
          </w:tcPr>
          <w:p w:rsidR="00BF46EE" w:rsidRPr="003E0EDC" w:rsidRDefault="00BF46EE" w:rsidP="003E0EDC">
            <w:pPr>
              <w:jc w:val="center"/>
              <w:rPr>
                <w:sz w:val="24"/>
              </w:rPr>
            </w:pPr>
            <w:r w:rsidRPr="003E0EDC">
              <w:rPr>
                <w:sz w:val="24"/>
              </w:rPr>
              <w:t>575,7</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624"/>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пос</w:t>
            </w:r>
            <w:r w:rsidRPr="003E0EDC">
              <w:rPr>
                <w:sz w:val="24"/>
              </w:rPr>
              <w:t>е</w:t>
            </w:r>
            <w:r w:rsidRPr="003E0EDC">
              <w:rPr>
                <w:sz w:val="24"/>
              </w:rPr>
              <w:t>лений</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936"/>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иные вн</w:t>
            </w:r>
            <w:r w:rsidRPr="003E0EDC">
              <w:rPr>
                <w:sz w:val="24"/>
              </w:rPr>
              <w:t>е</w:t>
            </w:r>
            <w:r w:rsidRPr="003E0EDC">
              <w:rPr>
                <w:sz w:val="24"/>
              </w:rPr>
              <w:t>бю</w:t>
            </w:r>
            <w:r w:rsidRPr="003E0EDC">
              <w:rPr>
                <w:sz w:val="24"/>
              </w:rPr>
              <w:t>д</w:t>
            </w:r>
            <w:r w:rsidRPr="003E0EDC">
              <w:rPr>
                <w:sz w:val="24"/>
              </w:rPr>
              <w:t>же</w:t>
            </w:r>
            <w:r w:rsidRPr="003E0EDC">
              <w:rPr>
                <w:sz w:val="24"/>
              </w:rPr>
              <w:t>т</w:t>
            </w:r>
            <w:r w:rsidRPr="003E0EDC">
              <w:rPr>
                <w:sz w:val="24"/>
              </w:rPr>
              <w:t>ные и</w:t>
            </w:r>
            <w:r w:rsidRPr="003E0EDC">
              <w:rPr>
                <w:sz w:val="24"/>
              </w:rPr>
              <w:t>с</w:t>
            </w:r>
            <w:r w:rsidRPr="003E0EDC">
              <w:rPr>
                <w:sz w:val="24"/>
              </w:rPr>
              <w:t>то</w:t>
            </w:r>
            <w:r w:rsidRPr="003E0EDC">
              <w:rPr>
                <w:sz w:val="24"/>
              </w:rPr>
              <w:t>ч</w:t>
            </w:r>
            <w:r w:rsidRPr="003E0EDC">
              <w:rPr>
                <w:sz w:val="24"/>
              </w:rPr>
              <w:t>ники</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312"/>
        </w:trPr>
        <w:tc>
          <w:tcPr>
            <w:tcW w:w="1098" w:type="dxa"/>
            <w:gridSpan w:val="3"/>
            <w:vMerge w:val="restart"/>
            <w:hideMark/>
          </w:tcPr>
          <w:p w:rsidR="00BF46EE" w:rsidRPr="003E0EDC" w:rsidRDefault="00BF46EE" w:rsidP="003E0EDC">
            <w:pPr>
              <w:jc w:val="center"/>
              <w:rPr>
                <w:sz w:val="24"/>
              </w:rPr>
            </w:pPr>
            <w:r w:rsidRPr="003E0EDC">
              <w:rPr>
                <w:sz w:val="24"/>
              </w:rPr>
              <w:t>1.2.4.4</w:t>
            </w:r>
            <w:r>
              <w:rPr>
                <w:sz w:val="24"/>
              </w:rPr>
              <w:t>.</w:t>
            </w:r>
          </w:p>
        </w:tc>
        <w:tc>
          <w:tcPr>
            <w:tcW w:w="1737" w:type="dxa"/>
            <w:vMerge w:val="restart"/>
            <w:hideMark/>
          </w:tcPr>
          <w:p w:rsidR="00BF46EE" w:rsidRPr="003E0EDC" w:rsidRDefault="00BF46EE" w:rsidP="00885A32">
            <w:pPr>
              <w:jc w:val="both"/>
              <w:rPr>
                <w:sz w:val="24"/>
              </w:rPr>
            </w:pPr>
            <w:r w:rsidRPr="003E0EDC">
              <w:rPr>
                <w:sz w:val="24"/>
              </w:rPr>
              <w:t xml:space="preserve">Cельскому   поселению Ларьяк на проведение мероприятий, посвященных </w:t>
            </w:r>
            <w:r w:rsidRPr="003E0EDC">
              <w:rPr>
                <w:sz w:val="24"/>
              </w:rPr>
              <w:lastRenderedPageBreak/>
              <w:t>юбилейной дате со дня образования поселения</w:t>
            </w:r>
          </w:p>
        </w:tc>
        <w:tc>
          <w:tcPr>
            <w:tcW w:w="1281" w:type="dxa"/>
            <w:gridSpan w:val="2"/>
            <w:vMerge w:val="restart"/>
            <w:hideMark/>
          </w:tcPr>
          <w:p w:rsidR="00BF46EE" w:rsidRPr="003E0EDC" w:rsidRDefault="00BF46EE" w:rsidP="00885A32">
            <w:pPr>
              <w:jc w:val="both"/>
              <w:rPr>
                <w:sz w:val="24"/>
              </w:rPr>
            </w:pPr>
            <w:r w:rsidRPr="003E0EDC">
              <w:rPr>
                <w:sz w:val="24"/>
              </w:rPr>
              <w:lastRenderedPageBreak/>
              <w:t>отдел  жилищно-комм</w:t>
            </w:r>
            <w:r w:rsidRPr="003E0EDC">
              <w:rPr>
                <w:sz w:val="24"/>
              </w:rPr>
              <w:t>у</w:t>
            </w:r>
            <w:r w:rsidRPr="003E0EDC">
              <w:rPr>
                <w:sz w:val="24"/>
              </w:rPr>
              <w:t xml:space="preserve">нального                хозяй-ства, </w:t>
            </w:r>
            <w:r w:rsidRPr="003E0EDC">
              <w:rPr>
                <w:sz w:val="24"/>
              </w:rPr>
              <w:lastRenderedPageBreak/>
              <w:t>энергет</w:t>
            </w:r>
            <w:r w:rsidRPr="003E0EDC">
              <w:rPr>
                <w:sz w:val="24"/>
              </w:rPr>
              <w:t>и</w:t>
            </w:r>
            <w:r w:rsidRPr="003E0EDC">
              <w:rPr>
                <w:sz w:val="24"/>
              </w:rPr>
              <w:t>ки и  стро</w:t>
            </w:r>
            <w:r w:rsidRPr="003E0EDC">
              <w:rPr>
                <w:sz w:val="24"/>
              </w:rPr>
              <w:t>и</w:t>
            </w:r>
            <w:r w:rsidRPr="003E0EDC">
              <w:rPr>
                <w:sz w:val="24"/>
              </w:rPr>
              <w:t>тельства админ</w:t>
            </w:r>
            <w:r w:rsidRPr="003E0EDC">
              <w:rPr>
                <w:sz w:val="24"/>
              </w:rPr>
              <w:t>и</w:t>
            </w:r>
            <w:r w:rsidRPr="003E0EDC">
              <w:rPr>
                <w:sz w:val="24"/>
              </w:rPr>
              <w:t>страции района</w:t>
            </w:r>
          </w:p>
        </w:tc>
        <w:tc>
          <w:tcPr>
            <w:tcW w:w="845" w:type="dxa"/>
            <w:hideMark/>
          </w:tcPr>
          <w:p w:rsidR="00BF46EE" w:rsidRPr="003E0EDC" w:rsidRDefault="00BF46EE" w:rsidP="00885A32">
            <w:pPr>
              <w:jc w:val="both"/>
              <w:rPr>
                <w:sz w:val="24"/>
              </w:rPr>
            </w:pPr>
            <w:r w:rsidRPr="003E0EDC">
              <w:rPr>
                <w:sz w:val="24"/>
              </w:rPr>
              <w:lastRenderedPageBreak/>
              <w:t>всего</w:t>
            </w:r>
          </w:p>
        </w:tc>
        <w:tc>
          <w:tcPr>
            <w:tcW w:w="1136" w:type="dxa"/>
            <w:vMerge w:val="restart"/>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1 640,7</w:t>
            </w:r>
          </w:p>
        </w:tc>
        <w:tc>
          <w:tcPr>
            <w:tcW w:w="1414" w:type="dxa"/>
            <w:hideMark/>
          </w:tcPr>
          <w:p w:rsidR="00BF46EE" w:rsidRPr="003E0EDC" w:rsidRDefault="00BF46EE" w:rsidP="003E0EDC">
            <w:pPr>
              <w:jc w:val="center"/>
              <w:rPr>
                <w:sz w:val="24"/>
              </w:rPr>
            </w:pPr>
            <w:r w:rsidRPr="003E0EDC">
              <w:rPr>
                <w:sz w:val="24"/>
              </w:rPr>
              <w:t>1 640,7</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624"/>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фед</w:t>
            </w:r>
            <w:r w:rsidRPr="003E0EDC">
              <w:rPr>
                <w:sz w:val="24"/>
              </w:rPr>
              <w:t>е</w:t>
            </w:r>
            <w:r w:rsidRPr="003E0EDC">
              <w:rPr>
                <w:sz w:val="24"/>
              </w:rPr>
              <w:t>рал</w:t>
            </w:r>
            <w:r w:rsidRPr="003E0EDC">
              <w:rPr>
                <w:sz w:val="24"/>
              </w:rPr>
              <w:t>ь</w:t>
            </w:r>
            <w:r w:rsidRPr="003E0EDC">
              <w:rPr>
                <w:sz w:val="24"/>
              </w:rPr>
              <w:t>ный бю</w:t>
            </w:r>
            <w:r w:rsidRPr="003E0EDC">
              <w:rPr>
                <w:sz w:val="24"/>
              </w:rPr>
              <w:t>д</w:t>
            </w:r>
            <w:r w:rsidRPr="003E0EDC">
              <w:rPr>
                <w:sz w:val="24"/>
              </w:rPr>
              <w:t>жет</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936"/>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авт</w:t>
            </w:r>
            <w:r w:rsidRPr="003E0EDC">
              <w:rPr>
                <w:sz w:val="24"/>
              </w:rPr>
              <w:t>о</w:t>
            </w:r>
            <w:r w:rsidRPr="003E0EDC">
              <w:rPr>
                <w:sz w:val="24"/>
              </w:rPr>
              <w:t>но</w:t>
            </w:r>
            <w:r w:rsidRPr="003E0EDC">
              <w:rPr>
                <w:sz w:val="24"/>
              </w:rPr>
              <w:t>м</w:t>
            </w:r>
            <w:r w:rsidRPr="003E0EDC">
              <w:rPr>
                <w:sz w:val="24"/>
              </w:rPr>
              <w:t>ного окр</w:t>
            </w:r>
            <w:r w:rsidRPr="003E0EDC">
              <w:rPr>
                <w:sz w:val="24"/>
              </w:rPr>
              <w:t>у</w:t>
            </w:r>
            <w:r w:rsidRPr="003E0EDC">
              <w:rPr>
                <w:sz w:val="24"/>
              </w:rPr>
              <w:t>га</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312"/>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ра</w:t>
            </w:r>
            <w:r w:rsidRPr="003E0EDC">
              <w:rPr>
                <w:sz w:val="24"/>
              </w:rPr>
              <w:t>й</w:t>
            </w:r>
            <w:r w:rsidRPr="003E0EDC">
              <w:rPr>
                <w:sz w:val="24"/>
              </w:rPr>
              <w:t>она</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1 640,7</w:t>
            </w:r>
          </w:p>
        </w:tc>
        <w:tc>
          <w:tcPr>
            <w:tcW w:w="1414" w:type="dxa"/>
            <w:hideMark/>
          </w:tcPr>
          <w:p w:rsidR="00BF46EE" w:rsidRPr="003E0EDC" w:rsidRDefault="00BF46EE" w:rsidP="003E0EDC">
            <w:pPr>
              <w:jc w:val="center"/>
              <w:rPr>
                <w:sz w:val="24"/>
              </w:rPr>
            </w:pPr>
            <w:r w:rsidRPr="003E0EDC">
              <w:rPr>
                <w:sz w:val="24"/>
              </w:rPr>
              <w:t>1 640,7</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1361"/>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пос</w:t>
            </w:r>
            <w:r w:rsidRPr="003E0EDC">
              <w:rPr>
                <w:sz w:val="24"/>
              </w:rPr>
              <w:t>е</w:t>
            </w:r>
            <w:r w:rsidRPr="003E0EDC">
              <w:rPr>
                <w:sz w:val="24"/>
              </w:rPr>
              <w:t>лений</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936"/>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иные вн</w:t>
            </w:r>
            <w:r w:rsidRPr="003E0EDC">
              <w:rPr>
                <w:sz w:val="24"/>
              </w:rPr>
              <w:t>е</w:t>
            </w:r>
            <w:r w:rsidRPr="003E0EDC">
              <w:rPr>
                <w:sz w:val="24"/>
              </w:rPr>
              <w:t>бю</w:t>
            </w:r>
            <w:r w:rsidRPr="003E0EDC">
              <w:rPr>
                <w:sz w:val="24"/>
              </w:rPr>
              <w:t>д</w:t>
            </w:r>
            <w:r w:rsidRPr="003E0EDC">
              <w:rPr>
                <w:sz w:val="24"/>
              </w:rPr>
              <w:t>же</w:t>
            </w:r>
            <w:r w:rsidRPr="003E0EDC">
              <w:rPr>
                <w:sz w:val="24"/>
              </w:rPr>
              <w:t>т</w:t>
            </w:r>
            <w:r w:rsidRPr="003E0EDC">
              <w:rPr>
                <w:sz w:val="24"/>
              </w:rPr>
              <w:t>ные и</w:t>
            </w:r>
            <w:r w:rsidRPr="003E0EDC">
              <w:rPr>
                <w:sz w:val="24"/>
              </w:rPr>
              <w:t>с</w:t>
            </w:r>
            <w:r w:rsidRPr="003E0EDC">
              <w:rPr>
                <w:sz w:val="24"/>
              </w:rPr>
              <w:t>то</w:t>
            </w:r>
            <w:r w:rsidRPr="003E0EDC">
              <w:rPr>
                <w:sz w:val="24"/>
              </w:rPr>
              <w:t>ч</w:t>
            </w:r>
            <w:r w:rsidRPr="003E0EDC">
              <w:rPr>
                <w:sz w:val="24"/>
              </w:rPr>
              <w:t>ники</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312"/>
        </w:trPr>
        <w:tc>
          <w:tcPr>
            <w:tcW w:w="1098" w:type="dxa"/>
            <w:gridSpan w:val="3"/>
            <w:vMerge w:val="restart"/>
            <w:hideMark/>
          </w:tcPr>
          <w:p w:rsidR="00BF46EE" w:rsidRPr="003E0EDC" w:rsidRDefault="00BF46EE" w:rsidP="003E0EDC">
            <w:pPr>
              <w:jc w:val="center"/>
              <w:rPr>
                <w:sz w:val="24"/>
              </w:rPr>
            </w:pPr>
            <w:r w:rsidRPr="003E0EDC">
              <w:rPr>
                <w:sz w:val="24"/>
              </w:rPr>
              <w:t>1.2.4.5</w:t>
            </w:r>
            <w:r>
              <w:rPr>
                <w:sz w:val="24"/>
              </w:rPr>
              <w:t>.</w:t>
            </w:r>
          </w:p>
        </w:tc>
        <w:tc>
          <w:tcPr>
            <w:tcW w:w="1737" w:type="dxa"/>
            <w:vMerge w:val="restart"/>
            <w:hideMark/>
          </w:tcPr>
          <w:p w:rsidR="00BF46EE" w:rsidRPr="003E0EDC" w:rsidRDefault="00BF46EE" w:rsidP="00885A32">
            <w:pPr>
              <w:jc w:val="both"/>
              <w:rPr>
                <w:sz w:val="24"/>
              </w:rPr>
            </w:pPr>
            <w:r w:rsidRPr="003E0EDC">
              <w:rPr>
                <w:sz w:val="24"/>
              </w:rPr>
              <w:t>Cельскому поселению Аган на снос ветхого жилья</w:t>
            </w:r>
          </w:p>
        </w:tc>
        <w:tc>
          <w:tcPr>
            <w:tcW w:w="1281" w:type="dxa"/>
            <w:gridSpan w:val="2"/>
            <w:vMerge w:val="restart"/>
            <w:hideMark/>
          </w:tcPr>
          <w:p w:rsidR="00BF46EE" w:rsidRDefault="00BF46EE" w:rsidP="00885A32">
            <w:pPr>
              <w:jc w:val="both"/>
              <w:rPr>
                <w:sz w:val="24"/>
              </w:rPr>
            </w:pPr>
            <w:r w:rsidRPr="003E0EDC">
              <w:rPr>
                <w:sz w:val="24"/>
              </w:rPr>
              <w:t>отдел  жилищно-комм</w:t>
            </w:r>
            <w:r w:rsidRPr="003E0EDC">
              <w:rPr>
                <w:sz w:val="24"/>
              </w:rPr>
              <w:t>у</w:t>
            </w:r>
            <w:r w:rsidRPr="003E0EDC">
              <w:rPr>
                <w:sz w:val="24"/>
              </w:rPr>
              <w:t>нального хозяйс</w:t>
            </w:r>
            <w:r w:rsidRPr="003E0EDC">
              <w:rPr>
                <w:sz w:val="24"/>
              </w:rPr>
              <w:t>т</w:t>
            </w:r>
            <w:r w:rsidRPr="003E0EDC">
              <w:rPr>
                <w:sz w:val="24"/>
              </w:rPr>
              <w:t>ва,энер</w:t>
            </w:r>
            <w:r>
              <w:rPr>
                <w:sz w:val="24"/>
              </w:rPr>
              <w:t>-</w:t>
            </w:r>
          </w:p>
          <w:p w:rsidR="00BF46EE" w:rsidRPr="003E0EDC" w:rsidRDefault="00BF46EE" w:rsidP="00885A32">
            <w:pPr>
              <w:jc w:val="both"/>
              <w:rPr>
                <w:sz w:val="24"/>
              </w:rPr>
            </w:pPr>
            <w:r w:rsidRPr="003E0EDC">
              <w:rPr>
                <w:sz w:val="24"/>
              </w:rPr>
              <w:t>гетики и  стро</w:t>
            </w:r>
            <w:r w:rsidRPr="003E0EDC">
              <w:rPr>
                <w:sz w:val="24"/>
              </w:rPr>
              <w:t>и</w:t>
            </w:r>
            <w:r w:rsidRPr="003E0EDC">
              <w:rPr>
                <w:sz w:val="24"/>
              </w:rPr>
              <w:t xml:space="preserve">тельства </w:t>
            </w:r>
            <w:r w:rsidRPr="003E0EDC">
              <w:rPr>
                <w:sz w:val="24"/>
              </w:rPr>
              <w:lastRenderedPageBreak/>
              <w:t>админ</w:t>
            </w:r>
            <w:r w:rsidRPr="003E0EDC">
              <w:rPr>
                <w:sz w:val="24"/>
              </w:rPr>
              <w:t>и</w:t>
            </w:r>
            <w:r w:rsidRPr="003E0EDC">
              <w:rPr>
                <w:sz w:val="24"/>
              </w:rPr>
              <w:t>страции района</w:t>
            </w:r>
          </w:p>
        </w:tc>
        <w:tc>
          <w:tcPr>
            <w:tcW w:w="845" w:type="dxa"/>
            <w:hideMark/>
          </w:tcPr>
          <w:p w:rsidR="00BF46EE" w:rsidRPr="003E0EDC" w:rsidRDefault="00BF46EE" w:rsidP="00885A32">
            <w:pPr>
              <w:jc w:val="both"/>
              <w:rPr>
                <w:sz w:val="24"/>
              </w:rPr>
            </w:pPr>
            <w:r w:rsidRPr="003E0EDC">
              <w:rPr>
                <w:sz w:val="24"/>
              </w:rPr>
              <w:lastRenderedPageBreak/>
              <w:t>всего</w:t>
            </w:r>
          </w:p>
        </w:tc>
        <w:tc>
          <w:tcPr>
            <w:tcW w:w="1136" w:type="dxa"/>
            <w:vMerge w:val="restart"/>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250,0</w:t>
            </w:r>
          </w:p>
        </w:tc>
        <w:tc>
          <w:tcPr>
            <w:tcW w:w="1414" w:type="dxa"/>
            <w:hideMark/>
          </w:tcPr>
          <w:p w:rsidR="00BF46EE" w:rsidRPr="003E0EDC" w:rsidRDefault="00BF46EE" w:rsidP="003E0EDC">
            <w:pPr>
              <w:jc w:val="center"/>
              <w:rPr>
                <w:sz w:val="24"/>
              </w:rPr>
            </w:pPr>
            <w:r w:rsidRPr="003E0EDC">
              <w:rPr>
                <w:sz w:val="24"/>
              </w:rPr>
              <w:t>250,0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624"/>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фед</w:t>
            </w:r>
            <w:r w:rsidRPr="003E0EDC">
              <w:rPr>
                <w:sz w:val="24"/>
              </w:rPr>
              <w:t>е</w:t>
            </w:r>
            <w:r w:rsidRPr="003E0EDC">
              <w:rPr>
                <w:sz w:val="24"/>
              </w:rPr>
              <w:t>рал</w:t>
            </w:r>
            <w:r w:rsidRPr="003E0EDC">
              <w:rPr>
                <w:sz w:val="24"/>
              </w:rPr>
              <w:t>ь</w:t>
            </w:r>
            <w:r w:rsidRPr="003E0EDC">
              <w:rPr>
                <w:sz w:val="24"/>
              </w:rPr>
              <w:t>ный бю</w:t>
            </w:r>
            <w:r w:rsidRPr="003E0EDC">
              <w:rPr>
                <w:sz w:val="24"/>
              </w:rPr>
              <w:t>д</w:t>
            </w:r>
            <w:r w:rsidRPr="003E0EDC">
              <w:rPr>
                <w:sz w:val="24"/>
              </w:rPr>
              <w:t>жет</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936"/>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авт</w:t>
            </w:r>
            <w:r w:rsidRPr="003E0EDC">
              <w:rPr>
                <w:sz w:val="24"/>
              </w:rPr>
              <w:t>о</w:t>
            </w:r>
            <w:r w:rsidRPr="003E0EDC">
              <w:rPr>
                <w:sz w:val="24"/>
              </w:rPr>
              <w:lastRenderedPageBreak/>
              <w:t>но</w:t>
            </w:r>
            <w:r w:rsidRPr="003E0EDC">
              <w:rPr>
                <w:sz w:val="24"/>
              </w:rPr>
              <w:t>м</w:t>
            </w:r>
            <w:r w:rsidRPr="003E0EDC">
              <w:rPr>
                <w:sz w:val="24"/>
              </w:rPr>
              <w:t>ного окр</w:t>
            </w:r>
            <w:r w:rsidRPr="003E0EDC">
              <w:rPr>
                <w:sz w:val="24"/>
              </w:rPr>
              <w:t>у</w:t>
            </w:r>
            <w:r w:rsidRPr="003E0EDC">
              <w:rPr>
                <w:sz w:val="24"/>
              </w:rPr>
              <w:t>га</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312"/>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ра</w:t>
            </w:r>
            <w:r w:rsidRPr="003E0EDC">
              <w:rPr>
                <w:sz w:val="24"/>
              </w:rPr>
              <w:t>й</w:t>
            </w:r>
            <w:r w:rsidRPr="003E0EDC">
              <w:rPr>
                <w:sz w:val="24"/>
              </w:rPr>
              <w:t>она</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250,0</w:t>
            </w:r>
          </w:p>
        </w:tc>
        <w:tc>
          <w:tcPr>
            <w:tcW w:w="1414" w:type="dxa"/>
            <w:hideMark/>
          </w:tcPr>
          <w:p w:rsidR="00BF46EE" w:rsidRPr="003E0EDC" w:rsidRDefault="00BF46EE" w:rsidP="003E0EDC">
            <w:pPr>
              <w:jc w:val="center"/>
              <w:rPr>
                <w:sz w:val="24"/>
              </w:rPr>
            </w:pPr>
            <w:r w:rsidRPr="003E0EDC">
              <w:rPr>
                <w:sz w:val="24"/>
              </w:rPr>
              <w:t>250,0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624"/>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пос</w:t>
            </w:r>
            <w:r w:rsidRPr="003E0EDC">
              <w:rPr>
                <w:sz w:val="24"/>
              </w:rPr>
              <w:t>е</w:t>
            </w:r>
            <w:r w:rsidRPr="003E0EDC">
              <w:rPr>
                <w:sz w:val="24"/>
              </w:rPr>
              <w:t>лений</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936"/>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иные вн</w:t>
            </w:r>
            <w:r w:rsidRPr="003E0EDC">
              <w:rPr>
                <w:sz w:val="24"/>
              </w:rPr>
              <w:t>е</w:t>
            </w:r>
            <w:r w:rsidRPr="003E0EDC">
              <w:rPr>
                <w:sz w:val="24"/>
              </w:rPr>
              <w:t>бю</w:t>
            </w:r>
            <w:r w:rsidRPr="003E0EDC">
              <w:rPr>
                <w:sz w:val="24"/>
              </w:rPr>
              <w:t>д</w:t>
            </w:r>
            <w:r w:rsidRPr="003E0EDC">
              <w:rPr>
                <w:sz w:val="24"/>
              </w:rPr>
              <w:t>же</w:t>
            </w:r>
            <w:r w:rsidRPr="003E0EDC">
              <w:rPr>
                <w:sz w:val="24"/>
              </w:rPr>
              <w:t>т</w:t>
            </w:r>
            <w:r w:rsidRPr="003E0EDC">
              <w:rPr>
                <w:sz w:val="24"/>
              </w:rPr>
              <w:t>ные и</w:t>
            </w:r>
            <w:r w:rsidRPr="003E0EDC">
              <w:rPr>
                <w:sz w:val="24"/>
              </w:rPr>
              <w:t>с</w:t>
            </w:r>
            <w:r w:rsidRPr="003E0EDC">
              <w:rPr>
                <w:sz w:val="24"/>
              </w:rPr>
              <w:t>то</w:t>
            </w:r>
            <w:r w:rsidRPr="003E0EDC">
              <w:rPr>
                <w:sz w:val="24"/>
              </w:rPr>
              <w:t>ч</w:t>
            </w:r>
            <w:r w:rsidRPr="003E0EDC">
              <w:rPr>
                <w:sz w:val="24"/>
              </w:rPr>
              <w:t>ники</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312"/>
        </w:trPr>
        <w:tc>
          <w:tcPr>
            <w:tcW w:w="1098" w:type="dxa"/>
            <w:gridSpan w:val="3"/>
            <w:vMerge w:val="restart"/>
            <w:hideMark/>
          </w:tcPr>
          <w:p w:rsidR="00BF46EE" w:rsidRPr="003E0EDC" w:rsidRDefault="00BF46EE" w:rsidP="003E0EDC">
            <w:pPr>
              <w:jc w:val="center"/>
              <w:rPr>
                <w:sz w:val="24"/>
              </w:rPr>
            </w:pPr>
            <w:r w:rsidRPr="003E0EDC">
              <w:rPr>
                <w:sz w:val="24"/>
              </w:rPr>
              <w:t>1.2.4.6</w:t>
            </w:r>
            <w:r>
              <w:rPr>
                <w:sz w:val="24"/>
              </w:rPr>
              <w:t>.</w:t>
            </w:r>
          </w:p>
        </w:tc>
        <w:tc>
          <w:tcPr>
            <w:tcW w:w="1737" w:type="dxa"/>
            <w:vMerge w:val="restart"/>
            <w:hideMark/>
          </w:tcPr>
          <w:p w:rsidR="00BF46EE" w:rsidRPr="003E0EDC" w:rsidRDefault="00BF46EE" w:rsidP="00885A32">
            <w:pPr>
              <w:jc w:val="both"/>
              <w:rPr>
                <w:sz w:val="24"/>
              </w:rPr>
            </w:pPr>
            <w:r w:rsidRPr="003E0EDC">
              <w:rPr>
                <w:sz w:val="24"/>
              </w:rPr>
              <w:t xml:space="preserve">Городским поселениям           Излучинск, Новоаганск и сельским                поселениям Аган,            Покур, Вата,             Зайцева Речка, Ларьяк,                 Ваховск на    организацию деятельности </w:t>
            </w:r>
            <w:r w:rsidRPr="003E0EDC">
              <w:rPr>
                <w:sz w:val="24"/>
              </w:rPr>
              <w:lastRenderedPageBreak/>
              <w:t>выставок-продаж (то</w:t>
            </w:r>
            <w:r w:rsidRPr="003E0EDC">
              <w:rPr>
                <w:sz w:val="24"/>
              </w:rPr>
              <w:t>р</w:t>
            </w:r>
            <w:r w:rsidRPr="003E0EDC">
              <w:rPr>
                <w:sz w:val="24"/>
              </w:rPr>
              <w:t>говые ряды)</w:t>
            </w:r>
          </w:p>
        </w:tc>
        <w:tc>
          <w:tcPr>
            <w:tcW w:w="1281" w:type="dxa"/>
            <w:gridSpan w:val="2"/>
            <w:vMerge w:val="restart"/>
            <w:hideMark/>
          </w:tcPr>
          <w:p w:rsidR="00BF46EE" w:rsidRPr="003E0EDC" w:rsidRDefault="00BF46EE" w:rsidP="00885A32">
            <w:pPr>
              <w:jc w:val="both"/>
              <w:rPr>
                <w:sz w:val="24"/>
              </w:rPr>
            </w:pPr>
            <w:r w:rsidRPr="003E0EDC">
              <w:rPr>
                <w:sz w:val="24"/>
              </w:rPr>
              <w:lastRenderedPageBreak/>
              <w:t>отдел м</w:t>
            </w:r>
            <w:r w:rsidRPr="003E0EDC">
              <w:rPr>
                <w:sz w:val="24"/>
              </w:rPr>
              <w:t>е</w:t>
            </w:r>
            <w:r w:rsidRPr="003E0EDC">
              <w:rPr>
                <w:sz w:val="24"/>
              </w:rPr>
              <w:t>стной промы</w:t>
            </w:r>
            <w:r w:rsidRPr="003E0EDC">
              <w:rPr>
                <w:sz w:val="24"/>
              </w:rPr>
              <w:t>ш</w:t>
            </w:r>
            <w:r w:rsidRPr="003E0EDC">
              <w:rPr>
                <w:sz w:val="24"/>
              </w:rPr>
              <w:t>ленности и сел</w:t>
            </w:r>
            <w:r w:rsidRPr="003E0EDC">
              <w:rPr>
                <w:sz w:val="24"/>
              </w:rPr>
              <w:t>ь</w:t>
            </w:r>
            <w:r w:rsidRPr="003E0EDC">
              <w:rPr>
                <w:sz w:val="24"/>
              </w:rPr>
              <w:t>ского х</w:t>
            </w:r>
            <w:r w:rsidRPr="003E0EDC">
              <w:rPr>
                <w:sz w:val="24"/>
              </w:rPr>
              <w:t>о</w:t>
            </w:r>
            <w:r w:rsidRPr="003E0EDC">
              <w:rPr>
                <w:sz w:val="24"/>
              </w:rPr>
              <w:t>зяйства админ</w:t>
            </w:r>
            <w:r w:rsidRPr="003E0EDC">
              <w:rPr>
                <w:sz w:val="24"/>
              </w:rPr>
              <w:t>и</w:t>
            </w:r>
            <w:r w:rsidRPr="003E0EDC">
              <w:rPr>
                <w:sz w:val="24"/>
              </w:rPr>
              <w:t>страции района</w:t>
            </w:r>
          </w:p>
        </w:tc>
        <w:tc>
          <w:tcPr>
            <w:tcW w:w="845" w:type="dxa"/>
            <w:hideMark/>
          </w:tcPr>
          <w:p w:rsidR="00BF46EE" w:rsidRPr="003E0EDC" w:rsidRDefault="00BF46EE" w:rsidP="00885A32">
            <w:pPr>
              <w:jc w:val="both"/>
              <w:rPr>
                <w:sz w:val="24"/>
              </w:rPr>
            </w:pPr>
            <w:r w:rsidRPr="003E0EDC">
              <w:rPr>
                <w:sz w:val="24"/>
              </w:rPr>
              <w:t>всего</w:t>
            </w:r>
          </w:p>
        </w:tc>
        <w:tc>
          <w:tcPr>
            <w:tcW w:w="1136" w:type="dxa"/>
            <w:vMerge w:val="restart"/>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2 392,8</w:t>
            </w:r>
          </w:p>
        </w:tc>
        <w:tc>
          <w:tcPr>
            <w:tcW w:w="1414" w:type="dxa"/>
            <w:hideMark/>
          </w:tcPr>
          <w:p w:rsidR="00BF46EE" w:rsidRPr="003E0EDC" w:rsidRDefault="00BF46EE" w:rsidP="003E0EDC">
            <w:pPr>
              <w:jc w:val="center"/>
              <w:rPr>
                <w:sz w:val="24"/>
              </w:rPr>
            </w:pPr>
            <w:r w:rsidRPr="003E0EDC">
              <w:rPr>
                <w:sz w:val="24"/>
              </w:rPr>
              <w:t>2 392,8</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624"/>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фед</w:t>
            </w:r>
            <w:r w:rsidRPr="003E0EDC">
              <w:rPr>
                <w:sz w:val="24"/>
              </w:rPr>
              <w:t>е</w:t>
            </w:r>
            <w:r w:rsidRPr="003E0EDC">
              <w:rPr>
                <w:sz w:val="24"/>
              </w:rPr>
              <w:t>рал</w:t>
            </w:r>
            <w:r w:rsidRPr="003E0EDC">
              <w:rPr>
                <w:sz w:val="24"/>
              </w:rPr>
              <w:t>ь</w:t>
            </w:r>
            <w:r w:rsidRPr="003E0EDC">
              <w:rPr>
                <w:sz w:val="24"/>
              </w:rPr>
              <w:t>ный бю</w:t>
            </w:r>
            <w:r w:rsidRPr="003E0EDC">
              <w:rPr>
                <w:sz w:val="24"/>
              </w:rPr>
              <w:t>д</w:t>
            </w:r>
            <w:r w:rsidRPr="003E0EDC">
              <w:rPr>
                <w:sz w:val="24"/>
              </w:rPr>
              <w:t>жет</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936"/>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авт</w:t>
            </w:r>
            <w:r w:rsidRPr="003E0EDC">
              <w:rPr>
                <w:sz w:val="24"/>
              </w:rPr>
              <w:t>о</w:t>
            </w:r>
            <w:r w:rsidRPr="003E0EDC">
              <w:rPr>
                <w:sz w:val="24"/>
              </w:rPr>
              <w:t>но</w:t>
            </w:r>
            <w:r w:rsidRPr="003E0EDC">
              <w:rPr>
                <w:sz w:val="24"/>
              </w:rPr>
              <w:t>м</w:t>
            </w:r>
            <w:r w:rsidRPr="003E0EDC">
              <w:rPr>
                <w:sz w:val="24"/>
              </w:rPr>
              <w:t>ного окр</w:t>
            </w:r>
            <w:r w:rsidRPr="003E0EDC">
              <w:rPr>
                <w:sz w:val="24"/>
              </w:rPr>
              <w:t>у</w:t>
            </w:r>
            <w:r w:rsidRPr="003E0EDC">
              <w:rPr>
                <w:sz w:val="24"/>
              </w:rPr>
              <w:t>га</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312"/>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ра</w:t>
            </w:r>
            <w:r w:rsidRPr="003E0EDC">
              <w:rPr>
                <w:sz w:val="24"/>
              </w:rPr>
              <w:t>й</w:t>
            </w:r>
            <w:r w:rsidRPr="003E0EDC">
              <w:rPr>
                <w:sz w:val="24"/>
              </w:rPr>
              <w:t>она</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2 392,8</w:t>
            </w:r>
          </w:p>
        </w:tc>
        <w:tc>
          <w:tcPr>
            <w:tcW w:w="1414" w:type="dxa"/>
            <w:hideMark/>
          </w:tcPr>
          <w:p w:rsidR="00BF46EE" w:rsidRPr="003E0EDC" w:rsidRDefault="00BF46EE" w:rsidP="003E0EDC">
            <w:pPr>
              <w:jc w:val="center"/>
              <w:rPr>
                <w:sz w:val="24"/>
              </w:rPr>
            </w:pPr>
            <w:r w:rsidRPr="003E0EDC">
              <w:rPr>
                <w:sz w:val="24"/>
              </w:rPr>
              <w:t>2 392,8</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624"/>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пос</w:t>
            </w:r>
            <w:r w:rsidRPr="003E0EDC">
              <w:rPr>
                <w:sz w:val="24"/>
              </w:rPr>
              <w:t>е</w:t>
            </w:r>
            <w:r w:rsidRPr="003E0EDC">
              <w:rPr>
                <w:sz w:val="24"/>
              </w:rPr>
              <w:t>лений</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936"/>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иные вн</w:t>
            </w:r>
            <w:r w:rsidRPr="003E0EDC">
              <w:rPr>
                <w:sz w:val="24"/>
              </w:rPr>
              <w:t>е</w:t>
            </w:r>
            <w:r w:rsidRPr="003E0EDC">
              <w:rPr>
                <w:sz w:val="24"/>
              </w:rPr>
              <w:t>бю</w:t>
            </w:r>
            <w:r w:rsidRPr="003E0EDC">
              <w:rPr>
                <w:sz w:val="24"/>
              </w:rPr>
              <w:t>д</w:t>
            </w:r>
            <w:r w:rsidRPr="003E0EDC">
              <w:rPr>
                <w:sz w:val="24"/>
              </w:rPr>
              <w:t>же</w:t>
            </w:r>
            <w:r w:rsidRPr="003E0EDC">
              <w:rPr>
                <w:sz w:val="24"/>
              </w:rPr>
              <w:t>т</w:t>
            </w:r>
            <w:r w:rsidRPr="003E0EDC">
              <w:rPr>
                <w:sz w:val="24"/>
              </w:rPr>
              <w:t>ные и</w:t>
            </w:r>
            <w:r w:rsidRPr="003E0EDC">
              <w:rPr>
                <w:sz w:val="24"/>
              </w:rPr>
              <w:t>с</w:t>
            </w:r>
            <w:r w:rsidRPr="003E0EDC">
              <w:rPr>
                <w:sz w:val="24"/>
              </w:rPr>
              <w:t>то</w:t>
            </w:r>
            <w:r w:rsidRPr="003E0EDC">
              <w:rPr>
                <w:sz w:val="24"/>
              </w:rPr>
              <w:t>ч</w:t>
            </w:r>
            <w:r w:rsidRPr="003E0EDC">
              <w:rPr>
                <w:sz w:val="24"/>
              </w:rPr>
              <w:t>ники</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312"/>
        </w:trPr>
        <w:tc>
          <w:tcPr>
            <w:tcW w:w="1098" w:type="dxa"/>
            <w:gridSpan w:val="3"/>
            <w:vMerge w:val="restart"/>
            <w:hideMark/>
          </w:tcPr>
          <w:p w:rsidR="00BF46EE" w:rsidRPr="003E0EDC" w:rsidRDefault="00BF46EE" w:rsidP="003E0EDC">
            <w:pPr>
              <w:jc w:val="center"/>
              <w:rPr>
                <w:sz w:val="24"/>
              </w:rPr>
            </w:pPr>
            <w:r w:rsidRPr="003E0EDC">
              <w:rPr>
                <w:sz w:val="24"/>
              </w:rPr>
              <w:t>1.2.4.7</w:t>
            </w:r>
            <w:r>
              <w:rPr>
                <w:sz w:val="24"/>
              </w:rPr>
              <w:t>.</w:t>
            </w:r>
          </w:p>
        </w:tc>
        <w:tc>
          <w:tcPr>
            <w:tcW w:w="1737" w:type="dxa"/>
            <w:vMerge w:val="restart"/>
            <w:hideMark/>
          </w:tcPr>
          <w:p w:rsidR="00BF46EE" w:rsidRPr="003E0EDC" w:rsidRDefault="00BF46EE" w:rsidP="00885A32">
            <w:pPr>
              <w:jc w:val="both"/>
              <w:rPr>
                <w:sz w:val="24"/>
              </w:rPr>
            </w:pPr>
            <w:r w:rsidRPr="003E0EDC">
              <w:rPr>
                <w:sz w:val="24"/>
              </w:rPr>
              <w:t>Сельскому поселению Вата на пр</w:t>
            </w:r>
            <w:r w:rsidRPr="003E0EDC">
              <w:rPr>
                <w:sz w:val="24"/>
              </w:rPr>
              <w:t>о</w:t>
            </w:r>
            <w:r w:rsidRPr="003E0EDC">
              <w:rPr>
                <w:sz w:val="24"/>
              </w:rPr>
              <w:t>ведение мер</w:t>
            </w:r>
            <w:r w:rsidRPr="003E0EDC">
              <w:rPr>
                <w:sz w:val="24"/>
              </w:rPr>
              <w:t>о</w:t>
            </w:r>
            <w:r w:rsidRPr="003E0EDC">
              <w:rPr>
                <w:sz w:val="24"/>
              </w:rPr>
              <w:t>приятий по предупрежд</w:t>
            </w:r>
            <w:r w:rsidRPr="003E0EDC">
              <w:rPr>
                <w:sz w:val="24"/>
              </w:rPr>
              <w:t>е</w:t>
            </w:r>
            <w:r w:rsidRPr="003E0EDC">
              <w:rPr>
                <w:sz w:val="24"/>
              </w:rPr>
              <w:t>нию паводка в границах п</w:t>
            </w:r>
            <w:r w:rsidRPr="003E0EDC">
              <w:rPr>
                <w:sz w:val="24"/>
              </w:rPr>
              <w:t>о</w:t>
            </w:r>
            <w:r w:rsidRPr="003E0EDC">
              <w:rPr>
                <w:sz w:val="24"/>
              </w:rPr>
              <w:t>селения и проведение мероприятий после паводка</w:t>
            </w:r>
          </w:p>
        </w:tc>
        <w:tc>
          <w:tcPr>
            <w:tcW w:w="1281" w:type="dxa"/>
            <w:gridSpan w:val="2"/>
            <w:vMerge w:val="restart"/>
            <w:hideMark/>
          </w:tcPr>
          <w:p w:rsidR="00BF46EE" w:rsidRPr="003E0EDC" w:rsidRDefault="00BF46EE" w:rsidP="00885A32">
            <w:pPr>
              <w:jc w:val="both"/>
              <w:rPr>
                <w:sz w:val="24"/>
              </w:rPr>
            </w:pPr>
            <w:r w:rsidRPr="003E0EDC">
              <w:rPr>
                <w:sz w:val="24"/>
              </w:rPr>
              <w:t>муниц</w:t>
            </w:r>
            <w:r w:rsidRPr="003E0EDC">
              <w:rPr>
                <w:sz w:val="24"/>
              </w:rPr>
              <w:t>и</w:t>
            </w:r>
            <w:r w:rsidRPr="003E0EDC">
              <w:rPr>
                <w:sz w:val="24"/>
              </w:rPr>
              <w:t>пальное казенное учрежд</w:t>
            </w:r>
            <w:r w:rsidRPr="003E0EDC">
              <w:rPr>
                <w:sz w:val="24"/>
              </w:rPr>
              <w:t>е</w:t>
            </w:r>
            <w:r w:rsidRPr="003E0EDC">
              <w:rPr>
                <w:sz w:val="24"/>
              </w:rPr>
              <w:t>ние Ни</w:t>
            </w:r>
            <w:r w:rsidRPr="003E0EDC">
              <w:rPr>
                <w:sz w:val="24"/>
              </w:rPr>
              <w:t>ж</w:t>
            </w:r>
            <w:r w:rsidRPr="003E0EDC">
              <w:rPr>
                <w:sz w:val="24"/>
              </w:rPr>
              <w:t>неварто</w:t>
            </w:r>
            <w:r w:rsidRPr="003E0EDC">
              <w:rPr>
                <w:sz w:val="24"/>
              </w:rPr>
              <w:t>в</w:t>
            </w:r>
            <w:r w:rsidRPr="003E0EDC">
              <w:rPr>
                <w:sz w:val="24"/>
              </w:rPr>
              <w:t>ского района «Упра</w:t>
            </w:r>
            <w:r w:rsidRPr="003E0EDC">
              <w:rPr>
                <w:sz w:val="24"/>
              </w:rPr>
              <w:t>в</w:t>
            </w:r>
            <w:r w:rsidRPr="003E0EDC">
              <w:rPr>
                <w:sz w:val="24"/>
              </w:rPr>
              <w:t>ление по делам гражда</w:t>
            </w:r>
            <w:r w:rsidRPr="003E0EDC">
              <w:rPr>
                <w:sz w:val="24"/>
              </w:rPr>
              <w:t>н</w:t>
            </w:r>
            <w:r w:rsidRPr="003E0EDC">
              <w:rPr>
                <w:sz w:val="24"/>
              </w:rPr>
              <w:t>ской об</w:t>
            </w:r>
            <w:r w:rsidRPr="003E0EDC">
              <w:rPr>
                <w:sz w:val="24"/>
              </w:rPr>
              <w:t>о</w:t>
            </w:r>
            <w:r w:rsidRPr="003E0EDC">
              <w:rPr>
                <w:sz w:val="24"/>
              </w:rPr>
              <w:t>роны и чрезв</w:t>
            </w:r>
            <w:r w:rsidRPr="003E0EDC">
              <w:rPr>
                <w:sz w:val="24"/>
              </w:rPr>
              <w:t>ы</w:t>
            </w:r>
            <w:r w:rsidRPr="003E0EDC">
              <w:rPr>
                <w:sz w:val="24"/>
              </w:rPr>
              <w:t>чайным ситуац</w:t>
            </w:r>
            <w:r w:rsidRPr="003E0EDC">
              <w:rPr>
                <w:sz w:val="24"/>
              </w:rPr>
              <w:t>и</w:t>
            </w:r>
            <w:r w:rsidRPr="003E0EDC">
              <w:rPr>
                <w:sz w:val="24"/>
              </w:rPr>
              <w:lastRenderedPageBreak/>
              <w:t>ям»</w:t>
            </w:r>
          </w:p>
        </w:tc>
        <w:tc>
          <w:tcPr>
            <w:tcW w:w="845" w:type="dxa"/>
            <w:hideMark/>
          </w:tcPr>
          <w:p w:rsidR="00BF46EE" w:rsidRPr="003E0EDC" w:rsidRDefault="00BF46EE" w:rsidP="00885A32">
            <w:pPr>
              <w:jc w:val="both"/>
              <w:rPr>
                <w:sz w:val="24"/>
              </w:rPr>
            </w:pPr>
            <w:r w:rsidRPr="003E0EDC">
              <w:rPr>
                <w:sz w:val="24"/>
              </w:rPr>
              <w:lastRenderedPageBreak/>
              <w:t>всего</w:t>
            </w:r>
          </w:p>
        </w:tc>
        <w:tc>
          <w:tcPr>
            <w:tcW w:w="1136" w:type="dxa"/>
            <w:vMerge w:val="restart"/>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299,6</w:t>
            </w:r>
          </w:p>
        </w:tc>
        <w:tc>
          <w:tcPr>
            <w:tcW w:w="1414" w:type="dxa"/>
            <w:hideMark/>
          </w:tcPr>
          <w:p w:rsidR="00BF46EE" w:rsidRPr="003E0EDC" w:rsidRDefault="00BF46EE" w:rsidP="003E0EDC">
            <w:pPr>
              <w:jc w:val="center"/>
              <w:rPr>
                <w:sz w:val="24"/>
              </w:rPr>
            </w:pPr>
            <w:r w:rsidRPr="003E0EDC">
              <w:rPr>
                <w:sz w:val="24"/>
              </w:rPr>
              <w:t>299,6</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624"/>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фед</w:t>
            </w:r>
            <w:r w:rsidRPr="003E0EDC">
              <w:rPr>
                <w:sz w:val="24"/>
              </w:rPr>
              <w:t>е</w:t>
            </w:r>
            <w:r w:rsidRPr="003E0EDC">
              <w:rPr>
                <w:sz w:val="24"/>
              </w:rPr>
              <w:t>рал</w:t>
            </w:r>
            <w:r w:rsidRPr="003E0EDC">
              <w:rPr>
                <w:sz w:val="24"/>
              </w:rPr>
              <w:t>ь</w:t>
            </w:r>
            <w:r w:rsidRPr="003E0EDC">
              <w:rPr>
                <w:sz w:val="24"/>
              </w:rPr>
              <w:t>ный бю</w:t>
            </w:r>
            <w:r w:rsidRPr="003E0EDC">
              <w:rPr>
                <w:sz w:val="24"/>
              </w:rPr>
              <w:t>д</w:t>
            </w:r>
            <w:r w:rsidRPr="003E0EDC">
              <w:rPr>
                <w:sz w:val="24"/>
              </w:rPr>
              <w:t>жет</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936"/>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авт</w:t>
            </w:r>
            <w:r w:rsidRPr="003E0EDC">
              <w:rPr>
                <w:sz w:val="24"/>
              </w:rPr>
              <w:t>о</w:t>
            </w:r>
            <w:r w:rsidRPr="003E0EDC">
              <w:rPr>
                <w:sz w:val="24"/>
              </w:rPr>
              <w:t>но</w:t>
            </w:r>
            <w:r w:rsidRPr="003E0EDC">
              <w:rPr>
                <w:sz w:val="24"/>
              </w:rPr>
              <w:t>м</w:t>
            </w:r>
            <w:r w:rsidRPr="003E0EDC">
              <w:rPr>
                <w:sz w:val="24"/>
              </w:rPr>
              <w:t>ного окр</w:t>
            </w:r>
            <w:r w:rsidRPr="003E0EDC">
              <w:rPr>
                <w:sz w:val="24"/>
              </w:rPr>
              <w:t>у</w:t>
            </w:r>
            <w:r w:rsidRPr="003E0EDC">
              <w:rPr>
                <w:sz w:val="24"/>
              </w:rPr>
              <w:t>га</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312"/>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ра</w:t>
            </w:r>
            <w:r w:rsidRPr="003E0EDC">
              <w:rPr>
                <w:sz w:val="24"/>
              </w:rPr>
              <w:t>й</w:t>
            </w:r>
            <w:r w:rsidRPr="003E0EDC">
              <w:rPr>
                <w:sz w:val="24"/>
              </w:rPr>
              <w:t>она</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299,6</w:t>
            </w:r>
          </w:p>
        </w:tc>
        <w:tc>
          <w:tcPr>
            <w:tcW w:w="1414" w:type="dxa"/>
            <w:hideMark/>
          </w:tcPr>
          <w:p w:rsidR="00BF46EE" w:rsidRPr="003E0EDC" w:rsidRDefault="00BF46EE" w:rsidP="003E0EDC">
            <w:pPr>
              <w:jc w:val="center"/>
              <w:rPr>
                <w:sz w:val="24"/>
              </w:rPr>
            </w:pPr>
            <w:r w:rsidRPr="003E0EDC">
              <w:rPr>
                <w:sz w:val="24"/>
              </w:rPr>
              <w:t>299,6</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624"/>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пос</w:t>
            </w:r>
            <w:r w:rsidRPr="003E0EDC">
              <w:rPr>
                <w:sz w:val="24"/>
              </w:rPr>
              <w:t>е</w:t>
            </w:r>
            <w:r w:rsidRPr="003E0EDC">
              <w:rPr>
                <w:sz w:val="24"/>
              </w:rPr>
              <w:t>лений</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936"/>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иные вн</w:t>
            </w:r>
            <w:r w:rsidRPr="003E0EDC">
              <w:rPr>
                <w:sz w:val="24"/>
              </w:rPr>
              <w:t>е</w:t>
            </w:r>
            <w:r w:rsidRPr="003E0EDC">
              <w:rPr>
                <w:sz w:val="24"/>
              </w:rPr>
              <w:t>бю</w:t>
            </w:r>
            <w:r w:rsidRPr="003E0EDC">
              <w:rPr>
                <w:sz w:val="24"/>
              </w:rPr>
              <w:t>д</w:t>
            </w:r>
            <w:r w:rsidRPr="003E0EDC">
              <w:rPr>
                <w:sz w:val="24"/>
              </w:rPr>
              <w:t>же</w:t>
            </w:r>
            <w:r w:rsidRPr="003E0EDC">
              <w:rPr>
                <w:sz w:val="24"/>
              </w:rPr>
              <w:t>т</w:t>
            </w:r>
            <w:r w:rsidRPr="003E0EDC">
              <w:rPr>
                <w:sz w:val="24"/>
              </w:rPr>
              <w:t>ные и</w:t>
            </w:r>
            <w:r w:rsidRPr="003E0EDC">
              <w:rPr>
                <w:sz w:val="24"/>
              </w:rPr>
              <w:t>с</w:t>
            </w:r>
            <w:r w:rsidRPr="003E0EDC">
              <w:rPr>
                <w:sz w:val="24"/>
              </w:rPr>
              <w:t>то</w:t>
            </w:r>
            <w:r w:rsidRPr="003E0EDC">
              <w:rPr>
                <w:sz w:val="24"/>
              </w:rPr>
              <w:t>ч</w:t>
            </w:r>
            <w:r w:rsidRPr="003E0EDC">
              <w:rPr>
                <w:sz w:val="24"/>
              </w:rPr>
              <w:t>ники</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312"/>
        </w:trPr>
        <w:tc>
          <w:tcPr>
            <w:tcW w:w="1098" w:type="dxa"/>
            <w:gridSpan w:val="3"/>
            <w:vMerge w:val="restart"/>
            <w:hideMark/>
          </w:tcPr>
          <w:p w:rsidR="00BF46EE" w:rsidRPr="003E0EDC" w:rsidRDefault="00BF46EE" w:rsidP="003E0EDC">
            <w:pPr>
              <w:jc w:val="center"/>
              <w:rPr>
                <w:sz w:val="24"/>
              </w:rPr>
            </w:pPr>
            <w:r w:rsidRPr="003E0EDC">
              <w:rPr>
                <w:sz w:val="24"/>
              </w:rPr>
              <w:t>1.2.4.8</w:t>
            </w:r>
            <w:r>
              <w:rPr>
                <w:sz w:val="24"/>
              </w:rPr>
              <w:t>.</w:t>
            </w:r>
          </w:p>
        </w:tc>
        <w:tc>
          <w:tcPr>
            <w:tcW w:w="1737" w:type="dxa"/>
            <w:vMerge w:val="restart"/>
            <w:hideMark/>
          </w:tcPr>
          <w:p w:rsidR="00BF46EE" w:rsidRPr="003E0EDC" w:rsidRDefault="00BF46EE" w:rsidP="00885A32">
            <w:pPr>
              <w:jc w:val="both"/>
              <w:rPr>
                <w:sz w:val="24"/>
              </w:rPr>
            </w:pPr>
            <w:r w:rsidRPr="003E0EDC">
              <w:rPr>
                <w:sz w:val="24"/>
              </w:rPr>
              <w:t>Иные ме</w:t>
            </w:r>
            <w:r w:rsidRPr="003E0EDC">
              <w:rPr>
                <w:sz w:val="24"/>
              </w:rPr>
              <w:t>ж</w:t>
            </w:r>
            <w:r w:rsidRPr="003E0EDC">
              <w:rPr>
                <w:sz w:val="24"/>
              </w:rPr>
              <w:t>бюджетные трансферты на содержание органов мес</w:t>
            </w:r>
            <w:r w:rsidRPr="003E0EDC">
              <w:rPr>
                <w:sz w:val="24"/>
              </w:rPr>
              <w:t>т</w:t>
            </w:r>
            <w:r w:rsidRPr="003E0EDC">
              <w:rPr>
                <w:sz w:val="24"/>
              </w:rPr>
              <w:t>ного сам</w:t>
            </w:r>
            <w:r w:rsidRPr="003E0EDC">
              <w:rPr>
                <w:sz w:val="24"/>
              </w:rPr>
              <w:t>о</w:t>
            </w:r>
            <w:r w:rsidRPr="003E0EDC">
              <w:rPr>
                <w:sz w:val="24"/>
              </w:rPr>
              <w:t>управления</w:t>
            </w:r>
          </w:p>
        </w:tc>
        <w:tc>
          <w:tcPr>
            <w:tcW w:w="1281" w:type="dxa"/>
            <w:gridSpan w:val="2"/>
            <w:vMerge w:val="restart"/>
            <w:hideMark/>
          </w:tcPr>
          <w:p w:rsidR="00BF46EE" w:rsidRPr="003E0EDC" w:rsidRDefault="00BF46EE" w:rsidP="00885A32">
            <w:pPr>
              <w:jc w:val="both"/>
              <w:rPr>
                <w:sz w:val="24"/>
              </w:rPr>
            </w:pPr>
            <w:r w:rsidRPr="003E0EDC">
              <w:rPr>
                <w:sz w:val="24"/>
              </w:rPr>
              <w:t>департ</w:t>
            </w:r>
            <w:r w:rsidRPr="003E0EDC">
              <w:rPr>
                <w:sz w:val="24"/>
              </w:rPr>
              <w:t>а</w:t>
            </w:r>
            <w:r w:rsidRPr="003E0EDC">
              <w:rPr>
                <w:sz w:val="24"/>
              </w:rPr>
              <w:t>мент ф</w:t>
            </w:r>
            <w:r w:rsidRPr="003E0EDC">
              <w:rPr>
                <w:sz w:val="24"/>
              </w:rPr>
              <w:t>и</w:t>
            </w:r>
            <w:r w:rsidRPr="003E0EDC">
              <w:rPr>
                <w:sz w:val="24"/>
              </w:rPr>
              <w:t>нансов админ</w:t>
            </w:r>
            <w:r w:rsidRPr="003E0EDC">
              <w:rPr>
                <w:sz w:val="24"/>
              </w:rPr>
              <w:t>и</w:t>
            </w:r>
            <w:r w:rsidRPr="003E0EDC">
              <w:rPr>
                <w:sz w:val="24"/>
              </w:rPr>
              <w:t>страции района</w:t>
            </w:r>
          </w:p>
        </w:tc>
        <w:tc>
          <w:tcPr>
            <w:tcW w:w="845" w:type="dxa"/>
            <w:hideMark/>
          </w:tcPr>
          <w:p w:rsidR="00BF46EE" w:rsidRPr="003E0EDC" w:rsidRDefault="00BF46EE" w:rsidP="00885A32">
            <w:pPr>
              <w:jc w:val="both"/>
              <w:rPr>
                <w:sz w:val="24"/>
              </w:rPr>
            </w:pPr>
            <w:r w:rsidRPr="003E0EDC">
              <w:rPr>
                <w:sz w:val="24"/>
              </w:rPr>
              <w:t>всего</w:t>
            </w:r>
          </w:p>
        </w:tc>
        <w:tc>
          <w:tcPr>
            <w:tcW w:w="1136" w:type="dxa"/>
            <w:vMerge w:val="restart"/>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295,2</w:t>
            </w:r>
          </w:p>
        </w:tc>
        <w:tc>
          <w:tcPr>
            <w:tcW w:w="1414" w:type="dxa"/>
            <w:hideMark/>
          </w:tcPr>
          <w:p w:rsidR="00BF46EE" w:rsidRPr="003E0EDC" w:rsidRDefault="00BF46EE" w:rsidP="003E0EDC">
            <w:pPr>
              <w:jc w:val="center"/>
              <w:rPr>
                <w:sz w:val="24"/>
              </w:rPr>
            </w:pPr>
            <w:r w:rsidRPr="003E0EDC">
              <w:rPr>
                <w:sz w:val="24"/>
              </w:rPr>
              <w:t>120,2</w:t>
            </w:r>
          </w:p>
        </w:tc>
        <w:tc>
          <w:tcPr>
            <w:tcW w:w="1417" w:type="dxa"/>
            <w:hideMark/>
          </w:tcPr>
          <w:p w:rsidR="00BF46EE" w:rsidRPr="003E0EDC" w:rsidRDefault="00BF46EE" w:rsidP="003E0EDC">
            <w:pPr>
              <w:jc w:val="center"/>
              <w:rPr>
                <w:sz w:val="24"/>
              </w:rPr>
            </w:pPr>
            <w:r w:rsidRPr="003E0EDC">
              <w:rPr>
                <w:sz w:val="24"/>
              </w:rPr>
              <w:t>175,0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624"/>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фед</w:t>
            </w:r>
            <w:r w:rsidRPr="003E0EDC">
              <w:rPr>
                <w:sz w:val="24"/>
              </w:rPr>
              <w:t>е</w:t>
            </w:r>
            <w:r w:rsidRPr="003E0EDC">
              <w:rPr>
                <w:sz w:val="24"/>
              </w:rPr>
              <w:t>рал</w:t>
            </w:r>
            <w:r w:rsidRPr="003E0EDC">
              <w:rPr>
                <w:sz w:val="24"/>
              </w:rPr>
              <w:t>ь</w:t>
            </w:r>
            <w:r w:rsidRPr="003E0EDC">
              <w:rPr>
                <w:sz w:val="24"/>
              </w:rPr>
              <w:t>ный бю</w:t>
            </w:r>
            <w:r w:rsidRPr="003E0EDC">
              <w:rPr>
                <w:sz w:val="24"/>
              </w:rPr>
              <w:t>д</w:t>
            </w:r>
            <w:r w:rsidRPr="003E0EDC">
              <w:rPr>
                <w:sz w:val="24"/>
              </w:rPr>
              <w:t>жет</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936"/>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авт</w:t>
            </w:r>
            <w:r w:rsidRPr="003E0EDC">
              <w:rPr>
                <w:sz w:val="24"/>
              </w:rPr>
              <w:t>о</w:t>
            </w:r>
            <w:r w:rsidRPr="003E0EDC">
              <w:rPr>
                <w:sz w:val="24"/>
              </w:rPr>
              <w:t>но</w:t>
            </w:r>
            <w:r w:rsidRPr="003E0EDC">
              <w:rPr>
                <w:sz w:val="24"/>
              </w:rPr>
              <w:t>м</w:t>
            </w:r>
            <w:r w:rsidRPr="003E0EDC">
              <w:rPr>
                <w:sz w:val="24"/>
              </w:rPr>
              <w:t>ного окр</w:t>
            </w:r>
            <w:r w:rsidRPr="003E0EDC">
              <w:rPr>
                <w:sz w:val="24"/>
              </w:rPr>
              <w:t>у</w:t>
            </w:r>
            <w:r w:rsidRPr="003E0EDC">
              <w:rPr>
                <w:sz w:val="24"/>
              </w:rPr>
              <w:t>га</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312"/>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ра</w:t>
            </w:r>
            <w:r w:rsidRPr="003E0EDC">
              <w:rPr>
                <w:sz w:val="24"/>
              </w:rPr>
              <w:t>й</w:t>
            </w:r>
            <w:r w:rsidRPr="003E0EDC">
              <w:rPr>
                <w:sz w:val="24"/>
              </w:rPr>
              <w:t>она</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295,2</w:t>
            </w:r>
          </w:p>
        </w:tc>
        <w:tc>
          <w:tcPr>
            <w:tcW w:w="1414" w:type="dxa"/>
            <w:hideMark/>
          </w:tcPr>
          <w:p w:rsidR="00BF46EE" w:rsidRPr="003E0EDC" w:rsidRDefault="00BF46EE" w:rsidP="003E0EDC">
            <w:pPr>
              <w:jc w:val="center"/>
              <w:rPr>
                <w:sz w:val="24"/>
              </w:rPr>
            </w:pPr>
            <w:r w:rsidRPr="003E0EDC">
              <w:rPr>
                <w:sz w:val="24"/>
              </w:rPr>
              <w:t>120,2</w:t>
            </w:r>
          </w:p>
        </w:tc>
        <w:tc>
          <w:tcPr>
            <w:tcW w:w="1417" w:type="dxa"/>
            <w:hideMark/>
          </w:tcPr>
          <w:p w:rsidR="00BF46EE" w:rsidRPr="003E0EDC" w:rsidRDefault="00BF46EE" w:rsidP="003E0EDC">
            <w:pPr>
              <w:jc w:val="center"/>
              <w:rPr>
                <w:sz w:val="24"/>
              </w:rPr>
            </w:pPr>
            <w:r w:rsidRPr="003E0EDC">
              <w:rPr>
                <w:sz w:val="24"/>
              </w:rPr>
              <w:t>175,0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624"/>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пос</w:t>
            </w:r>
            <w:r w:rsidRPr="003E0EDC">
              <w:rPr>
                <w:sz w:val="24"/>
              </w:rPr>
              <w:t>е</w:t>
            </w:r>
            <w:r w:rsidRPr="003E0EDC">
              <w:rPr>
                <w:sz w:val="24"/>
              </w:rPr>
              <w:t>лений</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936"/>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иные вн</w:t>
            </w:r>
            <w:r w:rsidRPr="003E0EDC">
              <w:rPr>
                <w:sz w:val="24"/>
              </w:rPr>
              <w:t>е</w:t>
            </w:r>
            <w:r w:rsidRPr="003E0EDC">
              <w:rPr>
                <w:sz w:val="24"/>
              </w:rPr>
              <w:t>бю</w:t>
            </w:r>
            <w:r w:rsidRPr="003E0EDC">
              <w:rPr>
                <w:sz w:val="24"/>
              </w:rPr>
              <w:t>д</w:t>
            </w:r>
            <w:r w:rsidRPr="003E0EDC">
              <w:rPr>
                <w:sz w:val="24"/>
              </w:rPr>
              <w:t>же</w:t>
            </w:r>
            <w:r w:rsidRPr="003E0EDC">
              <w:rPr>
                <w:sz w:val="24"/>
              </w:rPr>
              <w:t>т</w:t>
            </w:r>
            <w:r w:rsidRPr="003E0EDC">
              <w:rPr>
                <w:sz w:val="24"/>
              </w:rPr>
              <w:t>ные и</w:t>
            </w:r>
            <w:r w:rsidRPr="003E0EDC">
              <w:rPr>
                <w:sz w:val="24"/>
              </w:rPr>
              <w:t>с</w:t>
            </w:r>
            <w:r w:rsidRPr="003E0EDC">
              <w:rPr>
                <w:sz w:val="24"/>
              </w:rPr>
              <w:t>то</w:t>
            </w:r>
            <w:r w:rsidRPr="003E0EDC">
              <w:rPr>
                <w:sz w:val="24"/>
              </w:rPr>
              <w:t>ч</w:t>
            </w:r>
            <w:r w:rsidRPr="003E0EDC">
              <w:rPr>
                <w:sz w:val="24"/>
              </w:rPr>
              <w:t>ники</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312"/>
        </w:trPr>
        <w:tc>
          <w:tcPr>
            <w:tcW w:w="1098" w:type="dxa"/>
            <w:gridSpan w:val="3"/>
            <w:vMerge w:val="restart"/>
            <w:hideMark/>
          </w:tcPr>
          <w:p w:rsidR="00BF46EE" w:rsidRPr="003E0EDC" w:rsidRDefault="00BF46EE" w:rsidP="003E0EDC">
            <w:pPr>
              <w:jc w:val="center"/>
              <w:rPr>
                <w:sz w:val="24"/>
              </w:rPr>
            </w:pPr>
            <w:r w:rsidRPr="003E0EDC">
              <w:rPr>
                <w:sz w:val="24"/>
              </w:rPr>
              <w:t>1.2.4.9</w:t>
            </w:r>
            <w:r>
              <w:rPr>
                <w:sz w:val="24"/>
              </w:rPr>
              <w:t>.</w:t>
            </w:r>
          </w:p>
        </w:tc>
        <w:tc>
          <w:tcPr>
            <w:tcW w:w="1737" w:type="dxa"/>
            <w:vMerge w:val="restart"/>
            <w:hideMark/>
          </w:tcPr>
          <w:p w:rsidR="00BF46EE" w:rsidRPr="003E0EDC" w:rsidRDefault="00BF46EE" w:rsidP="00885A32">
            <w:pPr>
              <w:jc w:val="both"/>
              <w:rPr>
                <w:sz w:val="24"/>
              </w:rPr>
            </w:pPr>
            <w:r w:rsidRPr="003E0EDC">
              <w:rPr>
                <w:sz w:val="24"/>
              </w:rPr>
              <w:t>Иные ме</w:t>
            </w:r>
            <w:r w:rsidRPr="003E0EDC">
              <w:rPr>
                <w:sz w:val="24"/>
              </w:rPr>
              <w:t>ж</w:t>
            </w:r>
            <w:r w:rsidRPr="003E0EDC">
              <w:rPr>
                <w:sz w:val="24"/>
              </w:rPr>
              <w:t>бюджетные трансферты                                                                                                                                                                                                                                                                       (за счет средств Пр</w:t>
            </w:r>
            <w:r w:rsidRPr="003E0EDC">
              <w:rPr>
                <w:sz w:val="24"/>
              </w:rPr>
              <w:t>а</w:t>
            </w:r>
            <w:r w:rsidRPr="003E0EDC">
              <w:rPr>
                <w:sz w:val="24"/>
              </w:rPr>
              <w:t>вительства Тюменской области)</w:t>
            </w:r>
          </w:p>
        </w:tc>
        <w:tc>
          <w:tcPr>
            <w:tcW w:w="1281" w:type="dxa"/>
            <w:gridSpan w:val="2"/>
            <w:vMerge w:val="restart"/>
            <w:hideMark/>
          </w:tcPr>
          <w:p w:rsidR="00BF46EE" w:rsidRPr="003E0EDC" w:rsidRDefault="00BF46EE" w:rsidP="00885A32">
            <w:pPr>
              <w:jc w:val="both"/>
              <w:rPr>
                <w:sz w:val="24"/>
              </w:rPr>
            </w:pPr>
            <w:r w:rsidRPr="003E0EDC">
              <w:rPr>
                <w:sz w:val="24"/>
              </w:rPr>
              <w:t>департ</w:t>
            </w:r>
            <w:r w:rsidRPr="003E0EDC">
              <w:rPr>
                <w:sz w:val="24"/>
              </w:rPr>
              <w:t>а</w:t>
            </w:r>
            <w:r w:rsidRPr="003E0EDC">
              <w:rPr>
                <w:sz w:val="24"/>
              </w:rPr>
              <w:t>мент ф</w:t>
            </w:r>
            <w:r w:rsidRPr="003E0EDC">
              <w:rPr>
                <w:sz w:val="24"/>
              </w:rPr>
              <w:t>и</w:t>
            </w:r>
            <w:r w:rsidRPr="003E0EDC">
              <w:rPr>
                <w:sz w:val="24"/>
              </w:rPr>
              <w:t>нансов админ</w:t>
            </w:r>
            <w:r w:rsidRPr="003E0EDC">
              <w:rPr>
                <w:sz w:val="24"/>
              </w:rPr>
              <w:t>и</w:t>
            </w:r>
            <w:r w:rsidRPr="003E0EDC">
              <w:rPr>
                <w:sz w:val="24"/>
              </w:rPr>
              <w:t>страции района</w:t>
            </w:r>
          </w:p>
        </w:tc>
        <w:tc>
          <w:tcPr>
            <w:tcW w:w="845" w:type="dxa"/>
            <w:hideMark/>
          </w:tcPr>
          <w:p w:rsidR="00BF46EE" w:rsidRPr="003E0EDC" w:rsidRDefault="00BF46EE" w:rsidP="00885A32">
            <w:pPr>
              <w:jc w:val="both"/>
              <w:rPr>
                <w:sz w:val="24"/>
              </w:rPr>
            </w:pPr>
            <w:r w:rsidRPr="003E0EDC">
              <w:rPr>
                <w:sz w:val="24"/>
              </w:rPr>
              <w:t>всего</w:t>
            </w:r>
          </w:p>
        </w:tc>
        <w:tc>
          <w:tcPr>
            <w:tcW w:w="1136" w:type="dxa"/>
            <w:vMerge w:val="restart"/>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1 400,0</w:t>
            </w:r>
          </w:p>
        </w:tc>
        <w:tc>
          <w:tcPr>
            <w:tcW w:w="1414" w:type="dxa"/>
            <w:hideMark/>
          </w:tcPr>
          <w:p w:rsidR="00BF46EE" w:rsidRPr="003E0EDC" w:rsidRDefault="00BF46EE" w:rsidP="003E0EDC">
            <w:pPr>
              <w:jc w:val="center"/>
              <w:rPr>
                <w:sz w:val="24"/>
              </w:rPr>
            </w:pPr>
            <w:r w:rsidRPr="003E0EDC">
              <w:rPr>
                <w:sz w:val="24"/>
              </w:rPr>
              <w:t>800,0</w:t>
            </w:r>
          </w:p>
        </w:tc>
        <w:tc>
          <w:tcPr>
            <w:tcW w:w="1417" w:type="dxa"/>
            <w:hideMark/>
          </w:tcPr>
          <w:p w:rsidR="00BF46EE" w:rsidRPr="003E0EDC" w:rsidRDefault="00BF46EE" w:rsidP="003E0EDC">
            <w:pPr>
              <w:jc w:val="center"/>
              <w:rPr>
                <w:sz w:val="24"/>
              </w:rPr>
            </w:pPr>
            <w:r w:rsidRPr="003E0EDC">
              <w:rPr>
                <w:sz w:val="24"/>
              </w:rPr>
              <w:t>600,0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624"/>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фед</w:t>
            </w:r>
            <w:r w:rsidRPr="003E0EDC">
              <w:rPr>
                <w:sz w:val="24"/>
              </w:rPr>
              <w:t>е</w:t>
            </w:r>
            <w:r w:rsidRPr="003E0EDC">
              <w:rPr>
                <w:sz w:val="24"/>
              </w:rPr>
              <w:t>рал</w:t>
            </w:r>
            <w:r w:rsidRPr="003E0EDC">
              <w:rPr>
                <w:sz w:val="24"/>
              </w:rPr>
              <w:t>ь</w:t>
            </w:r>
            <w:r w:rsidRPr="003E0EDC">
              <w:rPr>
                <w:sz w:val="24"/>
              </w:rPr>
              <w:t>ный бю</w:t>
            </w:r>
            <w:r w:rsidRPr="003E0EDC">
              <w:rPr>
                <w:sz w:val="24"/>
              </w:rPr>
              <w:t>д</w:t>
            </w:r>
            <w:r w:rsidRPr="003E0EDC">
              <w:rPr>
                <w:sz w:val="24"/>
              </w:rPr>
              <w:t>жет</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936"/>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авт</w:t>
            </w:r>
            <w:r w:rsidRPr="003E0EDC">
              <w:rPr>
                <w:sz w:val="24"/>
              </w:rPr>
              <w:t>о</w:t>
            </w:r>
            <w:r w:rsidRPr="003E0EDC">
              <w:rPr>
                <w:sz w:val="24"/>
              </w:rPr>
              <w:t>но</w:t>
            </w:r>
            <w:r w:rsidRPr="003E0EDC">
              <w:rPr>
                <w:sz w:val="24"/>
              </w:rPr>
              <w:t>м</w:t>
            </w:r>
            <w:r w:rsidRPr="003E0EDC">
              <w:rPr>
                <w:sz w:val="24"/>
              </w:rPr>
              <w:t>ного окр</w:t>
            </w:r>
            <w:r w:rsidRPr="003E0EDC">
              <w:rPr>
                <w:sz w:val="24"/>
              </w:rPr>
              <w:t>у</w:t>
            </w:r>
            <w:r w:rsidRPr="003E0EDC">
              <w:rPr>
                <w:sz w:val="24"/>
              </w:rPr>
              <w:t>га</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312"/>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ра</w:t>
            </w:r>
            <w:r w:rsidRPr="003E0EDC">
              <w:rPr>
                <w:sz w:val="24"/>
              </w:rPr>
              <w:t>й</w:t>
            </w:r>
            <w:r w:rsidRPr="003E0EDC">
              <w:rPr>
                <w:sz w:val="24"/>
              </w:rPr>
              <w:t>она</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1 400,0</w:t>
            </w:r>
          </w:p>
        </w:tc>
        <w:tc>
          <w:tcPr>
            <w:tcW w:w="1414" w:type="dxa"/>
            <w:hideMark/>
          </w:tcPr>
          <w:p w:rsidR="00BF46EE" w:rsidRPr="003E0EDC" w:rsidRDefault="00BF46EE" w:rsidP="003E0EDC">
            <w:pPr>
              <w:jc w:val="center"/>
              <w:rPr>
                <w:sz w:val="24"/>
              </w:rPr>
            </w:pPr>
            <w:r w:rsidRPr="003E0EDC">
              <w:rPr>
                <w:sz w:val="24"/>
              </w:rPr>
              <w:t>800,0</w:t>
            </w:r>
          </w:p>
        </w:tc>
        <w:tc>
          <w:tcPr>
            <w:tcW w:w="1417" w:type="dxa"/>
            <w:hideMark/>
          </w:tcPr>
          <w:p w:rsidR="00BF46EE" w:rsidRPr="003E0EDC" w:rsidRDefault="00BF46EE" w:rsidP="003E0EDC">
            <w:pPr>
              <w:jc w:val="center"/>
              <w:rPr>
                <w:sz w:val="24"/>
              </w:rPr>
            </w:pPr>
            <w:r w:rsidRPr="003E0EDC">
              <w:rPr>
                <w:sz w:val="24"/>
              </w:rPr>
              <w:t>600,0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624"/>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пос</w:t>
            </w:r>
            <w:r w:rsidRPr="003E0EDC">
              <w:rPr>
                <w:sz w:val="24"/>
              </w:rPr>
              <w:t>е</w:t>
            </w:r>
            <w:r w:rsidRPr="003E0EDC">
              <w:rPr>
                <w:sz w:val="24"/>
              </w:rPr>
              <w:t>лений</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936"/>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иные вн</w:t>
            </w:r>
            <w:r w:rsidRPr="003E0EDC">
              <w:rPr>
                <w:sz w:val="24"/>
              </w:rPr>
              <w:t>е</w:t>
            </w:r>
            <w:r w:rsidRPr="003E0EDC">
              <w:rPr>
                <w:sz w:val="24"/>
              </w:rPr>
              <w:t>бю</w:t>
            </w:r>
            <w:r w:rsidRPr="003E0EDC">
              <w:rPr>
                <w:sz w:val="24"/>
              </w:rPr>
              <w:t>д</w:t>
            </w:r>
            <w:r w:rsidRPr="003E0EDC">
              <w:rPr>
                <w:sz w:val="24"/>
              </w:rPr>
              <w:t>же</w:t>
            </w:r>
            <w:r w:rsidRPr="003E0EDC">
              <w:rPr>
                <w:sz w:val="24"/>
              </w:rPr>
              <w:t>т</w:t>
            </w:r>
            <w:r w:rsidRPr="003E0EDC">
              <w:rPr>
                <w:sz w:val="24"/>
              </w:rPr>
              <w:lastRenderedPageBreak/>
              <w:t>ные и</w:t>
            </w:r>
            <w:r w:rsidRPr="003E0EDC">
              <w:rPr>
                <w:sz w:val="24"/>
              </w:rPr>
              <w:t>с</w:t>
            </w:r>
            <w:r w:rsidRPr="003E0EDC">
              <w:rPr>
                <w:sz w:val="24"/>
              </w:rPr>
              <w:t>то</w:t>
            </w:r>
            <w:r w:rsidRPr="003E0EDC">
              <w:rPr>
                <w:sz w:val="24"/>
              </w:rPr>
              <w:t>ч</w:t>
            </w:r>
            <w:r w:rsidRPr="003E0EDC">
              <w:rPr>
                <w:sz w:val="24"/>
              </w:rPr>
              <w:t>ники</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315"/>
        </w:trPr>
        <w:tc>
          <w:tcPr>
            <w:tcW w:w="1098" w:type="dxa"/>
            <w:gridSpan w:val="3"/>
            <w:vMerge w:val="restart"/>
            <w:hideMark/>
          </w:tcPr>
          <w:p w:rsidR="00BF46EE" w:rsidRPr="003E0EDC" w:rsidRDefault="00BF46EE" w:rsidP="003E0EDC">
            <w:pPr>
              <w:jc w:val="center"/>
              <w:rPr>
                <w:sz w:val="24"/>
              </w:rPr>
            </w:pPr>
            <w:r w:rsidRPr="003E0EDC">
              <w:rPr>
                <w:sz w:val="24"/>
              </w:rPr>
              <w:lastRenderedPageBreak/>
              <w:t>1.2.4.10</w:t>
            </w:r>
            <w:r>
              <w:rPr>
                <w:sz w:val="24"/>
              </w:rPr>
              <w:t>.</w:t>
            </w:r>
          </w:p>
        </w:tc>
        <w:tc>
          <w:tcPr>
            <w:tcW w:w="1737" w:type="dxa"/>
            <w:vMerge w:val="restart"/>
            <w:hideMark/>
          </w:tcPr>
          <w:p w:rsidR="00BF46EE" w:rsidRPr="003E0EDC" w:rsidRDefault="00BF46EE" w:rsidP="00885A32">
            <w:pPr>
              <w:jc w:val="both"/>
              <w:rPr>
                <w:sz w:val="24"/>
              </w:rPr>
            </w:pPr>
            <w:r w:rsidRPr="003E0EDC">
              <w:rPr>
                <w:sz w:val="24"/>
              </w:rPr>
              <w:t>Иные ме</w:t>
            </w:r>
            <w:r w:rsidRPr="003E0EDC">
              <w:rPr>
                <w:sz w:val="24"/>
              </w:rPr>
              <w:t>ж</w:t>
            </w:r>
            <w:r w:rsidRPr="003E0EDC">
              <w:rPr>
                <w:sz w:val="24"/>
              </w:rPr>
              <w:t>бюджетные трансферты                                                                                                                                                                                                                                                                       городскому поселению Новоаганск на благоустро</w:t>
            </w:r>
            <w:r w:rsidRPr="003E0EDC">
              <w:rPr>
                <w:sz w:val="24"/>
              </w:rPr>
              <w:t>й</w:t>
            </w:r>
            <w:r w:rsidRPr="003E0EDC">
              <w:rPr>
                <w:sz w:val="24"/>
              </w:rPr>
              <w:t>ство террит</w:t>
            </w:r>
            <w:r w:rsidRPr="003E0EDC">
              <w:rPr>
                <w:sz w:val="24"/>
              </w:rPr>
              <w:t>о</w:t>
            </w:r>
            <w:r w:rsidRPr="003E0EDC">
              <w:rPr>
                <w:sz w:val="24"/>
              </w:rPr>
              <w:t>рии поселка</w:t>
            </w:r>
          </w:p>
        </w:tc>
        <w:tc>
          <w:tcPr>
            <w:tcW w:w="1281" w:type="dxa"/>
            <w:gridSpan w:val="2"/>
            <w:vMerge w:val="restart"/>
            <w:hideMark/>
          </w:tcPr>
          <w:p w:rsidR="00BF46EE" w:rsidRPr="003E0EDC" w:rsidRDefault="00BF46EE" w:rsidP="006071B6">
            <w:pPr>
              <w:jc w:val="both"/>
              <w:rPr>
                <w:sz w:val="24"/>
              </w:rPr>
            </w:pPr>
            <w:r w:rsidRPr="003E0EDC">
              <w:rPr>
                <w:sz w:val="24"/>
              </w:rPr>
              <w:t>отдел  жилищно-комм</w:t>
            </w:r>
            <w:r w:rsidRPr="003E0EDC">
              <w:rPr>
                <w:sz w:val="24"/>
              </w:rPr>
              <w:t>у</w:t>
            </w:r>
            <w:r w:rsidRPr="003E0EDC">
              <w:rPr>
                <w:sz w:val="24"/>
              </w:rPr>
              <w:t>нального хозяйства, энергет</w:t>
            </w:r>
            <w:r w:rsidRPr="003E0EDC">
              <w:rPr>
                <w:sz w:val="24"/>
              </w:rPr>
              <w:t>и</w:t>
            </w:r>
            <w:r w:rsidRPr="003E0EDC">
              <w:rPr>
                <w:sz w:val="24"/>
              </w:rPr>
              <w:t>ки и  стро</w:t>
            </w:r>
            <w:r w:rsidRPr="003E0EDC">
              <w:rPr>
                <w:sz w:val="24"/>
              </w:rPr>
              <w:t>и</w:t>
            </w:r>
            <w:r w:rsidRPr="003E0EDC">
              <w:rPr>
                <w:sz w:val="24"/>
              </w:rPr>
              <w:t>тельства админ</w:t>
            </w:r>
            <w:r w:rsidRPr="003E0EDC">
              <w:rPr>
                <w:sz w:val="24"/>
              </w:rPr>
              <w:t>и</w:t>
            </w:r>
            <w:r w:rsidRPr="003E0EDC">
              <w:rPr>
                <w:sz w:val="24"/>
              </w:rPr>
              <w:t>страции района</w:t>
            </w:r>
          </w:p>
        </w:tc>
        <w:tc>
          <w:tcPr>
            <w:tcW w:w="845" w:type="dxa"/>
            <w:hideMark/>
          </w:tcPr>
          <w:p w:rsidR="00BF46EE" w:rsidRPr="003E0EDC" w:rsidRDefault="00BF46EE" w:rsidP="00885A32">
            <w:pPr>
              <w:jc w:val="both"/>
              <w:rPr>
                <w:sz w:val="24"/>
              </w:rPr>
            </w:pPr>
            <w:r w:rsidRPr="003E0EDC">
              <w:rPr>
                <w:sz w:val="24"/>
              </w:rPr>
              <w:t>всего</w:t>
            </w:r>
          </w:p>
        </w:tc>
        <w:tc>
          <w:tcPr>
            <w:tcW w:w="1136" w:type="dxa"/>
            <w:vMerge w:val="restart"/>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728,4</w:t>
            </w:r>
          </w:p>
        </w:tc>
        <w:tc>
          <w:tcPr>
            <w:tcW w:w="1414" w:type="dxa"/>
            <w:hideMark/>
          </w:tcPr>
          <w:p w:rsidR="00BF46EE" w:rsidRPr="003E0EDC" w:rsidRDefault="00BF46EE" w:rsidP="003E0EDC">
            <w:pPr>
              <w:jc w:val="center"/>
              <w:rPr>
                <w:sz w:val="24"/>
              </w:rPr>
            </w:pPr>
            <w:r w:rsidRPr="003E0EDC">
              <w:rPr>
                <w:sz w:val="24"/>
              </w:rPr>
              <w:t>728,4</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624"/>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фед</w:t>
            </w:r>
            <w:r w:rsidRPr="003E0EDC">
              <w:rPr>
                <w:sz w:val="24"/>
              </w:rPr>
              <w:t>е</w:t>
            </w:r>
            <w:r w:rsidRPr="003E0EDC">
              <w:rPr>
                <w:sz w:val="24"/>
              </w:rPr>
              <w:t>рал</w:t>
            </w:r>
            <w:r w:rsidRPr="003E0EDC">
              <w:rPr>
                <w:sz w:val="24"/>
              </w:rPr>
              <w:t>ь</w:t>
            </w:r>
            <w:r w:rsidRPr="003E0EDC">
              <w:rPr>
                <w:sz w:val="24"/>
              </w:rPr>
              <w:t>ный бю</w:t>
            </w:r>
            <w:r w:rsidRPr="003E0EDC">
              <w:rPr>
                <w:sz w:val="24"/>
              </w:rPr>
              <w:t>д</w:t>
            </w:r>
            <w:r w:rsidRPr="003E0EDC">
              <w:rPr>
                <w:sz w:val="24"/>
              </w:rPr>
              <w:t>жет</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936"/>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авт</w:t>
            </w:r>
            <w:r w:rsidRPr="003E0EDC">
              <w:rPr>
                <w:sz w:val="24"/>
              </w:rPr>
              <w:t>о</w:t>
            </w:r>
            <w:r w:rsidRPr="003E0EDC">
              <w:rPr>
                <w:sz w:val="24"/>
              </w:rPr>
              <w:t>но</w:t>
            </w:r>
            <w:r w:rsidRPr="003E0EDC">
              <w:rPr>
                <w:sz w:val="24"/>
              </w:rPr>
              <w:t>м</w:t>
            </w:r>
            <w:r w:rsidRPr="003E0EDC">
              <w:rPr>
                <w:sz w:val="24"/>
              </w:rPr>
              <w:t>ного окр</w:t>
            </w:r>
            <w:r w:rsidRPr="003E0EDC">
              <w:rPr>
                <w:sz w:val="24"/>
              </w:rPr>
              <w:t>у</w:t>
            </w:r>
            <w:r w:rsidRPr="003E0EDC">
              <w:rPr>
                <w:sz w:val="24"/>
              </w:rPr>
              <w:t>га</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312"/>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ра</w:t>
            </w:r>
            <w:r w:rsidRPr="003E0EDC">
              <w:rPr>
                <w:sz w:val="24"/>
              </w:rPr>
              <w:t>й</w:t>
            </w:r>
            <w:r w:rsidRPr="003E0EDC">
              <w:rPr>
                <w:sz w:val="24"/>
              </w:rPr>
              <w:t>она</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728,4</w:t>
            </w:r>
          </w:p>
        </w:tc>
        <w:tc>
          <w:tcPr>
            <w:tcW w:w="1414" w:type="dxa"/>
            <w:hideMark/>
          </w:tcPr>
          <w:p w:rsidR="00BF46EE" w:rsidRPr="003E0EDC" w:rsidRDefault="00BF46EE" w:rsidP="003E0EDC">
            <w:pPr>
              <w:jc w:val="center"/>
              <w:rPr>
                <w:sz w:val="24"/>
              </w:rPr>
            </w:pPr>
            <w:r w:rsidRPr="003E0EDC">
              <w:rPr>
                <w:sz w:val="24"/>
              </w:rPr>
              <w:t>728,4</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624"/>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пос</w:t>
            </w:r>
            <w:r w:rsidRPr="003E0EDC">
              <w:rPr>
                <w:sz w:val="24"/>
              </w:rPr>
              <w:t>е</w:t>
            </w:r>
            <w:r w:rsidRPr="003E0EDC">
              <w:rPr>
                <w:sz w:val="24"/>
              </w:rPr>
              <w:t>лений</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936"/>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иные вн</w:t>
            </w:r>
            <w:r w:rsidRPr="003E0EDC">
              <w:rPr>
                <w:sz w:val="24"/>
              </w:rPr>
              <w:t>е</w:t>
            </w:r>
            <w:r w:rsidRPr="003E0EDC">
              <w:rPr>
                <w:sz w:val="24"/>
              </w:rPr>
              <w:t>бю</w:t>
            </w:r>
            <w:r w:rsidRPr="003E0EDC">
              <w:rPr>
                <w:sz w:val="24"/>
              </w:rPr>
              <w:t>д</w:t>
            </w:r>
            <w:r w:rsidRPr="003E0EDC">
              <w:rPr>
                <w:sz w:val="24"/>
              </w:rPr>
              <w:t>же</w:t>
            </w:r>
            <w:r w:rsidRPr="003E0EDC">
              <w:rPr>
                <w:sz w:val="24"/>
              </w:rPr>
              <w:t>т</w:t>
            </w:r>
            <w:r w:rsidRPr="003E0EDC">
              <w:rPr>
                <w:sz w:val="24"/>
              </w:rPr>
              <w:t>ные и</w:t>
            </w:r>
            <w:r w:rsidRPr="003E0EDC">
              <w:rPr>
                <w:sz w:val="24"/>
              </w:rPr>
              <w:t>с</w:t>
            </w:r>
            <w:r w:rsidRPr="003E0EDC">
              <w:rPr>
                <w:sz w:val="24"/>
              </w:rPr>
              <w:t>то</w:t>
            </w:r>
            <w:r w:rsidRPr="003E0EDC">
              <w:rPr>
                <w:sz w:val="24"/>
              </w:rPr>
              <w:t>ч</w:t>
            </w:r>
            <w:r w:rsidRPr="003E0EDC">
              <w:rPr>
                <w:sz w:val="24"/>
              </w:rPr>
              <w:t>ники</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936"/>
        </w:trPr>
        <w:tc>
          <w:tcPr>
            <w:tcW w:w="1098" w:type="dxa"/>
            <w:gridSpan w:val="3"/>
            <w:vMerge w:val="restart"/>
            <w:hideMark/>
          </w:tcPr>
          <w:p w:rsidR="00BF46EE" w:rsidRPr="003E0EDC" w:rsidRDefault="00BF46EE" w:rsidP="003E0EDC">
            <w:pPr>
              <w:jc w:val="center"/>
              <w:rPr>
                <w:sz w:val="24"/>
              </w:rPr>
            </w:pPr>
            <w:r w:rsidRPr="003E0EDC">
              <w:rPr>
                <w:sz w:val="24"/>
              </w:rPr>
              <w:lastRenderedPageBreak/>
              <w:t>1.2.4.11</w:t>
            </w:r>
            <w:r>
              <w:rPr>
                <w:sz w:val="24"/>
              </w:rPr>
              <w:t>.</w:t>
            </w:r>
          </w:p>
        </w:tc>
        <w:tc>
          <w:tcPr>
            <w:tcW w:w="1737" w:type="dxa"/>
            <w:vMerge w:val="restart"/>
            <w:hideMark/>
          </w:tcPr>
          <w:p w:rsidR="00BF46EE" w:rsidRPr="003E0EDC" w:rsidRDefault="00BF46EE" w:rsidP="00885A32">
            <w:pPr>
              <w:jc w:val="both"/>
              <w:rPr>
                <w:sz w:val="24"/>
              </w:rPr>
            </w:pPr>
            <w:r w:rsidRPr="003E0EDC">
              <w:rPr>
                <w:sz w:val="24"/>
              </w:rPr>
              <w:t>Городскому поселению Новоаганск на приобретение малых арх</w:t>
            </w:r>
            <w:r w:rsidRPr="003E0EDC">
              <w:rPr>
                <w:sz w:val="24"/>
              </w:rPr>
              <w:t>и</w:t>
            </w:r>
            <w:r w:rsidRPr="003E0EDC">
              <w:rPr>
                <w:sz w:val="24"/>
              </w:rPr>
              <w:t>тектурных форм</w:t>
            </w:r>
          </w:p>
        </w:tc>
        <w:tc>
          <w:tcPr>
            <w:tcW w:w="1281" w:type="dxa"/>
            <w:gridSpan w:val="2"/>
            <w:vMerge w:val="restart"/>
            <w:hideMark/>
          </w:tcPr>
          <w:p w:rsidR="00BF46EE" w:rsidRPr="003E0EDC" w:rsidRDefault="00BF46EE" w:rsidP="006071B6">
            <w:pPr>
              <w:jc w:val="both"/>
              <w:rPr>
                <w:sz w:val="24"/>
              </w:rPr>
            </w:pPr>
            <w:r w:rsidRPr="003E0EDC">
              <w:rPr>
                <w:sz w:val="24"/>
              </w:rPr>
              <w:t>отдел  жилищно-комм</w:t>
            </w:r>
            <w:r w:rsidRPr="003E0EDC">
              <w:rPr>
                <w:sz w:val="24"/>
              </w:rPr>
              <w:t>у</w:t>
            </w:r>
            <w:r w:rsidRPr="003E0EDC">
              <w:rPr>
                <w:sz w:val="24"/>
              </w:rPr>
              <w:t>нального хозяйства, энергет</w:t>
            </w:r>
            <w:r w:rsidRPr="003E0EDC">
              <w:rPr>
                <w:sz w:val="24"/>
              </w:rPr>
              <w:t>и</w:t>
            </w:r>
            <w:r w:rsidRPr="003E0EDC">
              <w:rPr>
                <w:sz w:val="24"/>
              </w:rPr>
              <w:t>ки и  стро</w:t>
            </w:r>
            <w:r w:rsidRPr="003E0EDC">
              <w:rPr>
                <w:sz w:val="24"/>
              </w:rPr>
              <w:t>и</w:t>
            </w:r>
            <w:r w:rsidRPr="003E0EDC">
              <w:rPr>
                <w:sz w:val="24"/>
              </w:rPr>
              <w:t>тельства админ</w:t>
            </w:r>
            <w:r w:rsidRPr="003E0EDC">
              <w:rPr>
                <w:sz w:val="24"/>
              </w:rPr>
              <w:t>и</w:t>
            </w:r>
            <w:r w:rsidRPr="003E0EDC">
              <w:rPr>
                <w:sz w:val="24"/>
              </w:rPr>
              <w:t>страции района</w:t>
            </w:r>
          </w:p>
        </w:tc>
        <w:tc>
          <w:tcPr>
            <w:tcW w:w="845" w:type="dxa"/>
            <w:hideMark/>
          </w:tcPr>
          <w:p w:rsidR="00BF46EE" w:rsidRPr="003E0EDC" w:rsidRDefault="00BF46EE" w:rsidP="00885A32">
            <w:pPr>
              <w:jc w:val="both"/>
              <w:rPr>
                <w:sz w:val="24"/>
              </w:rPr>
            </w:pPr>
            <w:r w:rsidRPr="003E0EDC">
              <w:rPr>
                <w:sz w:val="24"/>
              </w:rPr>
              <w:t>всего</w:t>
            </w:r>
          </w:p>
        </w:tc>
        <w:tc>
          <w:tcPr>
            <w:tcW w:w="1136" w:type="dxa"/>
            <w:vMerge w:val="restart"/>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400,0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400,0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936"/>
        </w:trPr>
        <w:tc>
          <w:tcPr>
            <w:tcW w:w="1098" w:type="dxa"/>
            <w:gridSpan w:val="3"/>
            <w:vMerge/>
            <w:hideMark/>
          </w:tcPr>
          <w:p w:rsidR="00BF46EE" w:rsidRPr="003E0EDC" w:rsidRDefault="00BF46EE" w:rsidP="003E0EDC">
            <w:pPr>
              <w:jc w:val="center"/>
              <w:rPr>
                <w:sz w:val="24"/>
                <w:highlight w:val="yellow"/>
              </w:rPr>
            </w:pPr>
          </w:p>
        </w:tc>
        <w:tc>
          <w:tcPr>
            <w:tcW w:w="1737" w:type="dxa"/>
            <w:vMerge/>
            <w:hideMark/>
          </w:tcPr>
          <w:p w:rsidR="00BF46EE" w:rsidRPr="003E0EDC" w:rsidRDefault="00BF46EE" w:rsidP="00885A32">
            <w:pPr>
              <w:jc w:val="both"/>
              <w:rPr>
                <w:sz w:val="24"/>
                <w:highlight w:val="yellow"/>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фед</w:t>
            </w:r>
            <w:r w:rsidRPr="003E0EDC">
              <w:rPr>
                <w:sz w:val="24"/>
              </w:rPr>
              <w:t>е</w:t>
            </w:r>
            <w:r w:rsidRPr="003E0EDC">
              <w:rPr>
                <w:sz w:val="24"/>
              </w:rPr>
              <w:t>рал</w:t>
            </w:r>
            <w:r w:rsidRPr="003E0EDC">
              <w:rPr>
                <w:sz w:val="24"/>
              </w:rPr>
              <w:t>ь</w:t>
            </w:r>
            <w:r w:rsidRPr="003E0EDC">
              <w:rPr>
                <w:sz w:val="24"/>
              </w:rPr>
              <w:t>ный бю</w:t>
            </w:r>
            <w:r w:rsidRPr="003E0EDC">
              <w:rPr>
                <w:sz w:val="24"/>
              </w:rPr>
              <w:t>д</w:t>
            </w:r>
            <w:r w:rsidRPr="003E0EDC">
              <w:rPr>
                <w:sz w:val="24"/>
              </w:rPr>
              <w:t>жет</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936"/>
        </w:trPr>
        <w:tc>
          <w:tcPr>
            <w:tcW w:w="1098" w:type="dxa"/>
            <w:gridSpan w:val="3"/>
            <w:vMerge/>
            <w:hideMark/>
          </w:tcPr>
          <w:p w:rsidR="00BF46EE" w:rsidRPr="003E0EDC" w:rsidRDefault="00BF46EE" w:rsidP="003E0EDC">
            <w:pPr>
              <w:jc w:val="center"/>
              <w:rPr>
                <w:sz w:val="24"/>
                <w:highlight w:val="yellow"/>
              </w:rPr>
            </w:pPr>
          </w:p>
        </w:tc>
        <w:tc>
          <w:tcPr>
            <w:tcW w:w="1737" w:type="dxa"/>
            <w:vMerge/>
            <w:hideMark/>
          </w:tcPr>
          <w:p w:rsidR="00BF46EE" w:rsidRPr="003E0EDC" w:rsidRDefault="00BF46EE" w:rsidP="00885A32">
            <w:pPr>
              <w:jc w:val="both"/>
              <w:rPr>
                <w:sz w:val="24"/>
                <w:highlight w:val="yellow"/>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авт</w:t>
            </w:r>
            <w:r w:rsidRPr="003E0EDC">
              <w:rPr>
                <w:sz w:val="24"/>
              </w:rPr>
              <w:t>о</w:t>
            </w:r>
            <w:r w:rsidRPr="003E0EDC">
              <w:rPr>
                <w:sz w:val="24"/>
              </w:rPr>
              <w:t>но</w:t>
            </w:r>
            <w:r w:rsidRPr="003E0EDC">
              <w:rPr>
                <w:sz w:val="24"/>
              </w:rPr>
              <w:t>м</w:t>
            </w:r>
            <w:r w:rsidRPr="003E0EDC">
              <w:rPr>
                <w:sz w:val="24"/>
              </w:rPr>
              <w:t>ного окр</w:t>
            </w:r>
            <w:r w:rsidRPr="003E0EDC">
              <w:rPr>
                <w:sz w:val="24"/>
              </w:rPr>
              <w:t>у</w:t>
            </w:r>
            <w:r w:rsidRPr="003E0EDC">
              <w:rPr>
                <w:sz w:val="24"/>
              </w:rPr>
              <w:t>га</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936"/>
        </w:trPr>
        <w:tc>
          <w:tcPr>
            <w:tcW w:w="1098" w:type="dxa"/>
            <w:gridSpan w:val="3"/>
            <w:vMerge/>
            <w:hideMark/>
          </w:tcPr>
          <w:p w:rsidR="00BF46EE" w:rsidRPr="003E0EDC" w:rsidRDefault="00BF46EE" w:rsidP="003E0EDC">
            <w:pPr>
              <w:jc w:val="center"/>
              <w:rPr>
                <w:sz w:val="24"/>
                <w:highlight w:val="yellow"/>
              </w:rPr>
            </w:pPr>
          </w:p>
        </w:tc>
        <w:tc>
          <w:tcPr>
            <w:tcW w:w="1737" w:type="dxa"/>
            <w:vMerge/>
            <w:hideMark/>
          </w:tcPr>
          <w:p w:rsidR="00BF46EE" w:rsidRPr="003E0EDC" w:rsidRDefault="00BF46EE" w:rsidP="00885A32">
            <w:pPr>
              <w:jc w:val="both"/>
              <w:rPr>
                <w:sz w:val="24"/>
                <w:highlight w:val="yellow"/>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ра</w:t>
            </w:r>
            <w:r w:rsidRPr="003E0EDC">
              <w:rPr>
                <w:sz w:val="24"/>
              </w:rPr>
              <w:t>й</w:t>
            </w:r>
            <w:r w:rsidRPr="003E0EDC">
              <w:rPr>
                <w:sz w:val="24"/>
              </w:rPr>
              <w:t>она</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400,0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400,0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936"/>
        </w:trPr>
        <w:tc>
          <w:tcPr>
            <w:tcW w:w="1098" w:type="dxa"/>
            <w:gridSpan w:val="3"/>
            <w:vMerge/>
            <w:hideMark/>
          </w:tcPr>
          <w:p w:rsidR="00BF46EE" w:rsidRPr="003E0EDC" w:rsidRDefault="00BF46EE" w:rsidP="003E0EDC">
            <w:pPr>
              <w:jc w:val="center"/>
              <w:rPr>
                <w:sz w:val="24"/>
                <w:highlight w:val="yellow"/>
              </w:rPr>
            </w:pPr>
          </w:p>
        </w:tc>
        <w:tc>
          <w:tcPr>
            <w:tcW w:w="1737" w:type="dxa"/>
            <w:vMerge/>
            <w:hideMark/>
          </w:tcPr>
          <w:p w:rsidR="00BF46EE" w:rsidRPr="003E0EDC" w:rsidRDefault="00BF46EE" w:rsidP="00885A32">
            <w:pPr>
              <w:jc w:val="both"/>
              <w:rPr>
                <w:sz w:val="24"/>
                <w:highlight w:val="yellow"/>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пос</w:t>
            </w:r>
            <w:r w:rsidRPr="003E0EDC">
              <w:rPr>
                <w:sz w:val="24"/>
              </w:rPr>
              <w:t>е</w:t>
            </w:r>
            <w:r w:rsidRPr="003E0EDC">
              <w:rPr>
                <w:sz w:val="24"/>
              </w:rPr>
              <w:t>лений</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936"/>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иные вн</w:t>
            </w:r>
            <w:r w:rsidRPr="003E0EDC">
              <w:rPr>
                <w:sz w:val="24"/>
              </w:rPr>
              <w:t>е</w:t>
            </w:r>
            <w:r w:rsidRPr="003E0EDC">
              <w:rPr>
                <w:sz w:val="24"/>
              </w:rPr>
              <w:t>бю</w:t>
            </w:r>
            <w:r w:rsidRPr="003E0EDC">
              <w:rPr>
                <w:sz w:val="24"/>
              </w:rPr>
              <w:t>д</w:t>
            </w:r>
            <w:r w:rsidRPr="003E0EDC">
              <w:rPr>
                <w:sz w:val="24"/>
              </w:rPr>
              <w:t>же</w:t>
            </w:r>
            <w:r w:rsidRPr="003E0EDC">
              <w:rPr>
                <w:sz w:val="24"/>
              </w:rPr>
              <w:t>т</w:t>
            </w:r>
            <w:r w:rsidRPr="003E0EDC">
              <w:rPr>
                <w:sz w:val="24"/>
              </w:rPr>
              <w:t>ные и</w:t>
            </w:r>
            <w:r w:rsidRPr="003E0EDC">
              <w:rPr>
                <w:sz w:val="24"/>
              </w:rPr>
              <w:t>с</w:t>
            </w:r>
            <w:r w:rsidRPr="003E0EDC">
              <w:rPr>
                <w:sz w:val="24"/>
              </w:rPr>
              <w:t>то</w:t>
            </w:r>
            <w:r w:rsidRPr="003E0EDC">
              <w:rPr>
                <w:sz w:val="24"/>
              </w:rPr>
              <w:t>ч</w:t>
            </w:r>
            <w:r w:rsidRPr="003E0EDC">
              <w:rPr>
                <w:sz w:val="24"/>
              </w:rPr>
              <w:t>ники</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577"/>
        </w:trPr>
        <w:tc>
          <w:tcPr>
            <w:tcW w:w="1098" w:type="dxa"/>
            <w:gridSpan w:val="3"/>
            <w:vMerge w:val="restart"/>
            <w:hideMark/>
          </w:tcPr>
          <w:p w:rsidR="00BF46EE" w:rsidRPr="003E0EDC" w:rsidRDefault="00BF46EE" w:rsidP="003E0EDC">
            <w:pPr>
              <w:jc w:val="center"/>
              <w:rPr>
                <w:sz w:val="24"/>
              </w:rPr>
            </w:pPr>
            <w:r w:rsidRPr="003E0EDC">
              <w:rPr>
                <w:sz w:val="24"/>
              </w:rPr>
              <w:t>1.2.4.12</w:t>
            </w:r>
            <w:r>
              <w:rPr>
                <w:sz w:val="24"/>
              </w:rPr>
              <w:t>.</w:t>
            </w:r>
          </w:p>
        </w:tc>
        <w:tc>
          <w:tcPr>
            <w:tcW w:w="1737" w:type="dxa"/>
            <w:vMerge w:val="restart"/>
            <w:hideMark/>
          </w:tcPr>
          <w:p w:rsidR="00BF46EE" w:rsidRPr="003E0EDC" w:rsidRDefault="00BF46EE" w:rsidP="00885A32">
            <w:pPr>
              <w:jc w:val="both"/>
              <w:rPr>
                <w:sz w:val="24"/>
              </w:rPr>
            </w:pPr>
            <w:r w:rsidRPr="003E0EDC">
              <w:rPr>
                <w:sz w:val="24"/>
              </w:rPr>
              <w:t xml:space="preserve">Городскому поселению </w:t>
            </w:r>
            <w:r w:rsidRPr="003E0EDC">
              <w:rPr>
                <w:sz w:val="24"/>
              </w:rPr>
              <w:lastRenderedPageBreak/>
              <w:t>Новоаганск на разработку программы комплексного развития транспортной инфрастру</w:t>
            </w:r>
            <w:r w:rsidRPr="003E0EDC">
              <w:rPr>
                <w:sz w:val="24"/>
              </w:rPr>
              <w:t>к</w:t>
            </w:r>
            <w:r w:rsidRPr="003E0EDC">
              <w:rPr>
                <w:sz w:val="24"/>
              </w:rPr>
              <w:t>туры</w:t>
            </w:r>
          </w:p>
        </w:tc>
        <w:tc>
          <w:tcPr>
            <w:tcW w:w="1281" w:type="dxa"/>
            <w:gridSpan w:val="2"/>
            <w:vMerge w:val="restart"/>
            <w:hideMark/>
          </w:tcPr>
          <w:p w:rsidR="00BF46EE" w:rsidRPr="003E0EDC" w:rsidRDefault="00BF46EE" w:rsidP="00885A32">
            <w:pPr>
              <w:jc w:val="both"/>
              <w:rPr>
                <w:sz w:val="24"/>
              </w:rPr>
            </w:pPr>
            <w:r w:rsidRPr="003E0EDC">
              <w:rPr>
                <w:sz w:val="24"/>
              </w:rPr>
              <w:lastRenderedPageBreak/>
              <w:t>отдел транспо</w:t>
            </w:r>
            <w:r w:rsidRPr="003E0EDC">
              <w:rPr>
                <w:sz w:val="24"/>
              </w:rPr>
              <w:t>р</w:t>
            </w:r>
            <w:r w:rsidRPr="003E0EDC">
              <w:rPr>
                <w:sz w:val="24"/>
              </w:rPr>
              <w:lastRenderedPageBreak/>
              <w:t>та и связи админ</w:t>
            </w:r>
            <w:r w:rsidRPr="003E0EDC">
              <w:rPr>
                <w:sz w:val="24"/>
              </w:rPr>
              <w:t>и</w:t>
            </w:r>
            <w:r w:rsidRPr="003E0EDC">
              <w:rPr>
                <w:sz w:val="24"/>
              </w:rPr>
              <w:t>страции района</w:t>
            </w:r>
          </w:p>
        </w:tc>
        <w:tc>
          <w:tcPr>
            <w:tcW w:w="845" w:type="dxa"/>
            <w:hideMark/>
          </w:tcPr>
          <w:p w:rsidR="00BF46EE" w:rsidRPr="003E0EDC" w:rsidRDefault="00BF46EE" w:rsidP="00885A32">
            <w:pPr>
              <w:jc w:val="both"/>
              <w:rPr>
                <w:sz w:val="24"/>
              </w:rPr>
            </w:pPr>
            <w:r w:rsidRPr="003E0EDC">
              <w:rPr>
                <w:sz w:val="24"/>
              </w:rPr>
              <w:lastRenderedPageBreak/>
              <w:t>всего</w:t>
            </w:r>
          </w:p>
        </w:tc>
        <w:tc>
          <w:tcPr>
            <w:tcW w:w="1136" w:type="dxa"/>
            <w:vMerge w:val="restart"/>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772,8</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772,8</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936"/>
        </w:trPr>
        <w:tc>
          <w:tcPr>
            <w:tcW w:w="1098" w:type="dxa"/>
            <w:gridSpan w:val="3"/>
            <w:vMerge/>
            <w:hideMark/>
          </w:tcPr>
          <w:p w:rsidR="00BF46EE" w:rsidRPr="003E0EDC" w:rsidRDefault="00BF46EE" w:rsidP="003E0EDC">
            <w:pPr>
              <w:jc w:val="center"/>
              <w:rPr>
                <w:sz w:val="24"/>
                <w:highlight w:val="yellow"/>
              </w:rPr>
            </w:pPr>
          </w:p>
        </w:tc>
        <w:tc>
          <w:tcPr>
            <w:tcW w:w="1737" w:type="dxa"/>
            <w:vMerge/>
            <w:hideMark/>
          </w:tcPr>
          <w:p w:rsidR="00BF46EE" w:rsidRPr="003E0EDC" w:rsidRDefault="00BF46EE" w:rsidP="00885A32">
            <w:pPr>
              <w:jc w:val="both"/>
              <w:rPr>
                <w:sz w:val="24"/>
                <w:highlight w:val="yellow"/>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фед</w:t>
            </w:r>
            <w:r w:rsidRPr="003E0EDC">
              <w:rPr>
                <w:sz w:val="24"/>
              </w:rPr>
              <w:t>е</w:t>
            </w:r>
            <w:r w:rsidRPr="003E0EDC">
              <w:rPr>
                <w:sz w:val="24"/>
              </w:rPr>
              <w:t>рал</w:t>
            </w:r>
            <w:r w:rsidRPr="003E0EDC">
              <w:rPr>
                <w:sz w:val="24"/>
              </w:rPr>
              <w:t>ь</w:t>
            </w:r>
            <w:r w:rsidRPr="003E0EDC">
              <w:rPr>
                <w:sz w:val="24"/>
              </w:rPr>
              <w:t>ный бю</w:t>
            </w:r>
            <w:r w:rsidRPr="003E0EDC">
              <w:rPr>
                <w:sz w:val="24"/>
              </w:rPr>
              <w:t>д</w:t>
            </w:r>
            <w:r w:rsidRPr="003E0EDC">
              <w:rPr>
                <w:sz w:val="24"/>
              </w:rPr>
              <w:t>жет</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936"/>
        </w:trPr>
        <w:tc>
          <w:tcPr>
            <w:tcW w:w="1098" w:type="dxa"/>
            <w:gridSpan w:val="3"/>
            <w:vMerge/>
            <w:hideMark/>
          </w:tcPr>
          <w:p w:rsidR="00BF46EE" w:rsidRPr="003E0EDC" w:rsidRDefault="00BF46EE" w:rsidP="003E0EDC">
            <w:pPr>
              <w:jc w:val="center"/>
              <w:rPr>
                <w:sz w:val="24"/>
                <w:highlight w:val="yellow"/>
              </w:rPr>
            </w:pPr>
          </w:p>
        </w:tc>
        <w:tc>
          <w:tcPr>
            <w:tcW w:w="1737" w:type="dxa"/>
            <w:vMerge/>
            <w:hideMark/>
          </w:tcPr>
          <w:p w:rsidR="00BF46EE" w:rsidRPr="003E0EDC" w:rsidRDefault="00BF46EE" w:rsidP="00885A32">
            <w:pPr>
              <w:jc w:val="both"/>
              <w:rPr>
                <w:sz w:val="24"/>
                <w:highlight w:val="yellow"/>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авт</w:t>
            </w:r>
            <w:r w:rsidRPr="003E0EDC">
              <w:rPr>
                <w:sz w:val="24"/>
              </w:rPr>
              <w:t>о</w:t>
            </w:r>
            <w:r w:rsidRPr="003E0EDC">
              <w:rPr>
                <w:sz w:val="24"/>
              </w:rPr>
              <w:t>но</w:t>
            </w:r>
            <w:r w:rsidRPr="003E0EDC">
              <w:rPr>
                <w:sz w:val="24"/>
              </w:rPr>
              <w:t>м</w:t>
            </w:r>
            <w:r w:rsidRPr="003E0EDC">
              <w:rPr>
                <w:sz w:val="24"/>
              </w:rPr>
              <w:t>ного окр</w:t>
            </w:r>
            <w:r w:rsidRPr="003E0EDC">
              <w:rPr>
                <w:sz w:val="24"/>
              </w:rPr>
              <w:t>у</w:t>
            </w:r>
            <w:r w:rsidRPr="003E0EDC">
              <w:rPr>
                <w:sz w:val="24"/>
              </w:rPr>
              <w:t>га</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936"/>
        </w:trPr>
        <w:tc>
          <w:tcPr>
            <w:tcW w:w="1098" w:type="dxa"/>
            <w:gridSpan w:val="3"/>
            <w:vMerge/>
            <w:hideMark/>
          </w:tcPr>
          <w:p w:rsidR="00BF46EE" w:rsidRPr="003E0EDC" w:rsidRDefault="00BF46EE" w:rsidP="003E0EDC">
            <w:pPr>
              <w:jc w:val="center"/>
              <w:rPr>
                <w:sz w:val="24"/>
                <w:highlight w:val="yellow"/>
              </w:rPr>
            </w:pPr>
          </w:p>
        </w:tc>
        <w:tc>
          <w:tcPr>
            <w:tcW w:w="1737" w:type="dxa"/>
            <w:vMerge/>
            <w:hideMark/>
          </w:tcPr>
          <w:p w:rsidR="00BF46EE" w:rsidRPr="003E0EDC" w:rsidRDefault="00BF46EE" w:rsidP="00885A32">
            <w:pPr>
              <w:jc w:val="both"/>
              <w:rPr>
                <w:sz w:val="24"/>
                <w:highlight w:val="yellow"/>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ра</w:t>
            </w:r>
            <w:r w:rsidRPr="003E0EDC">
              <w:rPr>
                <w:sz w:val="24"/>
              </w:rPr>
              <w:t>й</w:t>
            </w:r>
            <w:r w:rsidRPr="003E0EDC">
              <w:rPr>
                <w:sz w:val="24"/>
              </w:rPr>
              <w:t>она</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772,8</w:t>
            </w:r>
          </w:p>
        </w:tc>
        <w:tc>
          <w:tcPr>
            <w:tcW w:w="1414" w:type="dxa"/>
            <w:hideMark/>
          </w:tcPr>
          <w:p w:rsidR="00BF46EE" w:rsidRPr="003E0EDC" w:rsidRDefault="00BF46EE" w:rsidP="003E0EDC">
            <w:pPr>
              <w:jc w:val="center"/>
              <w:rPr>
                <w:sz w:val="24"/>
              </w:rPr>
            </w:pPr>
          </w:p>
        </w:tc>
        <w:tc>
          <w:tcPr>
            <w:tcW w:w="1417" w:type="dxa"/>
            <w:hideMark/>
          </w:tcPr>
          <w:p w:rsidR="00BF46EE" w:rsidRPr="003E0EDC" w:rsidRDefault="00BF46EE" w:rsidP="003E0EDC">
            <w:pPr>
              <w:jc w:val="center"/>
              <w:rPr>
                <w:sz w:val="24"/>
              </w:rPr>
            </w:pPr>
            <w:r w:rsidRPr="003E0EDC">
              <w:rPr>
                <w:sz w:val="24"/>
              </w:rPr>
              <w:t>772,8</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936"/>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пос</w:t>
            </w:r>
            <w:r w:rsidRPr="003E0EDC">
              <w:rPr>
                <w:sz w:val="24"/>
              </w:rPr>
              <w:t>е</w:t>
            </w:r>
            <w:r w:rsidRPr="003E0EDC">
              <w:rPr>
                <w:sz w:val="24"/>
              </w:rPr>
              <w:t>лений</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936"/>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иные вн</w:t>
            </w:r>
            <w:r w:rsidRPr="003E0EDC">
              <w:rPr>
                <w:sz w:val="24"/>
              </w:rPr>
              <w:t>е</w:t>
            </w:r>
            <w:r w:rsidRPr="003E0EDC">
              <w:rPr>
                <w:sz w:val="24"/>
              </w:rPr>
              <w:t>бю</w:t>
            </w:r>
            <w:r w:rsidRPr="003E0EDC">
              <w:rPr>
                <w:sz w:val="24"/>
              </w:rPr>
              <w:t>д</w:t>
            </w:r>
            <w:r w:rsidRPr="003E0EDC">
              <w:rPr>
                <w:sz w:val="24"/>
              </w:rPr>
              <w:t>же</w:t>
            </w:r>
            <w:r w:rsidRPr="003E0EDC">
              <w:rPr>
                <w:sz w:val="24"/>
              </w:rPr>
              <w:t>т</w:t>
            </w:r>
            <w:r w:rsidRPr="003E0EDC">
              <w:rPr>
                <w:sz w:val="24"/>
              </w:rPr>
              <w:t>ные и</w:t>
            </w:r>
            <w:r w:rsidRPr="003E0EDC">
              <w:rPr>
                <w:sz w:val="24"/>
              </w:rPr>
              <w:t>с</w:t>
            </w:r>
            <w:r w:rsidRPr="003E0EDC">
              <w:rPr>
                <w:sz w:val="24"/>
              </w:rPr>
              <w:t>то</w:t>
            </w:r>
            <w:r w:rsidRPr="003E0EDC">
              <w:rPr>
                <w:sz w:val="24"/>
              </w:rPr>
              <w:t>ч</w:t>
            </w:r>
            <w:r w:rsidRPr="003E0EDC">
              <w:rPr>
                <w:sz w:val="24"/>
              </w:rPr>
              <w:t>ники</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312"/>
        </w:trPr>
        <w:tc>
          <w:tcPr>
            <w:tcW w:w="1098" w:type="dxa"/>
            <w:gridSpan w:val="3"/>
            <w:vMerge w:val="restart"/>
            <w:hideMark/>
          </w:tcPr>
          <w:p w:rsidR="00BF46EE" w:rsidRPr="003E0EDC" w:rsidRDefault="00BF46EE" w:rsidP="003E0EDC">
            <w:pPr>
              <w:jc w:val="center"/>
              <w:rPr>
                <w:sz w:val="24"/>
              </w:rPr>
            </w:pPr>
            <w:r w:rsidRPr="003E0EDC">
              <w:rPr>
                <w:sz w:val="24"/>
              </w:rPr>
              <w:t>1.3</w:t>
            </w:r>
            <w:r>
              <w:rPr>
                <w:sz w:val="24"/>
              </w:rPr>
              <w:t>.</w:t>
            </w:r>
          </w:p>
        </w:tc>
        <w:tc>
          <w:tcPr>
            <w:tcW w:w="1737" w:type="dxa"/>
            <w:vMerge w:val="restart"/>
            <w:hideMark/>
          </w:tcPr>
          <w:p w:rsidR="00BF46EE" w:rsidRPr="003E0EDC" w:rsidRDefault="00BF46EE" w:rsidP="00885A32">
            <w:pPr>
              <w:jc w:val="both"/>
              <w:rPr>
                <w:sz w:val="24"/>
              </w:rPr>
            </w:pPr>
            <w:r w:rsidRPr="003E0EDC">
              <w:rPr>
                <w:sz w:val="24"/>
              </w:rPr>
              <w:t>Повышение эффективн</w:t>
            </w:r>
            <w:r w:rsidRPr="003E0EDC">
              <w:rPr>
                <w:sz w:val="24"/>
              </w:rPr>
              <w:t>о</w:t>
            </w:r>
            <w:r w:rsidRPr="003E0EDC">
              <w:rPr>
                <w:sz w:val="24"/>
              </w:rPr>
              <w:t>сти управл</w:t>
            </w:r>
            <w:r w:rsidRPr="003E0EDC">
              <w:rPr>
                <w:sz w:val="24"/>
              </w:rPr>
              <w:t>е</w:t>
            </w:r>
            <w:r w:rsidRPr="003E0EDC">
              <w:rPr>
                <w:sz w:val="24"/>
              </w:rPr>
              <w:t>ния муниц</w:t>
            </w:r>
            <w:r w:rsidRPr="003E0EDC">
              <w:rPr>
                <w:sz w:val="24"/>
              </w:rPr>
              <w:t>и</w:t>
            </w:r>
            <w:r w:rsidRPr="003E0EDC">
              <w:rPr>
                <w:sz w:val="24"/>
              </w:rPr>
              <w:t>пальными ф</w:t>
            </w:r>
            <w:r w:rsidRPr="003E0EDC">
              <w:rPr>
                <w:sz w:val="24"/>
              </w:rPr>
              <w:t>и</w:t>
            </w:r>
            <w:r w:rsidRPr="003E0EDC">
              <w:rPr>
                <w:sz w:val="24"/>
              </w:rPr>
              <w:lastRenderedPageBreak/>
              <w:t>нансами</w:t>
            </w:r>
          </w:p>
        </w:tc>
        <w:tc>
          <w:tcPr>
            <w:tcW w:w="1281" w:type="dxa"/>
            <w:gridSpan w:val="2"/>
            <w:vMerge w:val="restart"/>
            <w:hideMark/>
          </w:tcPr>
          <w:p w:rsidR="00BF46EE" w:rsidRPr="003E0EDC" w:rsidRDefault="00BF46EE" w:rsidP="00885A32">
            <w:pPr>
              <w:jc w:val="both"/>
              <w:rPr>
                <w:sz w:val="24"/>
              </w:rPr>
            </w:pPr>
            <w:r w:rsidRPr="003E0EDC">
              <w:rPr>
                <w:sz w:val="24"/>
              </w:rPr>
              <w:lastRenderedPageBreak/>
              <w:t>департ</w:t>
            </w:r>
            <w:r w:rsidRPr="003E0EDC">
              <w:rPr>
                <w:sz w:val="24"/>
              </w:rPr>
              <w:t>а</w:t>
            </w:r>
            <w:r w:rsidRPr="003E0EDC">
              <w:rPr>
                <w:sz w:val="24"/>
              </w:rPr>
              <w:t>мент ф</w:t>
            </w:r>
            <w:r w:rsidRPr="003E0EDC">
              <w:rPr>
                <w:sz w:val="24"/>
              </w:rPr>
              <w:t>и</w:t>
            </w:r>
            <w:r w:rsidRPr="003E0EDC">
              <w:rPr>
                <w:sz w:val="24"/>
              </w:rPr>
              <w:t>нансов админ</w:t>
            </w:r>
            <w:r w:rsidRPr="003E0EDC">
              <w:rPr>
                <w:sz w:val="24"/>
              </w:rPr>
              <w:t>и</w:t>
            </w:r>
            <w:r w:rsidRPr="003E0EDC">
              <w:rPr>
                <w:sz w:val="24"/>
              </w:rPr>
              <w:t xml:space="preserve">страции </w:t>
            </w:r>
            <w:r w:rsidRPr="003E0EDC">
              <w:rPr>
                <w:sz w:val="24"/>
              </w:rPr>
              <w:lastRenderedPageBreak/>
              <w:t>района</w:t>
            </w:r>
          </w:p>
        </w:tc>
        <w:tc>
          <w:tcPr>
            <w:tcW w:w="845" w:type="dxa"/>
            <w:hideMark/>
          </w:tcPr>
          <w:p w:rsidR="00BF46EE" w:rsidRPr="003E0EDC" w:rsidRDefault="00BF46EE" w:rsidP="00885A32">
            <w:pPr>
              <w:jc w:val="both"/>
              <w:rPr>
                <w:sz w:val="24"/>
              </w:rPr>
            </w:pPr>
            <w:r w:rsidRPr="003E0EDC">
              <w:rPr>
                <w:sz w:val="24"/>
              </w:rPr>
              <w:lastRenderedPageBreak/>
              <w:t>всего</w:t>
            </w:r>
          </w:p>
        </w:tc>
        <w:tc>
          <w:tcPr>
            <w:tcW w:w="1136" w:type="dxa"/>
            <w:vMerge w:val="restart"/>
            <w:hideMark/>
          </w:tcPr>
          <w:p w:rsidR="00BF46EE" w:rsidRPr="003E0EDC" w:rsidRDefault="00BF46EE" w:rsidP="006071B6">
            <w:pPr>
              <w:jc w:val="center"/>
              <w:rPr>
                <w:sz w:val="24"/>
              </w:rPr>
            </w:pPr>
            <w:r w:rsidRPr="003E0EDC">
              <w:rPr>
                <w:sz w:val="24"/>
              </w:rPr>
              <w:t>неп</w:t>
            </w:r>
            <w:r w:rsidRPr="003E0EDC">
              <w:rPr>
                <w:sz w:val="24"/>
              </w:rPr>
              <w:t>о</w:t>
            </w:r>
            <w:r w:rsidRPr="003E0EDC">
              <w:rPr>
                <w:sz w:val="24"/>
              </w:rPr>
              <w:t>средс</w:t>
            </w:r>
            <w:r w:rsidRPr="003E0EDC">
              <w:rPr>
                <w:sz w:val="24"/>
              </w:rPr>
              <w:t>т</w:t>
            </w:r>
            <w:r w:rsidRPr="003E0EDC">
              <w:rPr>
                <w:sz w:val="24"/>
              </w:rPr>
              <w:t>венные резул</w:t>
            </w:r>
            <w:r w:rsidRPr="003E0EDC">
              <w:rPr>
                <w:sz w:val="24"/>
              </w:rPr>
              <w:t>ь</w:t>
            </w:r>
            <w:r w:rsidRPr="003E0EDC">
              <w:rPr>
                <w:sz w:val="24"/>
              </w:rPr>
              <w:t xml:space="preserve">таты: </w:t>
            </w:r>
            <w:r w:rsidRPr="003E0EDC">
              <w:rPr>
                <w:sz w:val="24"/>
              </w:rPr>
              <w:lastRenderedPageBreak/>
              <w:t>пункты</w:t>
            </w:r>
            <w:r>
              <w:rPr>
                <w:sz w:val="24"/>
              </w:rPr>
              <w:t xml:space="preserve"> −</w:t>
            </w:r>
            <w:r w:rsidRPr="003E0EDC">
              <w:rPr>
                <w:sz w:val="24"/>
              </w:rPr>
              <w:t xml:space="preserve"> 1,2,4;                                                                                                                                                                                                                                          коне</w:t>
            </w:r>
            <w:r w:rsidRPr="003E0EDC">
              <w:rPr>
                <w:sz w:val="24"/>
              </w:rPr>
              <w:t>ч</w:t>
            </w:r>
            <w:r w:rsidRPr="003E0EDC">
              <w:rPr>
                <w:sz w:val="24"/>
              </w:rPr>
              <w:t>ные р</w:t>
            </w:r>
            <w:r w:rsidRPr="003E0EDC">
              <w:rPr>
                <w:sz w:val="24"/>
              </w:rPr>
              <w:t>е</w:t>
            </w:r>
            <w:r w:rsidRPr="003E0EDC">
              <w:rPr>
                <w:sz w:val="24"/>
              </w:rPr>
              <w:t>зульт</w:t>
            </w:r>
            <w:r w:rsidRPr="003E0EDC">
              <w:rPr>
                <w:sz w:val="24"/>
              </w:rPr>
              <w:t>а</w:t>
            </w:r>
            <w:r w:rsidRPr="003E0EDC">
              <w:rPr>
                <w:sz w:val="24"/>
              </w:rPr>
              <w:t>ты:                                                                                                                                                                                                                                                                                             пункт</w:t>
            </w:r>
            <w:r>
              <w:rPr>
                <w:sz w:val="24"/>
              </w:rPr>
              <w:t xml:space="preserve"> −</w:t>
            </w:r>
            <w:r w:rsidRPr="003E0EDC">
              <w:rPr>
                <w:sz w:val="24"/>
              </w:rPr>
              <w:t xml:space="preserve"> 3</w:t>
            </w:r>
          </w:p>
        </w:tc>
        <w:tc>
          <w:tcPr>
            <w:tcW w:w="1564" w:type="dxa"/>
            <w:hideMark/>
          </w:tcPr>
          <w:p w:rsidR="00BF46EE" w:rsidRPr="003E0EDC" w:rsidRDefault="00BF46EE" w:rsidP="003E0EDC">
            <w:pPr>
              <w:jc w:val="center"/>
              <w:rPr>
                <w:sz w:val="24"/>
              </w:rPr>
            </w:pPr>
            <w:r w:rsidRPr="003E0EDC">
              <w:rPr>
                <w:sz w:val="24"/>
              </w:rPr>
              <w:lastRenderedPageBreak/>
              <w:t>2 000,0</w:t>
            </w:r>
          </w:p>
        </w:tc>
        <w:tc>
          <w:tcPr>
            <w:tcW w:w="1414" w:type="dxa"/>
            <w:hideMark/>
          </w:tcPr>
          <w:p w:rsidR="00BF46EE" w:rsidRPr="003E0EDC" w:rsidRDefault="00BF46EE" w:rsidP="003E0EDC">
            <w:pPr>
              <w:jc w:val="center"/>
              <w:rPr>
                <w:sz w:val="24"/>
              </w:rPr>
            </w:pPr>
            <w:r w:rsidRPr="003E0EDC">
              <w:rPr>
                <w:sz w:val="24"/>
              </w:rPr>
              <w:t>1 000,0</w:t>
            </w:r>
          </w:p>
        </w:tc>
        <w:tc>
          <w:tcPr>
            <w:tcW w:w="1417" w:type="dxa"/>
            <w:hideMark/>
          </w:tcPr>
          <w:p w:rsidR="00BF46EE" w:rsidRPr="003E0EDC" w:rsidRDefault="00BF46EE" w:rsidP="003E0EDC">
            <w:pPr>
              <w:jc w:val="center"/>
              <w:rPr>
                <w:sz w:val="24"/>
              </w:rPr>
            </w:pPr>
            <w:r w:rsidRPr="003E0EDC">
              <w:rPr>
                <w:sz w:val="24"/>
              </w:rPr>
              <w:t>1 000,0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624"/>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фед</w:t>
            </w:r>
            <w:r w:rsidRPr="003E0EDC">
              <w:rPr>
                <w:sz w:val="24"/>
              </w:rPr>
              <w:t>е</w:t>
            </w:r>
            <w:r w:rsidRPr="003E0EDC">
              <w:rPr>
                <w:sz w:val="24"/>
              </w:rPr>
              <w:t>рал</w:t>
            </w:r>
            <w:r w:rsidRPr="003E0EDC">
              <w:rPr>
                <w:sz w:val="24"/>
              </w:rPr>
              <w:t>ь</w:t>
            </w:r>
            <w:r w:rsidRPr="003E0EDC">
              <w:rPr>
                <w:sz w:val="24"/>
              </w:rPr>
              <w:t>ный бю</w:t>
            </w:r>
            <w:r w:rsidRPr="003E0EDC">
              <w:rPr>
                <w:sz w:val="24"/>
              </w:rPr>
              <w:t>д</w:t>
            </w:r>
            <w:r w:rsidRPr="003E0EDC">
              <w:rPr>
                <w:sz w:val="24"/>
              </w:rPr>
              <w:lastRenderedPageBreak/>
              <w:t>жет</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936"/>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авт</w:t>
            </w:r>
            <w:r w:rsidRPr="003E0EDC">
              <w:rPr>
                <w:sz w:val="24"/>
              </w:rPr>
              <w:t>о</w:t>
            </w:r>
            <w:r w:rsidRPr="003E0EDC">
              <w:rPr>
                <w:sz w:val="24"/>
              </w:rPr>
              <w:t>но</w:t>
            </w:r>
            <w:r w:rsidRPr="003E0EDC">
              <w:rPr>
                <w:sz w:val="24"/>
              </w:rPr>
              <w:t>м</w:t>
            </w:r>
            <w:r w:rsidRPr="003E0EDC">
              <w:rPr>
                <w:sz w:val="24"/>
              </w:rPr>
              <w:t>ного окр</w:t>
            </w:r>
            <w:r w:rsidRPr="003E0EDC">
              <w:rPr>
                <w:sz w:val="24"/>
              </w:rPr>
              <w:t>у</w:t>
            </w:r>
            <w:r w:rsidRPr="003E0EDC">
              <w:rPr>
                <w:sz w:val="24"/>
              </w:rPr>
              <w:t>га</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312"/>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ра</w:t>
            </w:r>
            <w:r w:rsidRPr="003E0EDC">
              <w:rPr>
                <w:sz w:val="24"/>
              </w:rPr>
              <w:t>й</w:t>
            </w:r>
            <w:r w:rsidRPr="003E0EDC">
              <w:rPr>
                <w:sz w:val="24"/>
              </w:rPr>
              <w:t>она</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2 000,0</w:t>
            </w:r>
          </w:p>
        </w:tc>
        <w:tc>
          <w:tcPr>
            <w:tcW w:w="1414" w:type="dxa"/>
            <w:hideMark/>
          </w:tcPr>
          <w:p w:rsidR="00BF46EE" w:rsidRPr="003E0EDC" w:rsidRDefault="00BF46EE" w:rsidP="003E0EDC">
            <w:pPr>
              <w:jc w:val="center"/>
              <w:rPr>
                <w:sz w:val="24"/>
              </w:rPr>
            </w:pPr>
            <w:r w:rsidRPr="003E0EDC">
              <w:rPr>
                <w:sz w:val="24"/>
              </w:rPr>
              <w:t>1 000,0</w:t>
            </w:r>
          </w:p>
        </w:tc>
        <w:tc>
          <w:tcPr>
            <w:tcW w:w="1417" w:type="dxa"/>
            <w:hideMark/>
          </w:tcPr>
          <w:p w:rsidR="00BF46EE" w:rsidRPr="003E0EDC" w:rsidRDefault="00BF46EE" w:rsidP="003E0EDC">
            <w:pPr>
              <w:jc w:val="center"/>
              <w:rPr>
                <w:sz w:val="24"/>
              </w:rPr>
            </w:pPr>
            <w:r w:rsidRPr="003E0EDC">
              <w:rPr>
                <w:sz w:val="24"/>
              </w:rPr>
              <w:t>1 000,0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624"/>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пос</w:t>
            </w:r>
            <w:r w:rsidRPr="003E0EDC">
              <w:rPr>
                <w:sz w:val="24"/>
              </w:rPr>
              <w:t>е</w:t>
            </w:r>
            <w:r w:rsidRPr="003E0EDC">
              <w:rPr>
                <w:sz w:val="24"/>
              </w:rPr>
              <w:t>лений</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936"/>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иные вн</w:t>
            </w:r>
            <w:r w:rsidRPr="003E0EDC">
              <w:rPr>
                <w:sz w:val="24"/>
              </w:rPr>
              <w:t>е</w:t>
            </w:r>
            <w:r w:rsidRPr="003E0EDC">
              <w:rPr>
                <w:sz w:val="24"/>
              </w:rPr>
              <w:t>бю</w:t>
            </w:r>
            <w:r w:rsidRPr="003E0EDC">
              <w:rPr>
                <w:sz w:val="24"/>
              </w:rPr>
              <w:t>д</w:t>
            </w:r>
            <w:r w:rsidRPr="003E0EDC">
              <w:rPr>
                <w:sz w:val="24"/>
              </w:rPr>
              <w:t>же</w:t>
            </w:r>
            <w:r w:rsidRPr="003E0EDC">
              <w:rPr>
                <w:sz w:val="24"/>
              </w:rPr>
              <w:t>т</w:t>
            </w:r>
            <w:r w:rsidRPr="003E0EDC">
              <w:rPr>
                <w:sz w:val="24"/>
              </w:rPr>
              <w:t>ные и</w:t>
            </w:r>
            <w:r w:rsidRPr="003E0EDC">
              <w:rPr>
                <w:sz w:val="24"/>
              </w:rPr>
              <w:t>с</w:t>
            </w:r>
            <w:r w:rsidRPr="003E0EDC">
              <w:rPr>
                <w:sz w:val="24"/>
              </w:rPr>
              <w:t>то</w:t>
            </w:r>
            <w:r w:rsidRPr="003E0EDC">
              <w:rPr>
                <w:sz w:val="24"/>
              </w:rPr>
              <w:t>ч</w:t>
            </w:r>
            <w:r w:rsidRPr="003E0EDC">
              <w:rPr>
                <w:sz w:val="24"/>
              </w:rPr>
              <w:t>ники</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312"/>
        </w:trPr>
        <w:tc>
          <w:tcPr>
            <w:tcW w:w="1098" w:type="dxa"/>
            <w:gridSpan w:val="3"/>
            <w:vMerge w:val="restart"/>
            <w:hideMark/>
          </w:tcPr>
          <w:p w:rsidR="00BF46EE" w:rsidRPr="003E0EDC" w:rsidRDefault="00BF46EE" w:rsidP="003E0EDC">
            <w:pPr>
              <w:jc w:val="center"/>
              <w:rPr>
                <w:sz w:val="24"/>
              </w:rPr>
            </w:pPr>
            <w:r w:rsidRPr="003E0EDC">
              <w:rPr>
                <w:sz w:val="24"/>
              </w:rPr>
              <w:t>1.3.1</w:t>
            </w:r>
            <w:r>
              <w:rPr>
                <w:sz w:val="24"/>
              </w:rPr>
              <w:t>.</w:t>
            </w:r>
          </w:p>
        </w:tc>
        <w:tc>
          <w:tcPr>
            <w:tcW w:w="1737" w:type="dxa"/>
            <w:vMerge w:val="restart"/>
            <w:hideMark/>
          </w:tcPr>
          <w:p w:rsidR="00BF46EE" w:rsidRPr="003E0EDC" w:rsidRDefault="00BF46EE" w:rsidP="006071B6">
            <w:pPr>
              <w:jc w:val="both"/>
              <w:rPr>
                <w:sz w:val="24"/>
              </w:rPr>
            </w:pPr>
            <w:r w:rsidRPr="003E0EDC">
              <w:rPr>
                <w:sz w:val="24"/>
              </w:rPr>
              <w:t>Предоставл</w:t>
            </w:r>
            <w:r w:rsidRPr="003E0EDC">
              <w:rPr>
                <w:sz w:val="24"/>
              </w:rPr>
              <w:t>е</w:t>
            </w:r>
            <w:r w:rsidRPr="003E0EDC">
              <w:rPr>
                <w:sz w:val="24"/>
              </w:rPr>
              <w:t>ние дотации на поощрение достижения высоких пок</w:t>
            </w:r>
            <w:r w:rsidRPr="003E0EDC">
              <w:rPr>
                <w:sz w:val="24"/>
              </w:rPr>
              <w:t>а</w:t>
            </w:r>
            <w:r w:rsidRPr="003E0EDC">
              <w:rPr>
                <w:sz w:val="24"/>
              </w:rPr>
              <w:t>зателей кач</w:t>
            </w:r>
            <w:r w:rsidRPr="003E0EDC">
              <w:rPr>
                <w:sz w:val="24"/>
              </w:rPr>
              <w:t>е</w:t>
            </w:r>
            <w:r w:rsidRPr="003E0EDC">
              <w:rPr>
                <w:sz w:val="24"/>
              </w:rPr>
              <w:lastRenderedPageBreak/>
              <w:t>ства орган</w:t>
            </w:r>
            <w:r w:rsidRPr="003E0EDC">
              <w:rPr>
                <w:sz w:val="24"/>
              </w:rPr>
              <w:t>и</w:t>
            </w:r>
            <w:r w:rsidRPr="003E0EDC">
              <w:rPr>
                <w:sz w:val="24"/>
              </w:rPr>
              <w:t>зации и ос</w:t>
            </w:r>
            <w:r w:rsidRPr="003E0EDC">
              <w:rPr>
                <w:sz w:val="24"/>
              </w:rPr>
              <w:t>у</w:t>
            </w:r>
            <w:r w:rsidRPr="003E0EDC">
              <w:rPr>
                <w:sz w:val="24"/>
              </w:rPr>
              <w:t>ществления бюджетного процесса в п</w:t>
            </w:r>
            <w:r w:rsidRPr="003E0EDC">
              <w:rPr>
                <w:sz w:val="24"/>
              </w:rPr>
              <w:t>о</w:t>
            </w:r>
            <w:r w:rsidRPr="003E0EDC">
              <w:rPr>
                <w:sz w:val="24"/>
              </w:rPr>
              <w:t>селениях  района</w:t>
            </w:r>
          </w:p>
        </w:tc>
        <w:tc>
          <w:tcPr>
            <w:tcW w:w="1281" w:type="dxa"/>
            <w:gridSpan w:val="2"/>
            <w:vMerge w:val="restart"/>
            <w:hideMark/>
          </w:tcPr>
          <w:p w:rsidR="00BF46EE" w:rsidRPr="003E0EDC" w:rsidRDefault="00BF46EE" w:rsidP="00885A32">
            <w:pPr>
              <w:jc w:val="both"/>
              <w:rPr>
                <w:sz w:val="24"/>
              </w:rPr>
            </w:pPr>
            <w:r w:rsidRPr="003E0EDC">
              <w:rPr>
                <w:sz w:val="24"/>
              </w:rPr>
              <w:lastRenderedPageBreak/>
              <w:t>департ</w:t>
            </w:r>
            <w:r w:rsidRPr="003E0EDC">
              <w:rPr>
                <w:sz w:val="24"/>
              </w:rPr>
              <w:t>а</w:t>
            </w:r>
            <w:r w:rsidRPr="003E0EDC">
              <w:rPr>
                <w:sz w:val="24"/>
              </w:rPr>
              <w:t>мент ф</w:t>
            </w:r>
            <w:r w:rsidRPr="003E0EDC">
              <w:rPr>
                <w:sz w:val="24"/>
              </w:rPr>
              <w:t>и</w:t>
            </w:r>
            <w:r w:rsidRPr="003E0EDC">
              <w:rPr>
                <w:sz w:val="24"/>
              </w:rPr>
              <w:t>нансов админ</w:t>
            </w:r>
            <w:r w:rsidRPr="003E0EDC">
              <w:rPr>
                <w:sz w:val="24"/>
              </w:rPr>
              <w:t>и</w:t>
            </w:r>
            <w:r w:rsidRPr="003E0EDC">
              <w:rPr>
                <w:sz w:val="24"/>
              </w:rPr>
              <w:t>страции района</w:t>
            </w:r>
          </w:p>
        </w:tc>
        <w:tc>
          <w:tcPr>
            <w:tcW w:w="845" w:type="dxa"/>
            <w:hideMark/>
          </w:tcPr>
          <w:p w:rsidR="00BF46EE" w:rsidRPr="003E0EDC" w:rsidRDefault="00BF46EE" w:rsidP="00885A32">
            <w:pPr>
              <w:jc w:val="both"/>
              <w:rPr>
                <w:sz w:val="24"/>
              </w:rPr>
            </w:pPr>
            <w:r w:rsidRPr="003E0EDC">
              <w:rPr>
                <w:sz w:val="24"/>
              </w:rPr>
              <w:t>всего</w:t>
            </w:r>
          </w:p>
        </w:tc>
        <w:tc>
          <w:tcPr>
            <w:tcW w:w="1136" w:type="dxa"/>
            <w:vMerge w:val="restart"/>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2 000,0</w:t>
            </w:r>
          </w:p>
        </w:tc>
        <w:tc>
          <w:tcPr>
            <w:tcW w:w="1414" w:type="dxa"/>
            <w:hideMark/>
          </w:tcPr>
          <w:p w:rsidR="00BF46EE" w:rsidRPr="003E0EDC" w:rsidRDefault="00BF46EE" w:rsidP="003E0EDC">
            <w:pPr>
              <w:jc w:val="center"/>
              <w:rPr>
                <w:sz w:val="24"/>
              </w:rPr>
            </w:pPr>
            <w:r w:rsidRPr="003E0EDC">
              <w:rPr>
                <w:sz w:val="24"/>
              </w:rPr>
              <w:t>1 000,0</w:t>
            </w:r>
          </w:p>
        </w:tc>
        <w:tc>
          <w:tcPr>
            <w:tcW w:w="1417" w:type="dxa"/>
            <w:hideMark/>
          </w:tcPr>
          <w:p w:rsidR="00BF46EE" w:rsidRPr="003E0EDC" w:rsidRDefault="00BF46EE" w:rsidP="003E0EDC">
            <w:pPr>
              <w:jc w:val="center"/>
              <w:rPr>
                <w:sz w:val="24"/>
              </w:rPr>
            </w:pPr>
            <w:r w:rsidRPr="003E0EDC">
              <w:rPr>
                <w:sz w:val="24"/>
              </w:rPr>
              <w:t>1 000,0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624"/>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фед</w:t>
            </w:r>
            <w:r w:rsidRPr="003E0EDC">
              <w:rPr>
                <w:sz w:val="24"/>
              </w:rPr>
              <w:t>е</w:t>
            </w:r>
            <w:r w:rsidRPr="003E0EDC">
              <w:rPr>
                <w:sz w:val="24"/>
              </w:rPr>
              <w:t>рал</w:t>
            </w:r>
            <w:r w:rsidRPr="003E0EDC">
              <w:rPr>
                <w:sz w:val="24"/>
              </w:rPr>
              <w:t>ь</w:t>
            </w:r>
            <w:r w:rsidRPr="003E0EDC">
              <w:rPr>
                <w:sz w:val="24"/>
              </w:rPr>
              <w:t>ный бю</w:t>
            </w:r>
            <w:r w:rsidRPr="003E0EDC">
              <w:rPr>
                <w:sz w:val="24"/>
              </w:rPr>
              <w:t>д</w:t>
            </w:r>
            <w:r w:rsidRPr="003E0EDC">
              <w:rPr>
                <w:sz w:val="24"/>
              </w:rPr>
              <w:t>жет</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936"/>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авт</w:t>
            </w:r>
            <w:r w:rsidRPr="003E0EDC">
              <w:rPr>
                <w:sz w:val="24"/>
              </w:rPr>
              <w:t>о</w:t>
            </w:r>
            <w:r w:rsidRPr="003E0EDC">
              <w:rPr>
                <w:sz w:val="24"/>
              </w:rPr>
              <w:t>но</w:t>
            </w:r>
            <w:r w:rsidRPr="003E0EDC">
              <w:rPr>
                <w:sz w:val="24"/>
              </w:rPr>
              <w:t>м</w:t>
            </w:r>
            <w:r w:rsidRPr="003E0EDC">
              <w:rPr>
                <w:sz w:val="24"/>
              </w:rPr>
              <w:t>ного окр</w:t>
            </w:r>
            <w:r w:rsidRPr="003E0EDC">
              <w:rPr>
                <w:sz w:val="24"/>
              </w:rPr>
              <w:t>у</w:t>
            </w:r>
            <w:r w:rsidRPr="003E0EDC">
              <w:rPr>
                <w:sz w:val="24"/>
              </w:rPr>
              <w:t>га</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312"/>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ра</w:t>
            </w:r>
            <w:r w:rsidRPr="003E0EDC">
              <w:rPr>
                <w:sz w:val="24"/>
              </w:rPr>
              <w:t>й</w:t>
            </w:r>
            <w:r w:rsidRPr="003E0EDC">
              <w:rPr>
                <w:sz w:val="24"/>
              </w:rPr>
              <w:t>она</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2 000,0</w:t>
            </w:r>
          </w:p>
        </w:tc>
        <w:tc>
          <w:tcPr>
            <w:tcW w:w="1414" w:type="dxa"/>
            <w:hideMark/>
          </w:tcPr>
          <w:p w:rsidR="00BF46EE" w:rsidRPr="003E0EDC" w:rsidRDefault="00BF46EE" w:rsidP="003E0EDC">
            <w:pPr>
              <w:jc w:val="center"/>
              <w:rPr>
                <w:sz w:val="24"/>
              </w:rPr>
            </w:pPr>
            <w:r w:rsidRPr="003E0EDC">
              <w:rPr>
                <w:sz w:val="24"/>
              </w:rPr>
              <w:t>1 000,0</w:t>
            </w:r>
          </w:p>
        </w:tc>
        <w:tc>
          <w:tcPr>
            <w:tcW w:w="1417" w:type="dxa"/>
            <w:hideMark/>
          </w:tcPr>
          <w:p w:rsidR="00BF46EE" w:rsidRPr="003E0EDC" w:rsidRDefault="00BF46EE" w:rsidP="003E0EDC">
            <w:pPr>
              <w:jc w:val="center"/>
              <w:rPr>
                <w:sz w:val="24"/>
              </w:rPr>
            </w:pPr>
            <w:r w:rsidRPr="003E0EDC">
              <w:rPr>
                <w:sz w:val="24"/>
              </w:rPr>
              <w:t>1 000,0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624"/>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пос</w:t>
            </w:r>
            <w:r w:rsidRPr="003E0EDC">
              <w:rPr>
                <w:sz w:val="24"/>
              </w:rPr>
              <w:t>е</w:t>
            </w:r>
            <w:r w:rsidRPr="003E0EDC">
              <w:rPr>
                <w:sz w:val="24"/>
              </w:rPr>
              <w:t>лений</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936"/>
        </w:trPr>
        <w:tc>
          <w:tcPr>
            <w:tcW w:w="1098" w:type="dxa"/>
            <w:gridSpan w:val="3"/>
            <w:vMerge/>
            <w:hideMark/>
          </w:tcPr>
          <w:p w:rsidR="00BF46EE" w:rsidRPr="003E0EDC" w:rsidRDefault="00BF46EE" w:rsidP="003E0EDC">
            <w:pPr>
              <w:jc w:val="center"/>
              <w:rPr>
                <w:sz w:val="24"/>
              </w:rPr>
            </w:pPr>
          </w:p>
        </w:tc>
        <w:tc>
          <w:tcPr>
            <w:tcW w:w="1737" w:type="dxa"/>
            <w:vMerge/>
            <w:hideMark/>
          </w:tcPr>
          <w:p w:rsidR="00BF46EE" w:rsidRPr="003E0EDC" w:rsidRDefault="00BF46EE" w:rsidP="00885A32">
            <w:pPr>
              <w:jc w:val="both"/>
              <w:rPr>
                <w:sz w:val="24"/>
              </w:rPr>
            </w:pPr>
          </w:p>
        </w:tc>
        <w:tc>
          <w:tcPr>
            <w:tcW w:w="1281" w:type="dxa"/>
            <w:gridSpan w:val="2"/>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иные вн</w:t>
            </w:r>
            <w:r w:rsidRPr="003E0EDC">
              <w:rPr>
                <w:sz w:val="24"/>
              </w:rPr>
              <w:t>е</w:t>
            </w:r>
            <w:r w:rsidRPr="003E0EDC">
              <w:rPr>
                <w:sz w:val="24"/>
              </w:rPr>
              <w:t>бю</w:t>
            </w:r>
            <w:r w:rsidRPr="003E0EDC">
              <w:rPr>
                <w:sz w:val="24"/>
              </w:rPr>
              <w:t>д</w:t>
            </w:r>
            <w:r w:rsidRPr="003E0EDC">
              <w:rPr>
                <w:sz w:val="24"/>
              </w:rPr>
              <w:t>же</w:t>
            </w:r>
            <w:r w:rsidRPr="003E0EDC">
              <w:rPr>
                <w:sz w:val="24"/>
              </w:rPr>
              <w:t>т</w:t>
            </w:r>
            <w:r w:rsidRPr="003E0EDC">
              <w:rPr>
                <w:sz w:val="24"/>
              </w:rPr>
              <w:t>ные и</w:t>
            </w:r>
            <w:r w:rsidRPr="003E0EDC">
              <w:rPr>
                <w:sz w:val="24"/>
              </w:rPr>
              <w:t>с</w:t>
            </w:r>
            <w:r w:rsidRPr="003E0EDC">
              <w:rPr>
                <w:sz w:val="24"/>
              </w:rPr>
              <w:t>то</w:t>
            </w:r>
            <w:r w:rsidRPr="003E0EDC">
              <w:rPr>
                <w:sz w:val="24"/>
              </w:rPr>
              <w:t>ч</w:t>
            </w:r>
            <w:r w:rsidRPr="003E0EDC">
              <w:rPr>
                <w:sz w:val="24"/>
              </w:rPr>
              <w:t>ники</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689"/>
        </w:trPr>
        <w:tc>
          <w:tcPr>
            <w:tcW w:w="4116" w:type="dxa"/>
            <w:gridSpan w:val="6"/>
            <w:vMerge w:val="restart"/>
            <w:hideMark/>
          </w:tcPr>
          <w:p w:rsidR="00BF46EE" w:rsidRDefault="00BF46EE" w:rsidP="00885A32">
            <w:pPr>
              <w:jc w:val="both"/>
              <w:rPr>
                <w:sz w:val="24"/>
              </w:rPr>
            </w:pPr>
            <w:r w:rsidRPr="003E0EDC">
              <w:rPr>
                <w:sz w:val="24"/>
              </w:rPr>
              <w:t>Итого по подпрограмме I</w:t>
            </w:r>
          </w:p>
          <w:p w:rsidR="00BF46EE" w:rsidRDefault="00BF46EE" w:rsidP="00885A32">
            <w:pPr>
              <w:jc w:val="both"/>
              <w:rPr>
                <w:sz w:val="24"/>
              </w:rPr>
            </w:pPr>
          </w:p>
          <w:p w:rsidR="00BF46EE" w:rsidRDefault="00BF46EE" w:rsidP="00885A32">
            <w:pPr>
              <w:jc w:val="both"/>
              <w:rPr>
                <w:sz w:val="24"/>
              </w:rPr>
            </w:pPr>
          </w:p>
          <w:p w:rsidR="00BF46EE" w:rsidRDefault="00BF46EE" w:rsidP="00885A32">
            <w:pPr>
              <w:jc w:val="both"/>
              <w:rPr>
                <w:sz w:val="24"/>
              </w:rPr>
            </w:pPr>
          </w:p>
          <w:p w:rsidR="00BF46EE" w:rsidRDefault="00BF46EE" w:rsidP="00885A32">
            <w:pPr>
              <w:jc w:val="both"/>
              <w:rPr>
                <w:sz w:val="24"/>
              </w:rPr>
            </w:pPr>
          </w:p>
          <w:p w:rsidR="00BF46EE" w:rsidRDefault="00BF46EE" w:rsidP="00885A32">
            <w:pPr>
              <w:jc w:val="both"/>
              <w:rPr>
                <w:sz w:val="24"/>
              </w:rPr>
            </w:pPr>
          </w:p>
          <w:p w:rsidR="00BF46EE" w:rsidRDefault="00BF46EE" w:rsidP="00885A32">
            <w:pPr>
              <w:jc w:val="both"/>
              <w:rPr>
                <w:sz w:val="24"/>
              </w:rPr>
            </w:pPr>
          </w:p>
          <w:p w:rsidR="00BF46EE" w:rsidRDefault="00BF46EE" w:rsidP="00885A32">
            <w:pPr>
              <w:jc w:val="both"/>
              <w:rPr>
                <w:sz w:val="24"/>
              </w:rPr>
            </w:pPr>
          </w:p>
          <w:p w:rsidR="00BF46EE" w:rsidRDefault="00BF46EE" w:rsidP="00885A32">
            <w:pPr>
              <w:jc w:val="both"/>
              <w:rPr>
                <w:sz w:val="24"/>
              </w:rPr>
            </w:pPr>
          </w:p>
          <w:p w:rsidR="00BF46EE" w:rsidRDefault="00BF46EE" w:rsidP="00885A32">
            <w:pPr>
              <w:jc w:val="both"/>
              <w:rPr>
                <w:sz w:val="24"/>
              </w:rPr>
            </w:pPr>
          </w:p>
          <w:p w:rsidR="00BF46EE" w:rsidRDefault="00BF46EE" w:rsidP="00885A32">
            <w:pPr>
              <w:jc w:val="both"/>
              <w:rPr>
                <w:sz w:val="24"/>
              </w:rPr>
            </w:pPr>
          </w:p>
          <w:p w:rsidR="00BF46EE" w:rsidRDefault="00BF46EE" w:rsidP="00885A32">
            <w:pPr>
              <w:jc w:val="both"/>
              <w:rPr>
                <w:sz w:val="24"/>
              </w:rPr>
            </w:pPr>
          </w:p>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lastRenderedPageBreak/>
              <w:t>всего</w:t>
            </w:r>
          </w:p>
        </w:tc>
        <w:tc>
          <w:tcPr>
            <w:tcW w:w="1136" w:type="dxa"/>
            <w:vMerge w:val="restart"/>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3 544 159,8</w:t>
            </w:r>
          </w:p>
        </w:tc>
        <w:tc>
          <w:tcPr>
            <w:tcW w:w="1414" w:type="dxa"/>
            <w:hideMark/>
          </w:tcPr>
          <w:p w:rsidR="00BF46EE" w:rsidRPr="003E0EDC" w:rsidRDefault="00BF46EE" w:rsidP="003E0EDC">
            <w:pPr>
              <w:jc w:val="center"/>
              <w:rPr>
                <w:sz w:val="24"/>
              </w:rPr>
            </w:pPr>
            <w:r w:rsidRPr="003E0EDC">
              <w:rPr>
                <w:sz w:val="24"/>
              </w:rPr>
              <w:t>888 095,3</w:t>
            </w:r>
          </w:p>
        </w:tc>
        <w:tc>
          <w:tcPr>
            <w:tcW w:w="1417" w:type="dxa"/>
            <w:hideMark/>
          </w:tcPr>
          <w:p w:rsidR="00BF46EE" w:rsidRPr="003E0EDC" w:rsidRDefault="00BF46EE" w:rsidP="003E0EDC">
            <w:pPr>
              <w:jc w:val="center"/>
              <w:rPr>
                <w:sz w:val="24"/>
              </w:rPr>
            </w:pPr>
            <w:r w:rsidRPr="003E0EDC">
              <w:rPr>
                <w:sz w:val="24"/>
              </w:rPr>
              <w:t>813 855,8</w:t>
            </w:r>
          </w:p>
        </w:tc>
        <w:tc>
          <w:tcPr>
            <w:tcW w:w="1418" w:type="dxa"/>
            <w:hideMark/>
          </w:tcPr>
          <w:p w:rsidR="00BF46EE" w:rsidRPr="003E0EDC" w:rsidRDefault="00BF46EE" w:rsidP="003E0EDC">
            <w:pPr>
              <w:jc w:val="center"/>
              <w:rPr>
                <w:sz w:val="24"/>
              </w:rPr>
            </w:pPr>
            <w:r w:rsidRPr="003E0EDC">
              <w:rPr>
                <w:sz w:val="24"/>
              </w:rPr>
              <w:t>445 731,7</w:t>
            </w:r>
          </w:p>
        </w:tc>
        <w:tc>
          <w:tcPr>
            <w:tcW w:w="1418" w:type="dxa"/>
            <w:gridSpan w:val="2"/>
            <w:hideMark/>
          </w:tcPr>
          <w:p w:rsidR="00BF46EE" w:rsidRPr="003E0EDC" w:rsidRDefault="00BF46EE" w:rsidP="003E0EDC">
            <w:pPr>
              <w:jc w:val="center"/>
              <w:rPr>
                <w:sz w:val="24"/>
              </w:rPr>
            </w:pPr>
            <w:r w:rsidRPr="003E0EDC">
              <w:rPr>
                <w:sz w:val="24"/>
              </w:rPr>
              <w:t>452 432,0</w:t>
            </w:r>
          </w:p>
        </w:tc>
        <w:tc>
          <w:tcPr>
            <w:tcW w:w="952" w:type="dxa"/>
            <w:hideMark/>
          </w:tcPr>
          <w:p w:rsidR="00BF46EE" w:rsidRPr="003E0EDC" w:rsidRDefault="00BF46EE" w:rsidP="003E0EDC">
            <w:pPr>
              <w:jc w:val="center"/>
              <w:rPr>
                <w:sz w:val="24"/>
              </w:rPr>
            </w:pPr>
            <w:r w:rsidRPr="003E0EDC">
              <w:rPr>
                <w:sz w:val="24"/>
              </w:rPr>
              <w:t>462 377,6</w:t>
            </w:r>
          </w:p>
        </w:tc>
        <w:tc>
          <w:tcPr>
            <w:tcW w:w="1134" w:type="dxa"/>
            <w:hideMark/>
          </w:tcPr>
          <w:p w:rsidR="00BF46EE" w:rsidRPr="003E0EDC" w:rsidRDefault="00BF46EE" w:rsidP="003E0EDC">
            <w:pPr>
              <w:jc w:val="center"/>
              <w:rPr>
                <w:sz w:val="24"/>
              </w:rPr>
            </w:pPr>
            <w:r w:rsidRPr="003E0EDC">
              <w:rPr>
                <w:sz w:val="24"/>
              </w:rPr>
              <w:t>481 667,4</w:t>
            </w:r>
          </w:p>
        </w:tc>
      </w:tr>
      <w:tr w:rsidR="00BF46EE" w:rsidRPr="003E0EDC" w:rsidTr="00BF46EE">
        <w:trPr>
          <w:trHeight w:val="624"/>
        </w:trPr>
        <w:tc>
          <w:tcPr>
            <w:tcW w:w="4116" w:type="dxa"/>
            <w:gridSpan w:val="6"/>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фед</w:t>
            </w:r>
            <w:r w:rsidRPr="003E0EDC">
              <w:rPr>
                <w:sz w:val="24"/>
              </w:rPr>
              <w:t>е</w:t>
            </w:r>
            <w:r w:rsidRPr="003E0EDC">
              <w:rPr>
                <w:sz w:val="24"/>
              </w:rPr>
              <w:t>рал</w:t>
            </w:r>
            <w:r w:rsidRPr="003E0EDC">
              <w:rPr>
                <w:sz w:val="24"/>
              </w:rPr>
              <w:t>ь</w:t>
            </w:r>
            <w:r w:rsidRPr="003E0EDC">
              <w:rPr>
                <w:sz w:val="24"/>
              </w:rPr>
              <w:t>ный бю</w:t>
            </w:r>
            <w:r w:rsidRPr="003E0EDC">
              <w:rPr>
                <w:sz w:val="24"/>
              </w:rPr>
              <w:t>д</w:t>
            </w:r>
            <w:r w:rsidRPr="003E0EDC">
              <w:rPr>
                <w:sz w:val="24"/>
              </w:rPr>
              <w:t>жет</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28 559,8</w:t>
            </w:r>
          </w:p>
        </w:tc>
        <w:tc>
          <w:tcPr>
            <w:tcW w:w="1414" w:type="dxa"/>
            <w:hideMark/>
          </w:tcPr>
          <w:p w:rsidR="00BF46EE" w:rsidRPr="003E0EDC" w:rsidRDefault="00BF46EE" w:rsidP="003E0EDC">
            <w:pPr>
              <w:jc w:val="center"/>
              <w:rPr>
                <w:sz w:val="24"/>
              </w:rPr>
            </w:pPr>
            <w:r w:rsidRPr="003E0EDC">
              <w:rPr>
                <w:sz w:val="24"/>
              </w:rPr>
              <w:t>4 533,3</w:t>
            </w:r>
          </w:p>
        </w:tc>
        <w:tc>
          <w:tcPr>
            <w:tcW w:w="1417" w:type="dxa"/>
            <w:hideMark/>
          </w:tcPr>
          <w:p w:rsidR="00BF46EE" w:rsidRPr="003E0EDC" w:rsidRDefault="00BF46EE" w:rsidP="003E0EDC">
            <w:pPr>
              <w:jc w:val="center"/>
              <w:rPr>
                <w:sz w:val="24"/>
              </w:rPr>
            </w:pPr>
            <w:r w:rsidRPr="003E0EDC">
              <w:rPr>
                <w:sz w:val="24"/>
              </w:rPr>
              <w:t>3 888,0</w:t>
            </w:r>
          </w:p>
        </w:tc>
        <w:tc>
          <w:tcPr>
            <w:tcW w:w="1418" w:type="dxa"/>
            <w:hideMark/>
          </w:tcPr>
          <w:p w:rsidR="00BF46EE" w:rsidRPr="003E0EDC" w:rsidRDefault="00BF46EE" w:rsidP="003E0EDC">
            <w:pPr>
              <w:jc w:val="center"/>
              <w:rPr>
                <w:sz w:val="24"/>
              </w:rPr>
            </w:pPr>
            <w:r w:rsidRPr="003E0EDC">
              <w:rPr>
                <w:sz w:val="24"/>
              </w:rPr>
              <w:t>4 706,3</w:t>
            </w:r>
          </w:p>
        </w:tc>
        <w:tc>
          <w:tcPr>
            <w:tcW w:w="1418" w:type="dxa"/>
            <w:gridSpan w:val="2"/>
            <w:hideMark/>
          </w:tcPr>
          <w:p w:rsidR="00BF46EE" w:rsidRPr="003E0EDC" w:rsidRDefault="00BF46EE" w:rsidP="003E0EDC">
            <w:pPr>
              <w:jc w:val="center"/>
              <w:rPr>
                <w:sz w:val="24"/>
              </w:rPr>
            </w:pPr>
            <w:r w:rsidRPr="003E0EDC">
              <w:rPr>
                <w:sz w:val="24"/>
              </w:rPr>
              <w:t>4 927,5</w:t>
            </w:r>
          </w:p>
        </w:tc>
        <w:tc>
          <w:tcPr>
            <w:tcW w:w="952" w:type="dxa"/>
            <w:hideMark/>
          </w:tcPr>
          <w:p w:rsidR="00BF46EE" w:rsidRPr="003E0EDC" w:rsidRDefault="00BF46EE" w:rsidP="003E0EDC">
            <w:pPr>
              <w:jc w:val="center"/>
              <w:rPr>
                <w:sz w:val="24"/>
              </w:rPr>
            </w:pPr>
            <w:r w:rsidRPr="003E0EDC">
              <w:rPr>
                <w:sz w:val="24"/>
              </w:rPr>
              <w:t>5 144,3</w:t>
            </w:r>
          </w:p>
        </w:tc>
        <w:tc>
          <w:tcPr>
            <w:tcW w:w="1134" w:type="dxa"/>
            <w:hideMark/>
          </w:tcPr>
          <w:p w:rsidR="00BF46EE" w:rsidRPr="003E0EDC" w:rsidRDefault="00BF46EE" w:rsidP="003E0EDC">
            <w:pPr>
              <w:jc w:val="center"/>
              <w:rPr>
                <w:sz w:val="24"/>
              </w:rPr>
            </w:pPr>
            <w:r w:rsidRPr="003E0EDC">
              <w:rPr>
                <w:sz w:val="24"/>
              </w:rPr>
              <w:t>5 360,4</w:t>
            </w:r>
          </w:p>
        </w:tc>
      </w:tr>
      <w:tr w:rsidR="00BF46EE" w:rsidRPr="003E0EDC" w:rsidTr="00BF46EE">
        <w:trPr>
          <w:trHeight w:val="273"/>
        </w:trPr>
        <w:tc>
          <w:tcPr>
            <w:tcW w:w="4116" w:type="dxa"/>
            <w:gridSpan w:val="6"/>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авт</w:t>
            </w:r>
            <w:r w:rsidRPr="003E0EDC">
              <w:rPr>
                <w:sz w:val="24"/>
              </w:rPr>
              <w:t>о</w:t>
            </w:r>
            <w:r w:rsidRPr="003E0EDC">
              <w:rPr>
                <w:sz w:val="24"/>
              </w:rPr>
              <w:lastRenderedPageBreak/>
              <w:t>но</w:t>
            </w:r>
            <w:r w:rsidRPr="003E0EDC">
              <w:rPr>
                <w:sz w:val="24"/>
              </w:rPr>
              <w:t>м</w:t>
            </w:r>
            <w:r w:rsidRPr="003E0EDC">
              <w:rPr>
                <w:sz w:val="24"/>
              </w:rPr>
              <w:t>ного окр</w:t>
            </w:r>
            <w:r w:rsidRPr="003E0EDC">
              <w:rPr>
                <w:sz w:val="24"/>
              </w:rPr>
              <w:t>у</w:t>
            </w:r>
            <w:r w:rsidRPr="003E0EDC">
              <w:rPr>
                <w:sz w:val="24"/>
              </w:rPr>
              <w:t>га</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948 985,6</w:t>
            </w:r>
          </w:p>
        </w:tc>
        <w:tc>
          <w:tcPr>
            <w:tcW w:w="1414" w:type="dxa"/>
            <w:hideMark/>
          </w:tcPr>
          <w:p w:rsidR="00BF46EE" w:rsidRPr="003E0EDC" w:rsidRDefault="00BF46EE" w:rsidP="003E0EDC">
            <w:pPr>
              <w:jc w:val="center"/>
              <w:rPr>
                <w:sz w:val="24"/>
              </w:rPr>
            </w:pPr>
            <w:r w:rsidRPr="003E0EDC">
              <w:rPr>
                <w:sz w:val="24"/>
              </w:rPr>
              <w:t>130 730,7</w:t>
            </w:r>
          </w:p>
        </w:tc>
        <w:tc>
          <w:tcPr>
            <w:tcW w:w="1417" w:type="dxa"/>
            <w:hideMark/>
          </w:tcPr>
          <w:p w:rsidR="00BF46EE" w:rsidRPr="003E0EDC" w:rsidRDefault="00BF46EE" w:rsidP="003E0EDC">
            <w:pPr>
              <w:jc w:val="center"/>
              <w:rPr>
                <w:sz w:val="24"/>
              </w:rPr>
            </w:pPr>
            <w:r w:rsidRPr="003E0EDC">
              <w:rPr>
                <w:sz w:val="24"/>
              </w:rPr>
              <w:t>158 964,5</w:t>
            </w:r>
          </w:p>
        </w:tc>
        <w:tc>
          <w:tcPr>
            <w:tcW w:w="1418" w:type="dxa"/>
            <w:hideMark/>
          </w:tcPr>
          <w:p w:rsidR="00BF46EE" w:rsidRPr="003E0EDC" w:rsidRDefault="00BF46EE" w:rsidP="003E0EDC">
            <w:pPr>
              <w:jc w:val="center"/>
              <w:rPr>
                <w:sz w:val="24"/>
              </w:rPr>
            </w:pPr>
            <w:r w:rsidRPr="003E0EDC">
              <w:rPr>
                <w:sz w:val="24"/>
              </w:rPr>
              <w:t>153 249,7</w:t>
            </w:r>
          </w:p>
        </w:tc>
        <w:tc>
          <w:tcPr>
            <w:tcW w:w="1418" w:type="dxa"/>
            <w:gridSpan w:val="2"/>
            <w:hideMark/>
          </w:tcPr>
          <w:p w:rsidR="00BF46EE" w:rsidRPr="003E0EDC" w:rsidRDefault="00BF46EE" w:rsidP="003E0EDC">
            <w:pPr>
              <w:jc w:val="center"/>
              <w:rPr>
                <w:sz w:val="24"/>
              </w:rPr>
            </w:pPr>
            <w:r w:rsidRPr="003E0EDC">
              <w:rPr>
                <w:sz w:val="24"/>
              </w:rPr>
              <w:t>167 371,3</w:t>
            </w:r>
          </w:p>
        </w:tc>
        <w:tc>
          <w:tcPr>
            <w:tcW w:w="952" w:type="dxa"/>
            <w:hideMark/>
          </w:tcPr>
          <w:p w:rsidR="00BF46EE" w:rsidRPr="003E0EDC" w:rsidRDefault="00BF46EE" w:rsidP="003E0EDC">
            <w:pPr>
              <w:jc w:val="center"/>
              <w:rPr>
                <w:sz w:val="24"/>
              </w:rPr>
            </w:pPr>
            <w:r w:rsidRPr="003E0EDC">
              <w:rPr>
                <w:sz w:val="24"/>
              </w:rPr>
              <w:t>165 851,8</w:t>
            </w:r>
          </w:p>
        </w:tc>
        <w:tc>
          <w:tcPr>
            <w:tcW w:w="1134" w:type="dxa"/>
            <w:hideMark/>
          </w:tcPr>
          <w:p w:rsidR="00BF46EE" w:rsidRPr="003E0EDC" w:rsidRDefault="00BF46EE" w:rsidP="003E0EDC">
            <w:pPr>
              <w:jc w:val="center"/>
              <w:rPr>
                <w:sz w:val="24"/>
              </w:rPr>
            </w:pPr>
            <w:r w:rsidRPr="003E0EDC">
              <w:rPr>
                <w:sz w:val="24"/>
              </w:rPr>
              <w:t>172 817,6</w:t>
            </w:r>
          </w:p>
        </w:tc>
      </w:tr>
      <w:tr w:rsidR="00BF46EE" w:rsidRPr="003E0EDC" w:rsidTr="00BF46EE">
        <w:trPr>
          <w:trHeight w:val="420"/>
        </w:trPr>
        <w:tc>
          <w:tcPr>
            <w:tcW w:w="4116" w:type="dxa"/>
            <w:gridSpan w:val="6"/>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ра</w:t>
            </w:r>
            <w:r w:rsidRPr="003E0EDC">
              <w:rPr>
                <w:sz w:val="24"/>
              </w:rPr>
              <w:t>й</w:t>
            </w:r>
            <w:r w:rsidRPr="003E0EDC">
              <w:rPr>
                <w:sz w:val="24"/>
              </w:rPr>
              <w:t>она</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2 566 614,4</w:t>
            </w:r>
          </w:p>
        </w:tc>
        <w:tc>
          <w:tcPr>
            <w:tcW w:w="1414" w:type="dxa"/>
            <w:hideMark/>
          </w:tcPr>
          <w:p w:rsidR="00BF46EE" w:rsidRPr="003E0EDC" w:rsidRDefault="00BF46EE" w:rsidP="003E0EDC">
            <w:pPr>
              <w:jc w:val="center"/>
              <w:rPr>
                <w:sz w:val="24"/>
              </w:rPr>
            </w:pPr>
            <w:r w:rsidRPr="003E0EDC">
              <w:rPr>
                <w:sz w:val="24"/>
              </w:rPr>
              <w:t>752 831,3</w:t>
            </w:r>
          </w:p>
        </w:tc>
        <w:tc>
          <w:tcPr>
            <w:tcW w:w="1417" w:type="dxa"/>
            <w:hideMark/>
          </w:tcPr>
          <w:p w:rsidR="00BF46EE" w:rsidRPr="003E0EDC" w:rsidRDefault="00BF46EE" w:rsidP="003E0EDC">
            <w:pPr>
              <w:jc w:val="center"/>
              <w:rPr>
                <w:sz w:val="24"/>
              </w:rPr>
            </w:pPr>
            <w:r w:rsidRPr="003E0EDC">
              <w:rPr>
                <w:sz w:val="24"/>
              </w:rPr>
              <w:t>651 003,3</w:t>
            </w:r>
          </w:p>
        </w:tc>
        <w:tc>
          <w:tcPr>
            <w:tcW w:w="1418" w:type="dxa"/>
            <w:hideMark/>
          </w:tcPr>
          <w:p w:rsidR="00BF46EE" w:rsidRPr="003E0EDC" w:rsidRDefault="00BF46EE" w:rsidP="003E0EDC">
            <w:pPr>
              <w:jc w:val="center"/>
              <w:rPr>
                <w:sz w:val="24"/>
              </w:rPr>
            </w:pPr>
            <w:r w:rsidRPr="003E0EDC">
              <w:rPr>
                <w:sz w:val="24"/>
              </w:rPr>
              <w:t>287 775,7</w:t>
            </w:r>
          </w:p>
        </w:tc>
        <w:tc>
          <w:tcPr>
            <w:tcW w:w="1418" w:type="dxa"/>
            <w:gridSpan w:val="2"/>
            <w:hideMark/>
          </w:tcPr>
          <w:p w:rsidR="00BF46EE" w:rsidRPr="003E0EDC" w:rsidRDefault="00BF46EE" w:rsidP="003E0EDC">
            <w:pPr>
              <w:jc w:val="center"/>
              <w:rPr>
                <w:sz w:val="24"/>
              </w:rPr>
            </w:pPr>
            <w:r w:rsidRPr="003E0EDC">
              <w:rPr>
                <w:sz w:val="24"/>
              </w:rPr>
              <w:t>280 133,2</w:t>
            </w:r>
          </w:p>
        </w:tc>
        <w:tc>
          <w:tcPr>
            <w:tcW w:w="952" w:type="dxa"/>
            <w:hideMark/>
          </w:tcPr>
          <w:p w:rsidR="00BF46EE" w:rsidRPr="003E0EDC" w:rsidRDefault="00BF46EE" w:rsidP="003E0EDC">
            <w:pPr>
              <w:jc w:val="center"/>
              <w:rPr>
                <w:sz w:val="24"/>
              </w:rPr>
            </w:pPr>
            <w:r w:rsidRPr="003E0EDC">
              <w:rPr>
                <w:sz w:val="24"/>
              </w:rPr>
              <w:t>291 381,5</w:t>
            </w:r>
          </w:p>
        </w:tc>
        <w:tc>
          <w:tcPr>
            <w:tcW w:w="1134" w:type="dxa"/>
            <w:hideMark/>
          </w:tcPr>
          <w:p w:rsidR="00BF46EE" w:rsidRPr="003E0EDC" w:rsidRDefault="00BF46EE" w:rsidP="003E0EDC">
            <w:pPr>
              <w:jc w:val="center"/>
              <w:rPr>
                <w:sz w:val="24"/>
              </w:rPr>
            </w:pPr>
            <w:r w:rsidRPr="003E0EDC">
              <w:rPr>
                <w:sz w:val="24"/>
              </w:rPr>
              <w:t>303 489,4</w:t>
            </w:r>
          </w:p>
        </w:tc>
      </w:tr>
      <w:tr w:rsidR="00BF46EE" w:rsidRPr="003E0EDC" w:rsidTr="00BF46EE">
        <w:trPr>
          <w:trHeight w:val="1668"/>
        </w:trPr>
        <w:tc>
          <w:tcPr>
            <w:tcW w:w="4116" w:type="dxa"/>
            <w:gridSpan w:val="6"/>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в том числе бе</w:t>
            </w:r>
            <w:r w:rsidRPr="003E0EDC">
              <w:rPr>
                <w:sz w:val="24"/>
              </w:rPr>
              <w:t>з</w:t>
            </w:r>
            <w:r w:rsidRPr="003E0EDC">
              <w:rPr>
                <w:sz w:val="24"/>
              </w:rPr>
              <w:t>во</w:t>
            </w:r>
            <w:r w:rsidRPr="003E0EDC">
              <w:rPr>
                <w:sz w:val="24"/>
              </w:rPr>
              <w:t>з</w:t>
            </w:r>
            <w:r w:rsidRPr="003E0EDC">
              <w:rPr>
                <w:sz w:val="24"/>
              </w:rPr>
              <w:t>мез</w:t>
            </w:r>
            <w:r w:rsidRPr="003E0EDC">
              <w:rPr>
                <w:sz w:val="24"/>
              </w:rPr>
              <w:t>д</w:t>
            </w:r>
            <w:r w:rsidRPr="003E0EDC">
              <w:rPr>
                <w:sz w:val="24"/>
              </w:rPr>
              <w:t>ные п</w:t>
            </w:r>
            <w:r w:rsidRPr="003E0EDC">
              <w:rPr>
                <w:sz w:val="24"/>
              </w:rPr>
              <w:t>о</w:t>
            </w:r>
            <w:r w:rsidRPr="003E0EDC">
              <w:rPr>
                <w:sz w:val="24"/>
              </w:rPr>
              <w:t>сту</w:t>
            </w:r>
            <w:r w:rsidRPr="003E0EDC">
              <w:rPr>
                <w:sz w:val="24"/>
              </w:rPr>
              <w:t>п</w:t>
            </w:r>
            <w:r w:rsidRPr="003E0EDC">
              <w:rPr>
                <w:sz w:val="24"/>
              </w:rPr>
              <w:t>ления физ</w:t>
            </w:r>
            <w:r w:rsidRPr="003E0EDC">
              <w:rPr>
                <w:sz w:val="24"/>
              </w:rPr>
              <w:t>и</w:t>
            </w:r>
            <w:r w:rsidRPr="003E0EDC">
              <w:rPr>
                <w:sz w:val="24"/>
              </w:rPr>
              <w:t>че</w:t>
            </w:r>
            <w:r w:rsidRPr="003E0EDC">
              <w:rPr>
                <w:sz w:val="24"/>
              </w:rPr>
              <w:t>с</w:t>
            </w:r>
            <w:r w:rsidRPr="003E0EDC">
              <w:rPr>
                <w:sz w:val="24"/>
              </w:rPr>
              <w:t>ких и юр</w:t>
            </w:r>
            <w:r w:rsidRPr="003E0EDC">
              <w:rPr>
                <w:sz w:val="24"/>
              </w:rPr>
              <w:t>и</w:t>
            </w:r>
            <w:r w:rsidRPr="003E0EDC">
              <w:rPr>
                <w:sz w:val="24"/>
              </w:rPr>
              <w:t>дич</w:t>
            </w:r>
            <w:r w:rsidRPr="003E0EDC">
              <w:rPr>
                <w:sz w:val="24"/>
              </w:rPr>
              <w:t>е</w:t>
            </w:r>
            <w:r w:rsidRPr="003E0EDC">
              <w:rPr>
                <w:sz w:val="24"/>
              </w:rPr>
              <w:t>ских лиц</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728,4</w:t>
            </w:r>
          </w:p>
        </w:tc>
        <w:tc>
          <w:tcPr>
            <w:tcW w:w="1414" w:type="dxa"/>
            <w:hideMark/>
          </w:tcPr>
          <w:p w:rsidR="00BF46EE" w:rsidRPr="003E0EDC" w:rsidRDefault="00BF46EE" w:rsidP="003E0EDC">
            <w:pPr>
              <w:jc w:val="center"/>
              <w:rPr>
                <w:sz w:val="24"/>
              </w:rPr>
            </w:pPr>
            <w:r w:rsidRPr="003E0EDC">
              <w:rPr>
                <w:sz w:val="24"/>
              </w:rPr>
              <w:t>728,4</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624"/>
        </w:trPr>
        <w:tc>
          <w:tcPr>
            <w:tcW w:w="4116" w:type="dxa"/>
            <w:gridSpan w:val="6"/>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бю</w:t>
            </w:r>
            <w:r w:rsidRPr="003E0EDC">
              <w:rPr>
                <w:sz w:val="24"/>
              </w:rPr>
              <w:t>д</w:t>
            </w:r>
            <w:r w:rsidRPr="003E0EDC">
              <w:rPr>
                <w:sz w:val="24"/>
              </w:rPr>
              <w:t>жет пос</w:t>
            </w:r>
            <w:r w:rsidRPr="003E0EDC">
              <w:rPr>
                <w:sz w:val="24"/>
              </w:rPr>
              <w:t>е</w:t>
            </w:r>
            <w:r w:rsidRPr="003E0EDC">
              <w:rPr>
                <w:sz w:val="24"/>
              </w:rPr>
              <w:t>лений</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1832"/>
        </w:trPr>
        <w:tc>
          <w:tcPr>
            <w:tcW w:w="4116" w:type="dxa"/>
            <w:gridSpan w:val="6"/>
            <w:vMerge/>
            <w:hideMark/>
          </w:tcPr>
          <w:p w:rsidR="00BF46EE" w:rsidRPr="003E0EDC" w:rsidRDefault="00BF46EE" w:rsidP="00885A32">
            <w:pPr>
              <w:jc w:val="both"/>
              <w:rPr>
                <w:sz w:val="24"/>
              </w:rPr>
            </w:pPr>
          </w:p>
        </w:tc>
        <w:tc>
          <w:tcPr>
            <w:tcW w:w="845" w:type="dxa"/>
            <w:hideMark/>
          </w:tcPr>
          <w:p w:rsidR="00BF46EE" w:rsidRPr="003E0EDC" w:rsidRDefault="00BF46EE" w:rsidP="00885A32">
            <w:pPr>
              <w:jc w:val="both"/>
              <w:rPr>
                <w:sz w:val="24"/>
              </w:rPr>
            </w:pPr>
            <w:r w:rsidRPr="003E0EDC">
              <w:rPr>
                <w:sz w:val="24"/>
              </w:rPr>
              <w:t>иные вн</w:t>
            </w:r>
            <w:r w:rsidRPr="003E0EDC">
              <w:rPr>
                <w:sz w:val="24"/>
              </w:rPr>
              <w:t>е</w:t>
            </w:r>
            <w:r w:rsidRPr="003E0EDC">
              <w:rPr>
                <w:sz w:val="24"/>
              </w:rPr>
              <w:t>бю</w:t>
            </w:r>
            <w:r w:rsidRPr="003E0EDC">
              <w:rPr>
                <w:sz w:val="24"/>
              </w:rPr>
              <w:t>д</w:t>
            </w:r>
            <w:r w:rsidRPr="003E0EDC">
              <w:rPr>
                <w:sz w:val="24"/>
              </w:rPr>
              <w:t>же</w:t>
            </w:r>
            <w:r w:rsidRPr="003E0EDC">
              <w:rPr>
                <w:sz w:val="24"/>
              </w:rPr>
              <w:t>т</w:t>
            </w:r>
            <w:r w:rsidRPr="003E0EDC">
              <w:rPr>
                <w:sz w:val="24"/>
              </w:rPr>
              <w:t>ные и</w:t>
            </w:r>
            <w:r w:rsidRPr="003E0EDC">
              <w:rPr>
                <w:sz w:val="24"/>
              </w:rPr>
              <w:t>с</w:t>
            </w:r>
            <w:r w:rsidRPr="003E0EDC">
              <w:rPr>
                <w:sz w:val="24"/>
              </w:rPr>
              <w:t>то</w:t>
            </w:r>
            <w:r w:rsidRPr="003E0EDC">
              <w:rPr>
                <w:sz w:val="24"/>
              </w:rPr>
              <w:t>ч</w:t>
            </w:r>
            <w:r w:rsidRPr="003E0EDC">
              <w:rPr>
                <w:sz w:val="24"/>
              </w:rPr>
              <w:t>ники</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418" w:type="dxa"/>
            <w:gridSpan w:val="2"/>
            <w:hideMark/>
          </w:tcPr>
          <w:p w:rsidR="00BF46EE" w:rsidRPr="003E0EDC" w:rsidRDefault="00BF46EE" w:rsidP="003E0EDC">
            <w:pPr>
              <w:jc w:val="center"/>
              <w:rPr>
                <w:sz w:val="24"/>
              </w:rPr>
            </w:pPr>
            <w:r w:rsidRPr="003E0EDC">
              <w:rPr>
                <w:sz w:val="24"/>
              </w:rPr>
              <w:t>0,0</w:t>
            </w:r>
          </w:p>
        </w:tc>
        <w:tc>
          <w:tcPr>
            <w:tcW w:w="952" w:type="dxa"/>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611"/>
        </w:trPr>
        <w:tc>
          <w:tcPr>
            <w:tcW w:w="15414" w:type="dxa"/>
            <w:gridSpan w:val="16"/>
            <w:hideMark/>
          </w:tcPr>
          <w:p w:rsidR="00BF46EE" w:rsidRDefault="00BF46EE" w:rsidP="003E0EDC">
            <w:pPr>
              <w:jc w:val="center"/>
              <w:rPr>
                <w:b/>
                <w:sz w:val="24"/>
              </w:rPr>
            </w:pPr>
            <w:r w:rsidRPr="006071B6">
              <w:rPr>
                <w:b/>
                <w:sz w:val="24"/>
              </w:rPr>
              <w:t xml:space="preserve">Цель 2. Обеспечение долгосрочной сбалансированности и устойчивости бюджета Нижневартовского района, повышение качества </w:t>
            </w:r>
          </w:p>
          <w:p w:rsidR="00BF46EE" w:rsidRPr="006071B6" w:rsidRDefault="00BF46EE" w:rsidP="003E0EDC">
            <w:pPr>
              <w:jc w:val="center"/>
              <w:rPr>
                <w:b/>
                <w:sz w:val="24"/>
              </w:rPr>
            </w:pPr>
            <w:r w:rsidRPr="006071B6">
              <w:rPr>
                <w:b/>
                <w:sz w:val="24"/>
              </w:rPr>
              <w:t>управления муниципальными финансами района</w:t>
            </w:r>
          </w:p>
        </w:tc>
      </w:tr>
      <w:tr w:rsidR="00BF46EE" w:rsidRPr="003E0EDC" w:rsidTr="00BF46EE">
        <w:trPr>
          <w:trHeight w:val="870"/>
        </w:trPr>
        <w:tc>
          <w:tcPr>
            <w:tcW w:w="15414" w:type="dxa"/>
            <w:gridSpan w:val="16"/>
            <w:hideMark/>
          </w:tcPr>
          <w:p w:rsidR="00BF46EE" w:rsidRDefault="00BF46EE" w:rsidP="003E0EDC">
            <w:pPr>
              <w:jc w:val="center"/>
              <w:rPr>
                <w:b/>
                <w:sz w:val="24"/>
              </w:rPr>
            </w:pPr>
            <w:r w:rsidRPr="006071B6">
              <w:rPr>
                <w:b/>
                <w:sz w:val="24"/>
              </w:rPr>
              <w:t xml:space="preserve">Задача 2. Достижение долгосрочного  устойчивого и экономически обоснованного соответствия расходных обязательств </w:t>
            </w:r>
          </w:p>
          <w:p w:rsidR="00BF46EE" w:rsidRDefault="00BF46EE" w:rsidP="003E0EDC">
            <w:pPr>
              <w:jc w:val="center"/>
              <w:rPr>
                <w:b/>
                <w:sz w:val="24"/>
              </w:rPr>
            </w:pPr>
            <w:r w:rsidRPr="006071B6">
              <w:rPr>
                <w:b/>
                <w:sz w:val="24"/>
              </w:rPr>
              <w:t>бюджета района источникам их финансового обеспечения, обеспечение условий для регулирования бюджетного процесса</w:t>
            </w:r>
          </w:p>
          <w:p w:rsidR="00BF46EE" w:rsidRPr="006071B6" w:rsidRDefault="00BF46EE" w:rsidP="006071B6">
            <w:pPr>
              <w:jc w:val="center"/>
              <w:rPr>
                <w:b/>
                <w:sz w:val="24"/>
              </w:rPr>
            </w:pPr>
            <w:r w:rsidRPr="006071B6">
              <w:rPr>
                <w:b/>
                <w:sz w:val="24"/>
              </w:rPr>
              <w:t>в районе и его совершенствования</w:t>
            </w:r>
          </w:p>
        </w:tc>
      </w:tr>
      <w:tr w:rsidR="00BF46EE" w:rsidRPr="003E0EDC" w:rsidTr="00BF46EE">
        <w:trPr>
          <w:trHeight w:val="312"/>
        </w:trPr>
        <w:tc>
          <w:tcPr>
            <w:tcW w:w="15414" w:type="dxa"/>
            <w:gridSpan w:val="16"/>
            <w:hideMark/>
          </w:tcPr>
          <w:p w:rsidR="00BF46EE" w:rsidRPr="006071B6" w:rsidRDefault="00BF46EE" w:rsidP="003E0EDC">
            <w:pPr>
              <w:jc w:val="center"/>
              <w:rPr>
                <w:b/>
                <w:sz w:val="24"/>
              </w:rPr>
            </w:pPr>
            <w:r w:rsidRPr="006071B6">
              <w:rPr>
                <w:b/>
                <w:sz w:val="24"/>
              </w:rPr>
              <w:t>Подпрограмма II. Управление муниципальными финансами вНижневартовском районе</w:t>
            </w:r>
          </w:p>
        </w:tc>
      </w:tr>
      <w:tr w:rsidR="00BF46EE" w:rsidRPr="003E0EDC" w:rsidTr="00BF46EE">
        <w:trPr>
          <w:trHeight w:val="312"/>
        </w:trPr>
        <w:tc>
          <w:tcPr>
            <w:tcW w:w="853" w:type="dxa"/>
            <w:gridSpan w:val="2"/>
            <w:vMerge w:val="restart"/>
            <w:hideMark/>
          </w:tcPr>
          <w:p w:rsidR="00BF46EE" w:rsidRPr="003E0EDC" w:rsidRDefault="00BF46EE" w:rsidP="003E0EDC">
            <w:pPr>
              <w:jc w:val="center"/>
              <w:rPr>
                <w:sz w:val="24"/>
              </w:rPr>
            </w:pPr>
            <w:r w:rsidRPr="003E0EDC">
              <w:rPr>
                <w:sz w:val="24"/>
              </w:rPr>
              <w:t>2.1.</w:t>
            </w:r>
          </w:p>
        </w:tc>
        <w:tc>
          <w:tcPr>
            <w:tcW w:w="1982" w:type="dxa"/>
            <w:gridSpan w:val="2"/>
            <w:vMerge w:val="restart"/>
            <w:hideMark/>
          </w:tcPr>
          <w:p w:rsidR="00BF46EE" w:rsidRPr="003E0EDC" w:rsidRDefault="00BF46EE" w:rsidP="006071B6">
            <w:pPr>
              <w:jc w:val="both"/>
              <w:rPr>
                <w:sz w:val="24"/>
              </w:rPr>
            </w:pPr>
            <w:r w:rsidRPr="003E0EDC">
              <w:rPr>
                <w:sz w:val="24"/>
              </w:rPr>
              <w:t>Долгосрочное бюджетное пл</w:t>
            </w:r>
            <w:r w:rsidRPr="003E0EDC">
              <w:rPr>
                <w:sz w:val="24"/>
              </w:rPr>
              <w:t>а</w:t>
            </w:r>
            <w:r w:rsidRPr="003E0EDC">
              <w:rPr>
                <w:sz w:val="24"/>
              </w:rPr>
              <w:t>нирование</w:t>
            </w:r>
          </w:p>
        </w:tc>
        <w:tc>
          <w:tcPr>
            <w:tcW w:w="1134" w:type="dxa"/>
            <w:vMerge w:val="restart"/>
            <w:hideMark/>
          </w:tcPr>
          <w:p w:rsidR="00BF46EE" w:rsidRPr="003E0EDC" w:rsidRDefault="00BF46EE" w:rsidP="006071B6">
            <w:pPr>
              <w:jc w:val="both"/>
              <w:rPr>
                <w:sz w:val="24"/>
              </w:rPr>
            </w:pPr>
            <w:r w:rsidRPr="003E0EDC">
              <w:rPr>
                <w:sz w:val="24"/>
              </w:rPr>
              <w:t>депа</w:t>
            </w:r>
            <w:r w:rsidRPr="003E0EDC">
              <w:rPr>
                <w:sz w:val="24"/>
              </w:rPr>
              <w:t>р</w:t>
            </w:r>
            <w:r w:rsidRPr="003E0EDC">
              <w:rPr>
                <w:sz w:val="24"/>
              </w:rPr>
              <w:t>тамент фина</w:t>
            </w:r>
            <w:r w:rsidRPr="003E0EDC">
              <w:rPr>
                <w:sz w:val="24"/>
              </w:rPr>
              <w:t>н</w:t>
            </w:r>
            <w:r w:rsidRPr="003E0EDC">
              <w:rPr>
                <w:sz w:val="24"/>
              </w:rPr>
              <w:t>сов а</w:t>
            </w:r>
            <w:r w:rsidRPr="003E0EDC">
              <w:rPr>
                <w:sz w:val="24"/>
              </w:rPr>
              <w:t>д</w:t>
            </w:r>
            <w:r w:rsidRPr="003E0EDC">
              <w:rPr>
                <w:sz w:val="24"/>
              </w:rPr>
              <w:t>минис</w:t>
            </w:r>
            <w:r w:rsidRPr="003E0EDC">
              <w:rPr>
                <w:sz w:val="24"/>
              </w:rPr>
              <w:t>т</w:t>
            </w:r>
            <w:r w:rsidRPr="003E0EDC">
              <w:rPr>
                <w:sz w:val="24"/>
              </w:rPr>
              <w:t>рации района, стру</w:t>
            </w:r>
            <w:r w:rsidRPr="003E0EDC">
              <w:rPr>
                <w:sz w:val="24"/>
              </w:rPr>
              <w:t>к</w:t>
            </w:r>
            <w:r w:rsidRPr="003E0EDC">
              <w:rPr>
                <w:sz w:val="24"/>
              </w:rPr>
              <w:t>турные подра</w:t>
            </w:r>
            <w:r w:rsidRPr="003E0EDC">
              <w:rPr>
                <w:sz w:val="24"/>
              </w:rPr>
              <w:t>з</w:t>
            </w:r>
            <w:r w:rsidRPr="003E0EDC">
              <w:rPr>
                <w:sz w:val="24"/>
              </w:rPr>
              <w:t>деления админ</w:t>
            </w:r>
            <w:r w:rsidRPr="003E0EDC">
              <w:rPr>
                <w:sz w:val="24"/>
              </w:rPr>
              <w:t>и</w:t>
            </w:r>
            <w:r w:rsidRPr="003E0EDC">
              <w:rPr>
                <w:sz w:val="24"/>
              </w:rPr>
              <w:t>страции района</w:t>
            </w:r>
          </w:p>
        </w:tc>
        <w:tc>
          <w:tcPr>
            <w:tcW w:w="992" w:type="dxa"/>
            <w:gridSpan w:val="2"/>
            <w:hideMark/>
          </w:tcPr>
          <w:p w:rsidR="00BF46EE" w:rsidRPr="003E0EDC" w:rsidRDefault="00BF46EE" w:rsidP="006071B6">
            <w:pPr>
              <w:jc w:val="both"/>
              <w:rPr>
                <w:sz w:val="24"/>
              </w:rPr>
            </w:pPr>
            <w:r w:rsidRPr="003E0EDC">
              <w:rPr>
                <w:sz w:val="24"/>
              </w:rPr>
              <w:t>всего</w:t>
            </w:r>
          </w:p>
        </w:tc>
        <w:tc>
          <w:tcPr>
            <w:tcW w:w="1136" w:type="dxa"/>
            <w:vMerge w:val="restart"/>
            <w:hideMark/>
          </w:tcPr>
          <w:p w:rsidR="00BF46EE" w:rsidRPr="003E0EDC" w:rsidRDefault="00BF46EE" w:rsidP="006071B6">
            <w:pPr>
              <w:jc w:val="center"/>
              <w:rPr>
                <w:sz w:val="24"/>
              </w:rPr>
            </w:pPr>
            <w:r w:rsidRPr="003E0EDC">
              <w:rPr>
                <w:sz w:val="24"/>
              </w:rPr>
              <w:t>неп</w:t>
            </w:r>
            <w:r w:rsidRPr="003E0EDC">
              <w:rPr>
                <w:sz w:val="24"/>
              </w:rPr>
              <w:t>о</w:t>
            </w:r>
            <w:r w:rsidRPr="003E0EDC">
              <w:rPr>
                <w:sz w:val="24"/>
              </w:rPr>
              <w:t>средс</w:t>
            </w:r>
            <w:r w:rsidRPr="003E0EDC">
              <w:rPr>
                <w:sz w:val="24"/>
              </w:rPr>
              <w:t>т</w:t>
            </w:r>
            <w:r w:rsidRPr="003E0EDC">
              <w:rPr>
                <w:sz w:val="24"/>
              </w:rPr>
              <w:t>венные резул</w:t>
            </w:r>
            <w:r w:rsidRPr="003E0EDC">
              <w:rPr>
                <w:sz w:val="24"/>
              </w:rPr>
              <w:t>ь</w:t>
            </w:r>
            <w:r w:rsidRPr="003E0EDC">
              <w:rPr>
                <w:sz w:val="24"/>
              </w:rPr>
              <w:t>таты:         пункты 8, 9</w:t>
            </w:r>
          </w:p>
        </w:tc>
        <w:tc>
          <w:tcPr>
            <w:tcW w:w="9317" w:type="dxa"/>
            <w:gridSpan w:val="8"/>
            <w:vMerge w:val="restart"/>
            <w:hideMark/>
          </w:tcPr>
          <w:p w:rsidR="00BF46EE" w:rsidRPr="003E0EDC" w:rsidRDefault="00BF46EE" w:rsidP="006071B6">
            <w:pPr>
              <w:jc w:val="both"/>
              <w:rPr>
                <w:sz w:val="24"/>
              </w:rPr>
            </w:pPr>
            <w:r w:rsidRPr="003E0EDC">
              <w:rPr>
                <w:sz w:val="24"/>
              </w:rPr>
              <w:t>за счет финансирования основной деятельности ответственного исполнителя и сои</w:t>
            </w:r>
            <w:r w:rsidRPr="003E0EDC">
              <w:rPr>
                <w:sz w:val="24"/>
              </w:rPr>
              <w:t>с</w:t>
            </w:r>
            <w:r w:rsidRPr="003E0EDC">
              <w:rPr>
                <w:sz w:val="24"/>
              </w:rPr>
              <w:t>полнителей муниципальной программы</w:t>
            </w:r>
          </w:p>
        </w:tc>
      </w:tr>
      <w:tr w:rsidR="00BF46EE" w:rsidRPr="003E0EDC" w:rsidTr="00BF46EE">
        <w:trPr>
          <w:trHeight w:val="624"/>
        </w:trPr>
        <w:tc>
          <w:tcPr>
            <w:tcW w:w="853" w:type="dxa"/>
            <w:gridSpan w:val="2"/>
            <w:vMerge/>
            <w:hideMark/>
          </w:tcPr>
          <w:p w:rsidR="00BF46EE" w:rsidRPr="003E0EDC" w:rsidRDefault="00BF46EE" w:rsidP="003E0EDC">
            <w:pPr>
              <w:jc w:val="center"/>
              <w:rPr>
                <w:sz w:val="24"/>
              </w:rPr>
            </w:pPr>
          </w:p>
        </w:tc>
        <w:tc>
          <w:tcPr>
            <w:tcW w:w="1982" w:type="dxa"/>
            <w:gridSpan w:val="2"/>
            <w:vMerge/>
            <w:hideMark/>
          </w:tcPr>
          <w:p w:rsidR="00BF46EE" w:rsidRPr="003E0EDC" w:rsidRDefault="00BF46EE" w:rsidP="006071B6">
            <w:pPr>
              <w:jc w:val="both"/>
              <w:rPr>
                <w:sz w:val="24"/>
              </w:rPr>
            </w:pPr>
          </w:p>
        </w:tc>
        <w:tc>
          <w:tcPr>
            <w:tcW w:w="1134" w:type="dxa"/>
            <w:vMerge/>
            <w:hideMark/>
          </w:tcPr>
          <w:p w:rsidR="00BF46EE" w:rsidRPr="003E0EDC" w:rsidRDefault="00BF46EE" w:rsidP="006071B6">
            <w:pPr>
              <w:jc w:val="both"/>
              <w:rPr>
                <w:sz w:val="24"/>
              </w:rPr>
            </w:pPr>
          </w:p>
        </w:tc>
        <w:tc>
          <w:tcPr>
            <w:tcW w:w="992" w:type="dxa"/>
            <w:gridSpan w:val="2"/>
            <w:hideMark/>
          </w:tcPr>
          <w:p w:rsidR="00BF46EE" w:rsidRPr="003E0EDC" w:rsidRDefault="00BF46EE" w:rsidP="006071B6">
            <w:pPr>
              <w:jc w:val="both"/>
              <w:rPr>
                <w:sz w:val="24"/>
              </w:rPr>
            </w:pPr>
            <w:r w:rsidRPr="003E0EDC">
              <w:rPr>
                <w:sz w:val="24"/>
              </w:rPr>
              <w:t>фед</w:t>
            </w:r>
            <w:r w:rsidRPr="003E0EDC">
              <w:rPr>
                <w:sz w:val="24"/>
              </w:rPr>
              <w:t>е</w:t>
            </w:r>
            <w:r w:rsidRPr="003E0EDC">
              <w:rPr>
                <w:sz w:val="24"/>
              </w:rPr>
              <w:t>рал</w:t>
            </w:r>
            <w:r w:rsidRPr="003E0EDC">
              <w:rPr>
                <w:sz w:val="24"/>
              </w:rPr>
              <w:t>ь</w:t>
            </w:r>
            <w:r w:rsidRPr="003E0EDC">
              <w:rPr>
                <w:sz w:val="24"/>
              </w:rPr>
              <w:t>ный бю</w:t>
            </w:r>
            <w:r w:rsidRPr="003E0EDC">
              <w:rPr>
                <w:sz w:val="24"/>
              </w:rPr>
              <w:t>д</w:t>
            </w:r>
            <w:r w:rsidRPr="003E0EDC">
              <w:rPr>
                <w:sz w:val="24"/>
              </w:rPr>
              <w:t>жет</w:t>
            </w:r>
          </w:p>
        </w:tc>
        <w:tc>
          <w:tcPr>
            <w:tcW w:w="1136" w:type="dxa"/>
            <w:vMerge/>
            <w:hideMark/>
          </w:tcPr>
          <w:p w:rsidR="00BF46EE" w:rsidRPr="003E0EDC" w:rsidRDefault="00BF46EE" w:rsidP="003E0EDC">
            <w:pPr>
              <w:jc w:val="center"/>
              <w:rPr>
                <w:sz w:val="24"/>
              </w:rPr>
            </w:pPr>
          </w:p>
        </w:tc>
        <w:tc>
          <w:tcPr>
            <w:tcW w:w="9317" w:type="dxa"/>
            <w:gridSpan w:val="8"/>
            <w:vMerge/>
            <w:hideMark/>
          </w:tcPr>
          <w:p w:rsidR="00BF46EE" w:rsidRPr="003E0EDC" w:rsidRDefault="00BF46EE" w:rsidP="003E0EDC">
            <w:pPr>
              <w:jc w:val="center"/>
              <w:rPr>
                <w:sz w:val="24"/>
              </w:rPr>
            </w:pPr>
          </w:p>
        </w:tc>
      </w:tr>
      <w:tr w:rsidR="00BF46EE" w:rsidRPr="003E0EDC" w:rsidTr="00BF46EE">
        <w:trPr>
          <w:trHeight w:val="936"/>
        </w:trPr>
        <w:tc>
          <w:tcPr>
            <w:tcW w:w="853" w:type="dxa"/>
            <w:gridSpan w:val="2"/>
            <w:vMerge/>
            <w:hideMark/>
          </w:tcPr>
          <w:p w:rsidR="00BF46EE" w:rsidRPr="003E0EDC" w:rsidRDefault="00BF46EE" w:rsidP="003E0EDC">
            <w:pPr>
              <w:jc w:val="center"/>
              <w:rPr>
                <w:sz w:val="24"/>
              </w:rPr>
            </w:pPr>
          </w:p>
        </w:tc>
        <w:tc>
          <w:tcPr>
            <w:tcW w:w="1982" w:type="dxa"/>
            <w:gridSpan w:val="2"/>
            <w:vMerge/>
            <w:hideMark/>
          </w:tcPr>
          <w:p w:rsidR="00BF46EE" w:rsidRPr="003E0EDC" w:rsidRDefault="00BF46EE" w:rsidP="006071B6">
            <w:pPr>
              <w:jc w:val="both"/>
              <w:rPr>
                <w:sz w:val="24"/>
              </w:rPr>
            </w:pPr>
          </w:p>
        </w:tc>
        <w:tc>
          <w:tcPr>
            <w:tcW w:w="1134" w:type="dxa"/>
            <w:vMerge/>
            <w:hideMark/>
          </w:tcPr>
          <w:p w:rsidR="00BF46EE" w:rsidRPr="003E0EDC" w:rsidRDefault="00BF46EE" w:rsidP="006071B6">
            <w:pPr>
              <w:jc w:val="both"/>
              <w:rPr>
                <w:sz w:val="24"/>
              </w:rPr>
            </w:pPr>
          </w:p>
        </w:tc>
        <w:tc>
          <w:tcPr>
            <w:tcW w:w="992" w:type="dxa"/>
            <w:gridSpan w:val="2"/>
            <w:hideMark/>
          </w:tcPr>
          <w:p w:rsidR="00BF46EE" w:rsidRPr="003E0EDC" w:rsidRDefault="00BF46EE" w:rsidP="006071B6">
            <w:pPr>
              <w:jc w:val="both"/>
              <w:rPr>
                <w:sz w:val="24"/>
              </w:rPr>
            </w:pPr>
            <w:r w:rsidRPr="003E0EDC">
              <w:rPr>
                <w:sz w:val="24"/>
              </w:rPr>
              <w:t>бю</w:t>
            </w:r>
            <w:r w:rsidRPr="003E0EDC">
              <w:rPr>
                <w:sz w:val="24"/>
              </w:rPr>
              <w:t>д</w:t>
            </w:r>
            <w:r w:rsidRPr="003E0EDC">
              <w:rPr>
                <w:sz w:val="24"/>
              </w:rPr>
              <w:t>жет авт</w:t>
            </w:r>
            <w:r w:rsidRPr="003E0EDC">
              <w:rPr>
                <w:sz w:val="24"/>
              </w:rPr>
              <w:t>о</w:t>
            </w:r>
            <w:r w:rsidRPr="003E0EDC">
              <w:rPr>
                <w:sz w:val="24"/>
              </w:rPr>
              <w:t>номн</w:t>
            </w:r>
            <w:r w:rsidRPr="003E0EDC">
              <w:rPr>
                <w:sz w:val="24"/>
              </w:rPr>
              <w:t>о</w:t>
            </w:r>
            <w:r w:rsidRPr="003E0EDC">
              <w:rPr>
                <w:sz w:val="24"/>
              </w:rPr>
              <w:t>го о</w:t>
            </w:r>
            <w:r w:rsidRPr="003E0EDC">
              <w:rPr>
                <w:sz w:val="24"/>
              </w:rPr>
              <w:t>к</w:t>
            </w:r>
            <w:r w:rsidRPr="003E0EDC">
              <w:rPr>
                <w:sz w:val="24"/>
              </w:rPr>
              <w:t>руга</w:t>
            </w:r>
          </w:p>
        </w:tc>
        <w:tc>
          <w:tcPr>
            <w:tcW w:w="1136" w:type="dxa"/>
            <w:vMerge/>
            <w:hideMark/>
          </w:tcPr>
          <w:p w:rsidR="00BF46EE" w:rsidRPr="003E0EDC" w:rsidRDefault="00BF46EE" w:rsidP="003E0EDC">
            <w:pPr>
              <w:jc w:val="center"/>
              <w:rPr>
                <w:sz w:val="24"/>
              </w:rPr>
            </w:pPr>
          </w:p>
        </w:tc>
        <w:tc>
          <w:tcPr>
            <w:tcW w:w="9317" w:type="dxa"/>
            <w:gridSpan w:val="8"/>
            <w:vMerge/>
            <w:hideMark/>
          </w:tcPr>
          <w:p w:rsidR="00BF46EE" w:rsidRPr="003E0EDC" w:rsidRDefault="00BF46EE" w:rsidP="003E0EDC">
            <w:pPr>
              <w:jc w:val="center"/>
              <w:rPr>
                <w:sz w:val="24"/>
              </w:rPr>
            </w:pPr>
          </w:p>
        </w:tc>
      </w:tr>
      <w:tr w:rsidR="00BF46EE" w:rsidRPr="003E0EDC" w:rsidTr="00BF46EE">
        <w:trPr>
          <w:trHeight w:val="312"/>
        </w:trPr>
        <w:tc>
          <w:tcPr>
            <w:tcW w:w="853" w:type="dxa"/>
            <w:gridSpan w:val="2"/>
            <w:vMerge/>
            <w:hideMark/>
          </w:tcPr>
          <w:p w:rsidR="00BF46EE" w:rsidRPr="003E0EDC" w:rsidRDefault="00BF46EE" w:rsidP="003E0EDC">
            <w:pPr>
              <w:jc w:val="center"/>
              <w:rPr>
                <w:sz w:val="24"/>
              </w:rPr>
            </w:pPr>
          </w:p>
        </w:tc>
        <w:tc>
          <w:tcPr>
            <w:tcW w:w="1982" w:type="dxa"/>
            <w:gridSpan w:val="2"/>
            <w:vMerge/>
            <w:hideMark/>
          </w:tcPr>
          <w:p w:rsidR="00BF46EE" w:rsidRPr="003E0EDC" w:rsidRDefault="00BF46EE" w:rsidP="006071B6">
            <w:pPr>
              <w:jc w:val="both"/>
              <w:rPr>
                <w:sz w:val="24"/>
              </w:rPr>
            </w:pPr>
          </w:p>
        </w:tc>
        <w:tc>
          <w:tcPr>
            <w:tcW w:w="1134" w:type="dxa"/>
            <w:vMerge/>
            <w:hideMark/>
          </w:tcPr>
          <w:p w:rsidR="00BF46EE" w:rsidRPr="003E0EDC" w:rsidRDefault="00BF46EE" w:rsidP="006071B6">
            <w:pPr>
              <w:jc w:val="both"/>
              <w:rPr>
                <w:sz w:val="24"/>
              </w:rPr>
            </w:pPr>
          </w:p>
        </w:tc>
        <w:tc>
          <w:tcPr>
            <w:tcW w:w="992" w:type="dxa"/>
            <w:gridSpan w:val="2"/>
            <w:hideMark/>
          </w:tcPr>
          <w:p w:rsidR="00BF46EE" w:rsidRPr="003E0EDC" w:rsidRDefault="00BF46EE" w:rsidP="006071B6">
            <w:pPr>
              <w:jc w:val="both"/>
              <w:rPr>
                <w:sz w:val="24"/>
              </w:rPr>
            </w:pPr>
            <w:r w:rsidRPr="003E0EDC">
              <w:rPr>
                <w:sz w:val="24"/>
              </w:rPr>
              <w:t>бю</w:t>
            </w:r>
            <w:r w:rsidRPr="003E0EDC">
              <w:rPr>
                <w:sz w:val="24"/>
              </w:rPr>
              <w:t>д</w:t>
            </w:r>
            <w:r w:rsidRPr="003E0EDC">
              <w:rPr>
                <w:sz w:val="24"/>
              </w:rPr>
              <w:t>жет района</w:t>
            </w:r>
          </w:p>
        </w:tc>
        <w:tc>
          <w:tcPr>
            <w:tcW w:w="1136" w:type="dxa"/>
            <w:vMerge/>
            <w:hideMark/>
          </w:tcPr>
          <w:p w:rsidR="00BF46EE" w:rsidRPr="003E0EDC" w:rsidRDefault="00BF46EE" w:rsidP="003E0EDC">
            <w:pPr>
              <w:jc w:val="center"/>
              <w:rPr>
                <w:sz w:val="24"/>
              </w:rPr>
            </w:pPr>
          </w:p>
        </w:tc>
        <w:tc>
          <w:tcPr>
            <w:tcW w:w="9317" w:type="dxa"/>
            <w:gridSpan w:val="8"/>
            <w:vMerge/>
            <w:hideMark/>
          </w:tcPr>
          <w:p w:rsidR="00BF46EE" w:rsidRPr="003E0EDC" w:rsidRDefault="00BF46EE" w:rsidP="003E0EDC">
            <w:pPr>
              <w:jc w:val="center"/>
              <w:rPr>
                <w:sz w:val="24"/>
              </w:rPr>
            </w:pPr>
          </w:p>
        </w:tc>
      </w:tr>
      <w:tr w:rsidR="00BF46EE" w:rsidRPr="003E0EDC" w:rsidTr="00BF46EE">
        <w:trPr>
          <w:trHeight w:val="1872"/>
        </w:trPr>
        <w:tc>
          <w:tcPr>
            <w:tcW w:w="853" w:type="dxa"/>
            <w:gridSpan w:val="2"/>
            <w:vMerge/>
            <w:hideMark/>
          </w:tcPr>
          <w:p w:rsidR="00BF46EE" w:rsidRPr="003E0EDC" w:rsidRDefault="00BF46EE" w:rsidP="003E0EDC">
            <w:pPr>
              <w:jc w:val="center"/>
              <w:rPr>
                <w:sz w:val="24"/>
              </w:rPr>
            </w:pPr>
          </w:p>
        </w:tc>
        <w:tc>
          <w:tcPr>
            <w:tcW w:w="1982" w:type="dxa"/>
            <w:gridSpan w:val="2"/>
            <w:vMerge/>
            <w:hideMark/>
          </w:tcPr>
          <w:p w:rsidR="00BF46EE" w:rsidRPr="003E0EDC" w:rsidRDefault="00BF46EE" w:rsidP="003E0EDC">
            <w:pPr>
              <w:jc w:val="center"/>
              <w:rPr>
                <w:sz w:val="24"/>
              </w:rPr>
            </w:pPr>
          </w:p>
        </w:tc>
        <w:tc>
          <w:tcPr>
            <w:tcW w:w="1134" w:type="dxa"/>
            <w:vMerge/>
            <w:hideMark/>
          </w:tcPr>
          <w:p w:rsidR="00BF46EE" w:rsidRPr="003E0EDC" w:rsidRDefault="00BF46EE" w:rsidP="003E0EDC">
            <w:pPr>
              <w:jc w:val="center"/>
              <w:rPr>
                <w:sz w:val="24"/>
              </w:rPr>
            </w:pPr>
          </w:p>
        </w:tc>
        <w:tc>
          <w:tcPr>
            <w:tcW w:w="992" w:type="dxa"/>
            <w:gridSpan w:val="2"/>
            <w:hideMark/>
          </w:tcPr>
          <w:p w:rsidR="00BF46EE" w:rsidRPr="003E0EDC" w:rsidRDefault="00BF46EE" w:rsidP="003E0EDC">
            <w:pPr>
              <w:jc w:val="center"/>
              <w:rPr>
                <w:sz w:val="24"/>
              </w:rPr>
            </w:pPr>
            <w:r w:rsidRPr="003E0EDC">
              <w:rPr>
                <w:sz w:val="24"/>
              </w:rPr>
              <w:t>в том числе бе</w:t>
            </w:r>
            <w:r w:rsidRPr="003E0EDC">
              <w:rPr>
                <w:sz w:val="24"/>
              </w:rPr>
              <w:t>з</w:t>
            </w:r>
            <w:r w:rsidRPr="003E0EDC">
              <w:rPr>
                <w:sz w:val="24"/>
              </w:rPr>
              <w:t>во</w:t>
            </w:r>
            <w:r w:rsidRPr="003E0EDC">
              <w:rPr>
                <w:sz w:val="24"/>
              </w:rPr>
              <w:t>з</w:t>
            </w:r>
            <w:r w:rsidRPr="003E0EDC">
              <w:rPr>
                <w:sz w:val="24"/>
              </w:rPr>
              <w:t>мез</w:t>
            </w:r>
            <w:r w:rsidRPr="003E0EDC">
              <w:rPr>
                <w:sz w:val="24"/>
              </w:rPr>
              <w:t>д</w:t>
            </w:r>
            <w:r w:rsidRPr="003E0EDC">
              <w:rPr>
                <w:sz w:val="24"/>
              </w:rPr>
              <w:t>ные пост</w:t>
            </w:r>
            <w:r w:rsidRPr="003E0EDC">
              <w:rPr>
                <w:sz w:val="24"/>
              </w:rPr>
              <w:t>у</w:t>
            </w:r>
            <w:r w:rsidRPr="003E0EDC">
              <w:rPr>
                <w:sz w:val="24"/>
              </w:rPr>
              <w:t>пления физ</w:t>
            </w:r>
            <w:r w:rsidRPr="003E0EDC">
              <w:rPr>
                <w:sz w:val="24"/>
              </w:rPr>
              <w:t>и</w:t>
            </w:r>
            <w:r w:rsidRPr="003E0EDC">
              <w:rPr>
                <w:sz w:val="24"/>
              </w:rPr>
              <w:t>ческих и юр</w:t>
            </w:r>
            <w:r w:rsidRPr="003E0EDC">
              <w:rPr>
                <w:sz w:val="24"/>
              </w:rPr>
              <w:t>и</w:t>
            </w:r>
            <w:r w:rsidRPr="003E0EDC">
              <w:rPr>
                <w:sz w:val="24"/>
              </w:rPr>
              <w:t>дич</w:t>
            </w:r>
            <w:r w:rsidRPr="003E0EDC">
              <w:rPr>
                <w:sz w:val="24"/>
              </w:rPr>
              <w:t>е</w:t>
            </w:r>
            <w:r w:rsidRPr="003E0EDC">
              <w:rPr>
                <w:sz w:val="24"/>
              </w:rPr>
              <w:t>ских лиц</w:t>
            </w:r>
          </w:p>
        </w:tc>
        <w:tc>
          <w:tcPr>
            <w:tcW w:w="1136" w:type="dxa"/>
            <w:vMerge/>
            <w:hideMark/>
          </w:tcPr>
          <w:p w:rsidR="00BF46EE" w:rsidRPr="003E0EDC" w:rsidRDefault="00BF46EE" w:rsidP="003E0EDC">
            <w:pPr>
              <w:jc w:val="center"/>
              <w:rPr>
                <w:sz w:val="24"/>
              </w:rPr>
            </w:pPr>
          </w:p>
        </w:tc>
        <w:tc>
          <w:tcPr>
            <w:tcW w:w="9317" w:type="dxa"/>
            <w:gridSpan w:val="8"/>
            <w:vMerge/>
            <w:hideMark/>
          </w:tcPr>
          <w:p w:rsidR="00BF46EE" w:rsidRPr="003E0EDC" w:rsidRDefault="00BF46EE" w:rsidP="003E0EDC">
            <w:pPr>
              <w:jc w:val="center"/>
              <w:rPr>
                <w:sz w:val="24"/>
              </w:rPr>
            </w:pPr>
          </w:p>
        </w:tc>
      </w:tr>
      <w:tr w:rsidR="00BF46EE" w:rsidRPr="003E0EDC" w:rsidTr="00BF46EE">
        <w:trPr>
          <w:trHeight w:val="624"/>
        </w:trPr>
        <w:tc>
          <w:tcPr>
            <w:tcW w:w="853" w:type="dxa"/>
            <w:gridSpan w:val="2"/>
            <w:vMerge/>
            <w:hideMark/>
          </w:tcPr>
          <w:p w:rsidR="00BF46EE" w:rsidRPr="003E0EDC" w:rsidRDefault="00BF46EE" w:rsidP="003E0EDC">
            <w:pPr>
              <w:jc w:val="center"/>
              <w:rPr>
                <w:sz w:val="24"/>
              </w:rPr>
            </w:pPr>
          </w:p>
        </w:tc>
        <w:tc>
          <w:tcPr>
            <w:tcW w:w="1982" w:type="dxa"/>
            <w:gridSpan w:val="2"/>
            <w:vMerge/>
            <w:hideMark/>
          </w:tcPr>
          <w:p w:rsidR="00BF46EE" w:rsidRPr="003E0EDC" w:rsidRDefault="00BF46EE" w:rsidP="003E0EDC">
            <w:pPr>
              <w:jc w:val="center"/>
              <w:rPr>
                <w:sz w:val="24"/>
              </w:rPr>
            </w:pPr>
          </w:p>
        </w:tc>
        <w:tc>
          <w:tcPr>
            <w:tcW w:w="1134" w:type="dxa"/>
            <w:vMerge/>
            <w:hideMark/>
          </w:tcPr>
          <w:p w:rsidR="00BF46EE" w:rsidRPr="003E0EDC" w:rsidRDefault="00BF46EE" w:rsidP="003E0EDC">
            <w:pPr>
              <w:jc w:val="center"/>
              <w:rPr>
                <w:sz w:val="24"/>
              </w:rPr>
            </w:pPr>
          </w:p>
        </w:tc>
        <w:tc>
          <w:tcPr>
            <w:tcW w:w="992" w:type="dxa"/>
            <w:gridSpan w:val="2"/>
            <w:hideMark/>
          </w:tcPr>
          <w:p w:rsidR="00BF46EE" w:rsidRPr="003E0EDC" w:rsidRDefault="00BF46EE" w:rsidP="003E0EDC">
            <w:pPr>
              <w:jc w:val="center"/>
              <w:rPr>
                <w:sz w:val="24"/>
              </w:rPr>
            </w:pPr>
            <w:r w:rsidRPr="003E0EDC">
              <w:rPr>
                <w:sz w:val="24"/>
              </w:rPr>
              <w:t>бю</w:t>
            </w:r>
            <w:r w:rsidRPr="003E0EDC">
              <w:rPr>
                <w:sz w:val="24"/>
              </w:rPr>
              <w:t>д</w:t>
            </w:r>
            <w:r w:rsidRPr="003E0EDC">
              <w:rPr>
                <w:sz w:val="24"/>
              </w:rPr>
              <w:t>жет пос</w:t>
            </w:r>
            <w:r w:rsidRPr="003E0EDC">
              <w:rPr>
                <w:sz w:val="24"/>
              </w:rPr>
              <w:t>е</w:t>
            </w:r>
            <w:r w:rsidRPr="003E0EDC">
              <w:rPr>
                <w:sz w:val="24"/>
              </w:rPr>
              <w:t>лений</w:t>
            </w:r>
          </w:p>
        </w:tc>
        <w:tc>
          <w:tcPr>
            <w:tcW w:w="1136" w:type="dxa"/>
            <w:vMerge/>
            <w:hideMark/>
          </w:tcPr>
          <w:p w:rsidR="00BF46EE" w:rsidRPr="003E0EDC" w:rsidRDefault="00BF46EE" w:rsidP="003E0EDC">
            <w:pPr>
              <w:jc w:val="center"/>
              <w:rPr>
                <w:sz w:val="24"/>
              </w:rPr>
            </w:pPr>
          </w:p>
        </w:tc>
        <w:tc>
          <w:tcPr>
            <w:tcW w:w="9317" w:type="dxa"/>
            <w:gridSpan w:val="8"/>
            <w:vMerge/>
            <w:hideMark/>
          </w:tcPr>
          <w:p w:rsidR="00BF46EE" w:rsidRPr="003E0EDC" w:rsidRDefault="00BF46EE" w:rsidP="003E0EDC">
            <w:pPr>
              <w:jc w:val="center"/>
              <w:rPr>
                <w:sz w:val="24"/>
              </w:rPr>
            </w:pPr>
          </w:p>
        </w:tc>
      </w:tr>
      <w:tr w:rsidR="00BF46EE" w:rsidRPr="003E0EDC" w:rsidTr="00BF46EE">
        <w:trPr>
          <w:trHeight w:val="936"/>
        </w:trPr>
        <w:tc>
          <w:tcPr>
            <w:tcW w:w="853" w:type="dxa"/>
            <w:gridSpan w:val="2"/>
            <w:vMerge/>
            <w:hideMark/>
          </w:tcPr>
          <w:p w:rsidR="00BF46EE" w:rsidRPr="003E0EDC" w:rsidRDefault="00BF46EE" w:rsidP="003E0EDC">
            <w:pPr>
              <w:jc w:val="center"/>
              <w:rPr>
                <w:sz w:val="24"/>
              </w:rPr>
            </w:pPr>
          </w:p>
        </w:tc>
        <w:tc>
          <w:tcPr>
            <w:tcW w:w="1982" w:type="dxa"/>
            <w:gridSpan w:val="2"/>
            <w:vMerge/>
            <w:hideMark/>
          </w:tcPr>
          <w:p w:rsidR="00BF46EE" w:rsidRPr="003E0EDC" w:rsidRDefault="00BF46EE" w:rsidP="003E0EDC">
            <w:pPr>
              <w:jc w:val="center"/>
              <w:rPr>
                <w:sz w:val="24"/>
              </w:rPr>
            </w:pPr>
          </w:p>
        </w:tc>
        <w:tc>
          <w:tcPr>
            <w:tcW w:w="1134" w:type="dxa"/>
            <w:vMerge/>
            <w:hideMark/>
          </w:tcPr>
          <w:p w:rsidR="00BF46EE" w:rsidRPr="003E0EDC" w:rsidRDefault="00BF46EE" w:rsidP="003E0EDC">
            <w:pPr>
              <w:jc w:val="center"/>
              <w:rPr>
                <w:sz w:val="24"/>
              </w:rPr>
            </w:pPr>
          </w:p>
        </w:tc>
        <w:tc>
          <w:tcPr>
            <w:tcW w:w="992" w:type="dxa"/>
            <w:gridSpan w:val="2"/>
            <w:hideMark/>
          </w:tcPr>
          <w:p w:rsidR="00BF46EE" w:rsidRPr="003E0EDC" w:rsidRDefault="00BF46EE" w:rsidP="003E0EDC">
            <w:pPr>
              <w:jc w:val="center"/>
              <w:rPr>
                <w:sz w:val="24"/>
              </w:rPr>
            </w:pPr>
            <w:r w:rsidRPr="003E0EDC">
              <w:rPr>
                <w:sz w:val="24"/>
              </w:rPr>
              <w:t>иные вн</w:t>
            </w:r>
            <w:r w:rsidRPr="003E0EDC">
              <w:rPr>
                <w:sz w:val="24"/>
              </w:rPr>
              <w:t>е</w:t>
            </w:r>
            <w:r w:rsidRPr="003E0EDC">
              <w:rPr>
                <w:sz w:val="24"/>
              </w:rPr>
              <w:t>бю</w:t>
            </w:r>
            <w:r w:rsidRPr="003E0EDC">
              <w:rPr>
                <w:sz w:val="24"/>
              </w:rPr>
              <w:t>д</w:t>
            </w:r>
            <w:r w:rsidRPr="003E0EDC">
              <w:rPr>
                <w:sz w:val="24"/>
              </w:rPr>
              <w:t>жетные исто</w:t>
            </w:r>
            <w:r w:rsidRPr="003E0EDC">
              <w:rPr>
                <w:sz w:val="24"/>
              </w:rPr>
              <w:t>ч</w:t>
            </w:r>
            <w:r w:rsidRPr="003E0EDC">
              <w:rPr>
                <w:sz w:val="24"/>
              </w:rPr>
              <w:t>ники</w:t>
            </w:r>
          </w:p>
        </w:tc>
        <w:tc>
          <w:tcPr>
            <w:tcW w:w="1136" w:type="dxa"/>
            <w:vMerge/>
            <w:hideMark/>
          </w:tcPr>
          <w:p w:rsidR="00BF46EE" w:rsidRPr="003E0EDC" w:rsidRDefault="00BF46EE" w:rsidP="003E0EDC">
            <w:pPr>
              <w:jc w:val="center"/>
              <w:rPr>
                <w:sz w:val="24"/>
              </w:rPr>
            </w:pPr>
          </w:p>
        </w:tc>
        <w:tc>
          <w:tcPr>
            <w:tcW w:w="9317" w:type="dxa"/>
            <w:gridSpan w:val="8"/>
            <w:vMerge/>
            <w:hideMark/>
          </w:tcPr>
          <w:p w:rsidR="00BF46EE" w:rsidRPr="003E0EDC" w:rsidRDefault="00BF46EE" w:rsidP="003E0EDC">
            <w:pPr>
              <w:jc w:val="center"/>
              <w:rPr>
                <w:sz w:val="24"/>
              </w:rPr>
            </w:pPr>
          </w:p>
        </w:tc>
      </w:tr>
      <w:tr w:rsidR="00BF46EE" w:rsidRPr="003E0EDC" w:rsidTr="00BF46EE">
        <w:trPr>
          <w:trHeight w:val="945"/>
        </w:trPr>
        <w:tc>
          <w:tcPr>
            <w:tcW w:w="853" w:type="dxa"/>
            <w:gridSpan w:val="2"/>
            <w:hideMark/>
          </w:tcPr>
          <w:p w:rsidR="00BF46EE" w:rsidRPr="003E0EDC" w:rsidRDefault="00BF46EE" w:rsidP="003E0EDC">
            <w:pPr>
              <w:jc w:val="center"/>
              <w:rPr>
                <w:sz w:val="24"/>
              </w:rPr>
            </w:pPr>
            <w:r w:rsidRPr="003E0EDC">
              <w:rPr>
                <w:sz w:val="24"/>
              </w:rPr>
              <w:t>2.1.1.</w:t>
            </w:r>
          </w:p>
        </w:tc>
        <w:tc>
          <w:tcPr>
            <w:tcW w:w="1982" w:type="dxa"/>
            <w:gridSpan w:val="2"/>
            <w:hideMark/>
          </w:tcPr>
          <w:p w:rsidR="00BF46EE" w:rsidRPr="003E0EDC" w:rsidRDefault="00BF46EE" w:rsidP="006071B6">
            <w:pPr>
              <w:jc w:val="both"/>
              <w:rPr>
                <w:sz w:val="24"/>
              </w:rPr>
            </w:pPr>
            <w:r w:rsidRPr="003E0EDC">
              <w:rPr>
                <w:sz w:val="24"/>
              </w:rPr>
              <w:t>Разработка бюджетного прогноза Ни</w:t>
            </w:r>
            <w:r w:rsidRPr="003E0EDC">
              <w:rPr>
                <w:sz w:val="24"/>
              </w:rPr>
              <w:t>ж</w:t>
            </w:r>
            <w:r w:rsidRPr="003E0EDC">
              <w:rPr>
                <w:sz w:val="24"/>
              </w:rPr>
              <w:t>невартовского района на долг</w:t>
            </w:r>
            <w:r w:rsidRPr="003E0EDC">
              <w:rPr>
                <w:sz w:val="24"/>
              </w:rPr>
              <w:t>о</w:t>
            </w:r>
            <w:r w:rsidRPr="003E0EDC">
              <w:rPr>
                <w:sz w:val="24"/>
              </w:rPr>
              <w:t>срочный период</w:t>
            </w:r>
          </w:p>
        </w:tc>
        <w:tc>
          <w:tcPr>
            <w:tcW w:w="1134" w:type="dxa"/>
            <w:vMerge/>
            <w:hideMark/>
          </w:tcPr>
          <w:p w:rsidR="00BF46EE" w:rsidRPr="003E0EDC" w:rsidRDefault="00BF46EE" w:rsidP="003E0EDC">
            <w:pPr>
              <w:jc w:val="center"/>
              <w:rPr>
                <w:sz w:val="24"/>
              </w:rPr>
            </w:pPr>
          </w:p>
        </w:tc>
        <w:tc>
          <w:tcPr>
            <w:tcW w:w="992" w:type="dxa"/>
            <w:gridSpan w:val="2"/>
            <w:hideMark/>
          </w:tcPr>
          <w:p w:rsidR="00BF46EE" w:rsidRPr="003E0EDC" w:rsidRDefault="00BF46EE" w:rsidP="003E0EDC">
            <w:pPr>
              <w:jc w:val="center"/>
              <w:rPr>
                <w:sz w:val="24"/>
              </w:rPr>
            </w:pPr>
            <w:r w:rsidRPr="003E0EDC">
              <w:rPr>
                <w:sz w:val="24"/>
              </w:rPr>
              <w:t>х</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p>
        </w:tc>
        <w:tc>
          <w:tcPr>
            <w:tcW w:w="1414" w:type="dxa"/>
            <w:hideMark/>
          </w:tcPr>
          <w:p w:rsidR="00BF46EE" w:rsidRPr="003E0EDC" w:rsidRDefault="00BF46EE" w:rsidP="003E0EDC">
            <w:pPr>
              <w:jc w:val="center"/>
              <w:rPr>
                <w:sz w:val="24"/>
              </w:rPr>
            </w:pPr>
          </w:p>
        </w:tc>
        <w:tc>
          <w:tcPr>
            <w:tcW w:w="1417" w:type="dxa"/>
            <w:hideMark/>
          </w:tcPr>
          <w:p w:rsidR="00BF46EE" w:rsidRPr="003E0EDC" w:rsidRDefault="00BF46EE" w:rsidP="003E0EDC">
            <w:pPr>
              <w:jc w:val="center"/>
              <w:rPr>
                <w:sz w:val="24"/>
              </w:rPr>
            </w:pPr>
          </w:p>
        </w:tc>
        <w:tc>
          <w:tcPr>
            <w:tcW w:w="1418" w:type="dxa"/>
            <w:hideMark/>
          </w:tcPr>
          <w:p w:rsidR="00BF46EE" w:rsidRPr="003E0EDC" w:rsidRDefault="00BF46EE" w:rsidP="003E0EDC">
            <w:pPr>
              <w:jc w:val="center"/>
              <w:rPr>
                <w:sz w:val="24"/>
              </w:rPr>
            </w:pPr>
          </w:p>
        </w:tc>
        <w:tc>
          <w:tcPr>
            <w:tcW w:w="1230" w:type="dxa"/>
            <w:hideMark/>
          </w:tcPr>
          <w:p w:rsidR="00BF46EE" w:rsidRPr="003E0EDC" w:rsidRDefault="00BF46EE" w:rsidP="003E0EDC">
            <w:pPr>
              <w:jc w:val="center"/>
              <w:rPr>
                <w:sz w:val="24"/>
              </w:rPr>
            </w:pPr>
          </w:p>
        </w:tc>
        <w:tc>
          <w:tcPr>
            <w:tcW w:w="1140" w:type="dxa"/>
            <w:gridSpan w:val="2"/>
            <w:hideMark/>
          </w:tcPr>
          <w:p w:rsidR="00BF46EE" w:rsidRPr="003E0EDC" w:rsidRDefault="00BF46EE" w:rsidP="003E0EDC">
            <w:pPr>
              <w:jc w:val="center"/>
              <w:rPr>
                <w:sz w:val="24"/>
              </w:rPr>
            </w:pPr>
          </w:p>
        </w:tc>
        <w:tc>
          <w:tcPr>
            <w:tcW w:w="1134" w:type="dxa"/>
            <w:hideMark/>
          </w:tcPr>
          <w:p w:rsidR="00BF46EE" w:rsidRPr="003E0EDC" w:rsidRDefault="00BF46EE" w:rsidP="003E0EDC">
            <w:pPr>
              <w:jc w:val="center"/>
              <w:rPr>
                <w:sz w:val="24"/>
              </w:rPr>
            </w:pPr>
          </w:p>
        </w:tc>
      </w:tr>
      <w:tr w:rsidR="00BF46EE" w:rsidRPr="003E0EDC" w:rsidTr="00BF46EE">
        <w:trPr>
          <w:trHeight w:val="624"/>
        </w:trPr>
        <w:tc>
          <w:tcPr>
            <w:tcW w:w="853" w:type="dxa"/>
            <w:gridSpan w:val="2"/>
            <w:hideMark/>
          </w:tcPr>
          <w:p w:rsidR="00BF46EE" w:rsidRPr="003E0EDC" w:rsidRDefault="00BF46EE" w:rsidP="003E0EDC">
            <w:pPr>
              <w:jc w:val="center"/>
              <w:rPr>
                <w:sz w:val="24"/>
              </w:rPr>
            </w:pPr>
            <w:r w:rsidRPr="003E0EDC">
              <w:rPr>
                <w:sz w:val="24"/>
              </w:rPr>
              <w:t>2.1.2.</w:t>
            </w:r>
          </w:p>
        </w:tc>
        <w:tc>
          <w:tcPr>
            <w:tcW w:w="1982" w:type="dxa"/>
            <w:gridSpan w:val="2"/>
            <w:hideMark/>
          </w:tcPr>
          <w:p w:rsidR="00BF46EE" w:rsidRPr="003E0EDC" w:rsidRDefault="00BF46EE" w:rsidP="006071B6">
            <w:pPr>
              <w:jc w:val="both"/>
              <w:rPr>
                <w:sz w:val="24"/>
              </w:rPr>
            </w:pPr>
            <w:r w:rsidRPr="003E0EDC">
              <w:rPr>
                <w:sz w:val="24"/>
              </w:rPr>
              <w:t xml:space="preserve">Формирование и утверждение «программного </w:t>
            </w:r>
            <w:r w:rsidRPr="003E0EDC">
              <w:rPr>
                <w:sz w:val="24"/>
              </w:rPr>
              <w:lastRenderedPageBreak/>
              <w:t>бюджета»</w:t>
            </w:r>
          </w:p>
        </w:tc>
        <w:tc>
          <w:tcPr>
            <w:tcW w:w="1134" w:type="dxa"/>
            <w:vMerge/>
            <w:hideMark/>
          </w:tcPr>
          <w:p w:rsidR="00BF46EE" w:rsidRPr="003E0EDC" w:rsidRDefault="00BF46EE" w:rsidP="003E0EDC">
            <w:pPr>
              <w:jc w:val="center"/>
              <w:rPr>
                <w:sz w:val="24"/>
              </w:rPr>
            </w:pPr>
          </w:p>
        </w:tc>
        <w:tc>
          <w:tcPr>
            <w:tcW w:w="992" w:type="dxa"/>
            <w:gridSpan w:val="2"/>
            <w:hideMark/>
          </w:tcPr>
          <w:p w:rsidR="00BF46EE" w:rsidRPr="003E0EDC" w:rsidRDefault="00BF46EE" w:rsidP="003E0EDC">
            <w:pPr>
              <w:jc w:val="center"/>
              <w:rPr>
                <w:sz w:val="24"/>
              </w:rPr>
            </w:pPr>
            <w:r w:rsidRPr="003E0EDC">
              <w:rPr>
                <w:sz w:val="24"/>
              </w:rPr>
              <w:t>х</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p>
        </w:tc>
        <w:tc>
          <w:tcPr>
            <w:tcW w:w="1414" w:type="dxa"/>
            <w:hideMark/>
          </w:tcPr>
          <w:p w:rsidR="00BF46EE" w:rsidRPr="003E0EDC" w:rsidRDefault="00BF46EE" w:rsidP="003E0EDC">
            <w:pPr>
              <w:jc w:val="center"/>
              <w:rPr>
                <w:sz w:val="24"/>
              </w:rPr>
            </w:pPr>
          </w:p>
        </w:tc>
        <w:tc>
          <w:tcPr>
            <w:tcW w:w="1417" w:type="dxa"/>
            <w:hideMark/>
          </w:tcPr>
          <w:p w:rsidR="00BF46EE" w:rsidRPr="003E0EDC" w:rsidRDefault="00BF46EE" w:rsidP="003E0EDC">
            <w:pPr>
              <w:jc w:val="center"/>
              <w:rPr>
                <w:sz w:val="24"/>
              </w:rPr>
            </w:pPr>
          </w:p>
        </w:tc>
        <w:tc>
          <w:tcPr>
            <w:tcW w:w="1418" w:type="dxa"/>
            <w:hideMark/>
          </w:tcPr>
          <w:p w:rsidR="00BF46EE" w:rsidRPr="003E0EDC" w:rsidRDefault="00BF46EE" w:rsidP="003E0EDC">
            <w:pPr>
              <w:jc w:val="center"/>
              <w:rPr>
                <w:sz w:val="24"/>
              </w:rPr>
            </w:pPr>
          </w:p>
        </w:tc>
        <w:tc>
          <w:tcPr>
            <w:tcW w:w="1230" w:type="dxa"/>
            <w:hideMark/>
          </w:tcPr>
          <w:p w:rsidR="00BF46EE" w:rsidRPr="003E0EDC" w:rsidRDefault="00BF46EE" w:rsidP="003E0EDC">
            <w:pPr>
              <w:jc w:val="center"/>
              <w:rPr>
                <w:sz w:val="24"/>
              </w:rPr>
            </w:pPr>
          </w:p>
        </w:tc>
        <w:tc>
          <w:tcPr>
            <w:tcW w:w="1140" w:type="dxa"/>
            <w:gridSpan w:val="2"/>
            <w:hideMark/>
          </w:tcPr>
          <w:p w:rsidR="00BF46EE" w:rsidRPr="003E0EDC" w:rsidRDefault="00BF46EE" w:rsidP="003E0EDC">
            <w:pPr>
              <w:jc w:val="center"/>
              <w:rPr>
                <w:sz w:val="24"/>
              </w:rPr>
            </w:pPr>
          </w:p>
        </w:tc>
        <w:tc>
          <w:tcPr>
            <w:tcW w:w="1134" w:type="dxa"/>
            <w:hideMark/>
          </w:tcPr>
          <w:p w:rsidR="00BF46EE" w:rsidRPr="003E0EDC" w:rsidRDefault="00BF46EE" w:rsidP="003E0EDC">
            <w:pPr>
              <w:jc w:val="center"/>
              <w:rPr>
                <w:sz w:val="24"/>
              </w:rPr>
            </w:pPr>
          </w:p>
        </w:tc>
      </w:tr>
      <w:tr w:rsidR="00BF46EE" w:rsidRPr="003E0EDC" w:rsidTr="00BF46EE">
        <w:trPr>
          <w:trHeight w:val="1050"/>
        </w:trPr>
        <w:tc>
          <w:tcPr>
            <w:tcW w:w="853" w:type="dxa"/>
            <w:gridSpan w:val="2"/>
            <w:hideMark/>
          </w:tcPr>
          <w:p w:rsidR="00BF46EE" w:rsidRPr="003E0EDC" w:rsidRDefault="00BF46EE" w:rsidP="003E0EDC">
            <w:pPr>
              <w:jc w:val="center"/>
              <w:rPr>
                <w:sz w:val="24"/>
              </w:rPr>
            </w:pPr>
            <w:r w:rsidRPr="003E0EDC">
              <w:rPr>
                <w:sz w:val="24"/>
              </w:rPr>
              <w:lastRenderedPageBreak/>
              <w:t>2.1.3.</w:t>
            </w:r>
          </w:p>
        </w:tc>
        <w:tc>
          <w:tcPr>
            <w:tcW w:w="1982" w:type="dxa"/>
            <w:gridSpan w:val="2"/>
            <w:hideMark/>
          </w:tcPr>
          <w:p w:rsidR="00BF46EE" w:rsidRPr="003E0EDC" w:rsidRDefault="00BF46EE" w:rsidP="006071B6">
            <w:pPr>
              <w:jc w:val="both"/>
              <w:rPr>
                <w:sz w:val="24"/>
              </w:rPr>
            </w:pPr>
            <w:r w:rsidRPr="003E0EDC">
              <w:rPr>
                <w:sz w:val="24"/>
              </w:rPr>
              <w:t>Формирование муниципальных заданий на ок</w:t>
            </w:r>
            <w:r w:rsidRPr="003E0EDC">
              <w:rPr>
                <w:sz w:val="24"/>
              </w:rPr>
              <w:t>а</w:t>
            </w:r>
            <w:r w:rsidRPr="003E0EDC">
              <w:rPr>
                <w:sz w:val="24"/>
              </w:rPr>
              <w:t>зание муниц</w:t>
            </w:r>
            <w:r w:rsidRPr="003E0EDC">
              <w:rPr>
                <w:sz w:val="24"/>
              </w:rPr>
              <w:t>и</w:t>
            </w:r>
            <w:r w:rsidRPr="003E0EDC">
              <w:rPr>
                <w:sz w:val="24"/>
              </w:rPr>
              <w:t>пальных услуг (выполнение р</w:t>
            </w:r>
            <w:r w:rsidRPr="003E0EDC">
              <w:rPr>
                <w:sz w:val="24"/>
              </w:rPr>
              <w:t>а</w:t>
            </w:r>
            <w:r w:rsidRPr="003E0EDC">
              <w:rPr>
                <w:sz w:val="24"/>
              </w:rPr>
              <w:t>бот)</w:t>
            </w:r>
          </w:p>
        </w:tc>
        <w:tc>
          <w:tcPr>
            <w:tcW w:w="1134" w:type="dxa"/>
            <w:vMerge/>
            <w:hideMark/>
          </w:tcPr>
          <w:p w:rsidR="00BF46EE" w:rsidRPr="003E0EDC" w:rsidRDefault="00BF46EE" w:rsidP="006071B6">
            <w:pPr>
              <w:jc w:val="both"/>
              <w:rPr>
                <w:sz w:val="24"/>
              </w:rPr>
            </w:pPr>
          </w:p>
        </w:tc>
        <w:tc>
          <w:tcPr>
            <w:tcW w:w="992" w:type="dxa"/>
            <w:gridSpan w:val="2"/>
            <w:hideMark/>
          </w:tcPr>
          <w:p w:rsidR="00BF46EE" w:rsidRPr="003E0EDC" w:rsidRDefault="00BF46EE" w:rsidP="006071B6">
            <w:pPr>
              <w:jc w:val="center"/>
              <w:rPr>
                <w:sz w:val="24"/>
              </w:rPr>
            </w:pPr>
            <w:r w:rsidRPr="003E0EDC">
              <w:rPr>
                <w:sz w:val="24"/>
              </w:rPr>
              <w:t>х</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p>
        </w:tc>
        <w:tc>
          <w:tcPr>
            <w:tcW w:w="1414" w:type="dxa"/>
            <w:hideMark/>
          </w:tcPr>
          <w:p w:rsidR="00BF46EE" w:rsidRPr="003E0EDC" w:rsidRDefault="00BF46EE" w:rsidP="003E0EDC">
            <w:pPr>
              <w:jc w:val="center"/>
              <w:rPr>
                <w:sz w:val="24"/>
              </w:rPr>
            </w:pPr>
          </w:p>
        </w:tc>
        <w:tc>
          <w:tcPr>
            <w:tcW w:w="1417" w:type="dxa"/>
            <w:hideMark/>
          </w:tcPr>
          <w:p w:rsidR="00BF46EE" w:rsidRPr="003E0EDC" w:rsidRDefault="00BF46EE" w:rsidP="003E0EDC">
            <w:pPr>
              <w:jc w:val="center"/>
              <w:rPr>
                <w:sz w:val="24"/>
              </w:rPr>
            </w:pPr>
          </w:p>
        </w:tc>
        <w:tc>
          <w:tcPr>
            <w:tcW w:w="1418" w:type="dxa"/>
            <w:hideMark/>
          </w:tcPr>
          <w:p w:rsidR="00BF46EE" w:rsidRPr="003E0EDC" w:rsidRDefault="00BF46EE" w:rsidP="003E0EDC">
            <w:pPr>
              <w:jc w:val="center"/>
              <w:rPr>
                <w:sz w:val="24"/>
              </w:rPr>
            </w:pPr>
          </w:p>
        </w:tc>
        <w:tc>
          <w:tcPr>
            <w:tcW w:w="1230" w:type="dxa"/>
            <w:hideMark/>
          </w:tcPr>
          <w:p w:rsidR="00BF46EE" w:rsidRPr="003E0EDC" w:rsidRDefault="00BF46EE" w:rsidP="003E0EDC">
            <w:pPr>
              <w:jc w:val="center"/>
              <w:rPr>
                <w:sz w:val="24"/>
              </w:rPr>
            </w:pPr>
          </w:p>
        </w:tc>
        <w:tc>
          <w:tcPr>
            <w:tcW w:w="1140" w:type="dxa"/>
            <w:gridSpan w:val="2"/>
            <w:hideMark/>
          </w:tcPr>
          <w:p w:rsidR="00BF46EE" w:rsidRPr="003E0EDC" w:rsidRDefault="00BF46EE" w:rsidP="003E0EDC">
            <w:pPr>
              <w:jc w:val="center"/>
              <w:rPr>
                <w:sz w:val="24"/>
              </w:rPr>
            </w:pPr>
          </w:p>
        </w:tc>
        <w:tc>
          <w:tcPr>
            <w:tcW w:w="1134" w:type="dxa"/>
            <w:hideMark/>
          </w:tcPr>
          <w:p w:rsidR="00BF46EE" w:rsidRPr="003E0EDC" w:rsidRDefault="00BF46EE" w:rsidP="003E0EDC">
            <w:pPr>
              <w:jc w:val="center"/>
              <w:rPr>
                <w:sz w:val="24"/>
              </w:rPr>
            </w:pPr>
          </w:p>
        </w:tc>
      </w:tr>
      <w:tr w:rsidR="00BF46EE" w:rsidRPr="003E0EDC" w:rsidTr="00BF46EE">
        <w:trPr>
          <w:trHeight w:val="312"/>
        </w:trPr>
        <w:tc>
          <w:tcPr>
            <w:tcW w:w="853" w:type="dxa"/>
            <w:gridSpan w:val="2"/>
            <w:vMerge w:val="restart"/>
            <w:hideMark/>
          </w:tcPr>
          <w:p w:rsidR="00BF46EE" w:rsidRPr="003E0EDC" w:rsidRDefault="00BF46EE" w:rsidP="003E0EDC">
            <w:pPr>
              <w:jc w:val="center"/>
              <w:rPr>
                <w:sz w:val="24"/>
              </w:rPr>
            </w:pPr>
            <w:r w:rsidRPr="003E0EDC">
              <w:rPr>
                <w:sz w:val="24"/>
              </w:rPr>
              <w:t>2.2.</w:t>
            </w:r>
          </w:p>
        </w:tc>
        <w:tc>
          <w:tcPr>
            <w:tcW w:w="1982" w:type="dxa"/>
            <w:gridSpan w:val="2"/>
            <w:vMerge w:val="restart"/>
            <w:hideMark/>
          </w:tcPr>
          <w:p w:rsidR="00BF46EE" w:rsidRPr="003E0EDC" w:rsidRDefault="00BF46EE" w:rsidP="006071B6">
            <w:pPr>
              <w:jc w:val="both"/>
              <w:rPr>
                <w:sz w:val="24"/>
              </w:rPr>
            </w:pPr>
            <w:r w:rsidRPr="003E0EDC">
              <w:rPr>
                <w:sz w:val="24"/>
              </w:rPr>
              <w:t>Нормативное правовое рег</w:t>
            </w:r>
            <w:r w:rsidRPr="003E0EDC">
              <w:rPr>
                <w:sz w:val="24"/>
              </w:rPr>
              <w:t>у</w:t>
            </w:r>
            <w:r w:rsidRPr="003E0EDC">
              <w:rPr>
                <w:sz w:val="24"/>
              </w:rPr>
              <w:t>лирование в сфере бюдже</w:t>
            </w:r>
            <w:r w:rsidRPr="003E0EDC">
              <w:rPr>
                <w:sz w:val="24"/>
              </w:rPr>
              <w:t>т</w:t>
            </w:r>
            <w:r w:rsidRPr="003E0EDC">
              <w:rPr>
                <w:sz w:val="24"/>
              </w:rPr>
              <w:t>ного процесса и его совершенс</w:t>
            </w:r>
            <w:r w:rsidRPr="003E0EDC">
              <w:rPr>
                <w:sz w:val="24"/>
              </w:rPr>
              <w:t>т</w:t>
            </w:r>
            <w:r w:rsidRPr="003E0EDC">
              <w:rPr>
                <w:sz w:val="24"/>
              </w:rPr>
              <w:t>вование</w:t>
            </w:r>
          </w:p>
        </w:tc>
        <w:tc>
          <w:tcPr>
            <w:tcW w:w="1134" w:type="dxa"/>
            <w:vMerge w:val="restart"/>
            <w:hideMark/>
          </w:tcPr>
          <w:p w:rsidR="00BF46EE" w:rsidRPr="003E0EDC" w:rsidRDefault="00BF46EE" w:rsidP="006071B6">
            <w:pPr>
              <w:jc w:val="both"/>
              <w:rPr>
                <w:sz w:val="24"/>
              </w:rPr>
            </w:pPr>
            <w:r w:rsidRPr="003E0EDC">
              <w:rPr>
                <w:sz w:val="24"/>
              </w:rPr>
              <w:t>депа</w:t>
            </w:r>
            <w:r w:rsidRPr="003E0EDC">
              <w:rPr>
                <w:sz w:val="24"/>
              </w:rPr>
              <w:t>р</w:t>
            </w:r>
            <w:r w:rsidRPr="003E0EDC">
              <w:rPr>
                <w:sz w:val="24"/>
              </w:rPr>
              <w:t>тамент фина</w:t>
            </w:r>
            <w:r w:rsidRPr="003E0EDC">
              <w:rPr>
                <w:sz w:val="24"/>
              </w:rPr>
              <w:t>н</w:t>
            </w:r>
            <w:r w:rsidRPr="003E0EDC">
              <w:rPr>
                <w:sz w:val="24"/>
              </w:rPr>
              <w:t>сов а</w:t>
            </w:r>
            <w:r w:rsidRPr="003E0EDC">
              <w:rPr>
                <w:sz w:val="24"/>
              </w:rPr>
              <w:t>д</w:t>
            </w:r>
            <w:r w:rsidRPr="003E0EDC">
              <w:rPr>
                <w:sz w:val="24"/>
              </w:rPr>
              <w:t>минис</w:t>
            </w:r>
            <w:r w:rsidRPr="003E0EDC">
              <w:rPr>
                <w:sz w:val="24"/>
              </w:rPr>
              <w:t>т</w:t>
            </w:r>
            <w:r w:rsidRPr="003E0EDC">
              <w:rPr>
                <w:sz w:val="24"/>
              </w:rPr>
              <w:t>рации района</w:t>
            </w:r>
          </w:p>
        </w:tc>
        <w:tc>
          <w:tcPr>
            <w:tcW w:w="992" w:type="dxa"/>
            <w:gridSpan w:val="2"/>
            <w:hideMark/>
          </w:tcPr>
          <w:p w:rsidR="00BF46EE" w:rsidRPr="003E0EDC" w:rsidRDefault="00BF46EE" w:rsidP="006071B6">
            <w:pPr>
              <w:jc w:val="both"/>
              <w:rPr>
                <w:sz w:val="24"/>
              </w:rPr>
            </w:pPr>
            <w:r w:rsidRPr="003E0EDC">
              <w:rPr>
                <w:sz w:val="24"/>
              </w:rPr>
              <w:t>всего</w:t>
            </w:r>
          </w:p>
        </w:tc>
        <w:tc>
          <w:tcPr>
            <w:tcW w:w="1136" w:type="dxa"/>
            <w:vMerge w:val="restart"/>
            <w:hideMark/>
          </w:tcPr>
          <w:p w:rsidR="00BF46EE" w:rsidRDefault="00BF46EE" w:rsidP="006071B6">
            <w:pPr>
              <w:jc w:val="center"/>
              <w:rPr>
                <w:sz w:val="24"/>
              </w:rPr>
            </w:pPr>
            <w:r w:rsidRPr="003E0EDC">
              <w:rPr>
                <w:sz w:val="24"/>
              </w:rPr>
              <w:t>неп</w:t>
            </w:r>
            <w:r w:rsidRPr="003E0EDC">
              <w:rPr>
                <w:sz w:val="24"/>
              </w:rPr>
              <w:t>о</w:t>
            </w:r>
            <w:r w:rsidRPr="003E0EDC">
              <w:rPr>
                <w:sz w:val="24"/>
              </w:rPr>
              <w:t>средс</w:t>
            </w:r>
            <w:r w:rsidRPr="003E0EDC">
              <w:rPr>
                <w:sz w:val="24"/>
              </w:rPr>
              <w:t>т</w:t>
            </w:r>
            <w:r w:rsidRPr="003E0EDC">
              <w:rPr>
                <w:sz w:val="24"/>
              </w:rPr>
              <w:t>венные резул</w:t>
            </w:r>
            <w:r w:rsidRPr="003E0EDC">
              <w:rPr>
                <w:sz w:val="24"/>
              </w:rPr>
              <w:t>ь</w:t>
            </w:r>
            <w:r w:rsidRPr="003E0EDC">
              <w:rPr>
                <w:sz w:val="24"/>
              </w:rPr>
              <w:t>таты: пункты 7, 10, 11, 16;</w:t>
            </w:r>
          </w:p>
          <w:p w:rsidR="00BF46EE" w:rsidRPr="003E0EDC" w:rsidRDefault="00BF46EE" w:rsidP="006071B6">
            <w:pPr>
              <w:jc w:val="center"/>
              <w:rPr>
                <w:sz w:val="24"/>
              </w:rPr>
            </w:pPr>
            <w:r w:rsidRPr="003E0EDC">
              <w:rPr>
                <w:sz w:val="24"/>
              </w:rPr>
              <w:t>коне</w:t>
            </w:r>
            <w:r w:rsidRPr="003E0EDC">
              <w:rPr>
                <w:sz w:val="24"/>
              </w:rPr>
              <w:t>ч</w:t>
            </w:r>
            <w:r w:rsidRPr="003E0EDC">
              <w:rPr>
                <w:sz w:val="24"/>
              </w:rPr>
              <w:t>ные р</w:t>
            </w:r>
            <w:r w:rsidRPr="003E0EDC">
              <w:rPr>
                <w:sz w:val="24"/>
              </w:rPr>
              <w:t>е</w:t>
            </w:r>
            <w:r w:rsidRPr="003E0EDC">
              <w:rPr>
                <w:sz w:val="24"/>
              </w:rPr>
              <w:t>зульт</w:t>
            </w:r>
            <w:r w:rsidRPr="003E0EDC">
              <w:rPr>
                <w:sz w:val="24"/>
              </w:rPr>
              <w:t>а</w:t>
            </w:r>
            <w:r w:rsidRPr="003E0EDC">
              <w:rPr>
                <w:sz w:val="24"/>
              </w:rPr>
              <w:t>ты: пункты 6, 7, 8</w:t>
            </w:r>
          </w:p>
        </w:tc>
        <w:tc>
          <w:tcPr>
            <w:tcW w:w="9317" w:type="dxa"/>
            <w:gridSpan w:val="8"/>
            <w:vMerge w:val="restart"/>
            <w:hideMark/>
          </w:tcPr>
          <w:p w:rsidR="00BF46EE" w:rsidRPr="003E0EDC" w:rsidRDefault="00BF46EE" w:rsidP="006071B6">
            <w:pPr>
              <w:jc w:val="both"/>
              <w:rPr>
                <w:sz w:val="24"/>
              </w:rPr>
            </w:pPr>
            <w:r w:rsidRPr="003E0EDC">
              <w:rPr>
                <w:sz w:val="24"/>
              </w:rPr>
              <w:t>за счет финансирования основной деятельности ответственного исполнителя  муниц</w:t>
            </w:r>
            <w:r w:rsidRPr="003E0EDC">
              <w:rPr>
                <w:sz w:val="24"/>
              </w:rPr>
              <w:t>и</w:t>
            </w:r>
            <w:r w:rsidRPr="003E0EDC">
              <w:rPr>
                <w:sz w:val="24"/>
              </w:rPr>
              <w:t>пальной программы</w:t>
            </w:r>
          </w:p>
        </w:tc>
      </w:tr>
      <w:tr w:rsidR="00BF46EE" w:rsidRPr="003E0EDC" w:rsidTr="00BF46EE">
        <w:trPr>
          <w:trHeight w:val="624"/>
        </w:trPr>
        <w:tc>
          <w:tcPr>
            <w:tcW w:w="853" w:type="dxa"/>
            <w:gridSpan w:val="2"/>
            <w:vMerge/>
            <w:hideMark/>
          </w:tcPr>
          <w:p w:rsidR="00BF46EE" w:rsidRPr="003E0EDC" w:rsidRDefault="00BF46EE" w:rsidP="003E0EDC">
            <w:pPr>
              <w:jc w:val="center"/>
              <w:rPr>
                <w:sz w:val="24"/>
              </w:rPr>
            </w:pPr>
          </w:p>
        </w:tc>
        <w:tc>
          <w:tcPr>
            <w:tcW w:w="1982" w:type="dxa"/>
            <w:gridSpan w:val="2"/>
            <w:vMerge/>
            <w:hideMark/>
          </w:tcPr>
          <w:p w:rsidR="00BF46EE" w:rsidRPr="003E0EDC" w:rsidRDefault="00BF46EE" w:rsidP="006071B6">
            <w:pPr>
              <w:jc w:val="both"/>
              <w:rPr>
                <w:sz w:val="24"/>
              </w:rPr>
            </w:pPr>
          </w:p>
        </w:tc>
        <w:tc>
          <w:tcPr>
            <w:tcW w:w="1134" w:type="dxa"/>
            <w:vMerge/>
            <w:hideMark/>
          </w:tcPr>
          <w:p w:rsidR="00BF46EE" w:rsidRPr="003E0EDC" w:rsidRDefault="00BF46EE" w:rsidP="006071B6">
            <w:pPr>
              <w:jc w:val="both"/>
              <w:rPr>
                <w:sz w:val="24"/>
              </w:rPr>
            </w:pPr>
          </w:p>
        </w:tc>
        <w:tc>
          <w:tcPr>
            <w:tcW w:w="992" w:type="dxa"/>
            <w:gridSpan w:val="2"/>
            <w:hideMark/>
          </w:tcPr>
          <w:p w:rsidR="00BF46EE" w:rsidRPr="003E0EDC" w:rsidRDefault="00BF46EE" w:rsidP="006071B6">
            <w:pPr>
              <w:jc w:val="both"/>
              <w:rPr>
                <w:sz w:val="24"/>
              </w:rPr>
            </w:pPr>
            <w:r w:rsidRPr="003E0EDC">
              <w:rPr>
                <w:sz w:val="24"/>
              </w:rPr>
              <w:t>фед</w:t>
            </w:r>
            <w:r w:rsidRPr="003E0EDC">
              <w:rPr>
                <w:sz w:val="24"/>
              </w:rPr>
              <w:t>е</w:t>
            </w:r>
            <w:r w:rsidRPr="003E0EDC">
              <w:rPr>
                <w:sz w:val="24"/>
              </w:rPr>
              <w:t>рал</w:t>
            </w:r>
            <w:r w:rsidRPr="003E0EDC">
              <w:rPr>
                <w:sz w:val="24"/>
              </w:rPr>
              <w:t>ь</w:t>
            </w:r>
            <w:r w:rsidRPr="003E0EDC">
              <w:rPr>
                <w:sz w:val="24"/>
              </w:rPr>
              <w:t>ный бю</w:t>
            </w:r>
            <w:r w:rsidRPr="003E0EDC">
              <w:rPr>
                <w:sz w:val="24"/>
              </w:rPr>
              <w:t>д</w:t>
            </w:r>
            <w:r w:rsidRPr="003E0EDC">
              <w:rPr>
                <w:sz w:val="24"/>
              </w:rPr>
              <w:t>жет</w:t>
            </w:r>
          </w:p>
        </w:tc>
        <w:tc>
          <w:tcPr>
            <w:tcW w:w="1136" w:type="dxa"/>
            <w:vMerge/>
            <w:hideMark/>
          </w:tcPr>
          <w:p w:rsidR="00BF46EE" w:rsidRPr="003E0EDC" w:rsidRDefault="00BF46EE" w:rsidP="003E0EDC">
            <w:pPr>
              <w:jc w:val="center"/>
              <w:rPr>
                <w:sz w:val="24"/>
              </w:rPr>
            </w:pPr>
          </w:p>
        </w:tc>
        <w:tc>
          <w:tcPr>
            <w:tcW w:w="9317" w:type="dxa"/>
            <w:gridSpan w:val="8"/>
            <w:vMerge/>
            <w:hideMark/>
          </w:tcPr>
          <w:p w:rsidR="00BF46EE" w:rsidRPr="003E0EDC" w:rsidRDefault="00BF46EE" w:rsidP="003E0EDC">
            <w:pPr>
              <w:jc w:val="center"/>
              <w:rPr>
                <w:sz w:val="24"/>
              </w:rPr>
            </w:pPr>
          </w:p>
        </w:tc>
      </w:tr>
      <w:tr w:rsidR="00BF46EE" w:rsidRPr="003E0EDC" w:rsidTr="00BF46EE">
        <w:trPr>
          <w:trHeight w:val="936"/>
        </w:trPr>
        <w:tc>
          <w:tcPr>
            <w:tcW w:w="853" w:type="dxa"/>
            <w:gridSpan w:val="2"/>
            <w:vMerge/>
            <w:hideMark/>
          </w:tcPr>
          <w:p w:rsidR="00BF46EE" w:rsidRPr="003E0EDC" w:rsidRDefault="00BF46EE" w:rsidP="003E0EDC">
            <w:pPr>
              <w:jc w:val="center"/>
              <w:rPr>
                <w:sz w:val="24"/>
              </w:rPr>
            </w:pPr>
          </w:p>
        </w:tc>
        <w:tc>
          <w:tcPr>
            <w:tcW w:w="1982" w:type="dxa"/>
            <w:gridSpan w:val="2"/>
            <w:vMerge/>
            <w:hideMark/>
          </w:tcPr>
          <w:p w:rsidR="00BF46EE" w:rsidRPr="003E0EDC" w:rsidRDefault="00BF46EE" w:rsidP="006071B6">
            <w:pPr>
              <w:jc w:val="both"/>
              <w:rPr>
                <w:sz w:val="24"/>
              </w:rPr>
            </w:pPr>
          </w:p>
        </w:tc>
        <w:tc>
          <w:tcPr>
            <w:tcW w:w="1134" w:type="dxa"/>
            <w:vMerge/>
            <w:hideMark/>
          </w:tcPr>
          <w:p w:rsidR="00BF46EE" w:rsidRPr="003E0EDC" w:rsidRDefault="00BF46EE" w:rsidP="006071B6">
            <w:pPr>
              <w:jc w:val="both"/>
              <w:rPr>
                <w:sz w:val="24"/>
              </w:rPr>
            </w:pPr>
          </w:p>
        </w:tc>
        <w:tc>
          <w:tcPr>
            <w:tcW w:w="992" w:type="dxa"/>
            <w:gridSpan w:val="2"/>
            <w:hideMark/>
          </w:tcPr>
          <w:p w:rsidR="00BF46EE" w:rsidRPr="003E0EDC" w:rsidRDefault="00BF46EE" w:rsidP="006071B6">
            <w:pPr>
              <w:jc w:val="both"/>
              <w:rPr>
                <w:sz w:val="24"/>
              </w:rPr>
            </w:pPr>
            <w:r w:rsidRPr="003E0EDC">
              <w:rPr>
                <w:sz w:val="24"/>
              </w:rPr>
              <w:t>бю</w:t>
            </w:r>
            <w:r w:rsidRPr="003E0EDC">
              <w:rPr>
                <w:sz w:val="24"/>
              </w:rPr>
              <w:t>д</w:t>
            </w:r>
            <w:r w:rsidRPr="003E0EDC">
              <w:rPr>
                <w:sz w:val="24"/>
              </w:rPr>
              <w:t>жет авт</w:t>
            </w:r>
            <w:r w:rsidRPr="003E0EDC">
              <w:rPr>
                <w:sz w:val="24"/>
              </w:rPr>
              <w:t>о</w:t>
            </w:r>
            <w:r w:rsidRPr="003E0EDC">
              <w:rPr>
                <w:sz w:val="24"/>
              </w:rPr>
              <w:t>номн</w:t>
            </w:r>
            <w:r w:rsidRPr="003E0EDC">
              <w:rPr>
                <w:sz w:val="24"/>
              </w:rPr>
              <w:t>о</w:t>
            </w:r>
            <w:r w:rsidRPr="003E0EDC">
              <w:rPr>
                <w:sz w:val="24"/>
              </w:rPr>
              <w:t>го о</w:t>
            </w:r>
            <w:r w:rsidRPr="003E0EDC">
              <w:rPr>
                <w:sz w:val="24"/>
              </w:rPr>
              <w:t>к</w:t>
            </w:r>
            <w:r w:rsidRPr="003E0EDC">
              <w:rPr>
                <w:sz w:val="24"/>
              </w:rPr>
              <w:t>руга</w:t>
            </w:r>
          </w:p>
        </w:tc>
        <w:tc>
          <w:tcPr>
            <w:tcW w:w="1136" w:type="dxa"/>
            <w:vMerge/>
            <w:hideMark/>
          </w:tcPr>
          <w:p w:rsidR="00BF46EE" w:rsidRPr="003E0EDC" w:rsidRDefault="00BF46EE" w:rsidP="003E0EDC">
            <w:pPr>
              <w:jc w:val="center"/>
              <w:rPr>
                <w:sz w:val="24"/>
              </w:rPr>
            </w:pPr>
          </w:p>
        </w:tc>
        <w:tc>
          <w:tcPr>
            <w:tcW w:w="9317" w:type="dxa"/>
            <w:gridSpan w:val="8"/>
            <w:vMerge/>
            <w:hideMark/>
          </w:tcPr>
          <w:p w:rsidR="00BF46EE" w:rsidRPr="003E0EDC" w:rsidRDefault="00BF46EE" w:rsidP="003E0EDC">
            <w:pPr>
              <w:jc w:val="center"/>
              <w:rPr>
                <w:sz w:val="24"/>
              </w:rPr>
            </w:pPr>
          </w:p>
        </w:tc>
      </w:tr>
      <w:tr w:rsidR="00BF46EE" w:rsidRPr="003E0EDC" w:rsidTr="00BF46EE">
        <w:trPr>
          <w:trHeight w:val="312"/>
        </w:trPr>
        <w:tc>
          <w:tcPr>
            <w:tcW w:w="853" w:type="dxa"/>
            <w:gridSpan w:val="2"/>
            <w:vMerge/>
            <w:hideMark/>
          </w:tcPr>
          <w:p w:rsidR="00BF46EE" w:rsidRPr="003E0EDC" w:rsidRDefault="00BF46EE" w:rsidP="003E0EDC">
            <w:pPr>
              <w:jc w:val="center"/>
              <w:rPr>
                <w:sz w:val="24"/>
              </w:rPr>
            </w:pPr>
          </w:p>
        </w:tc>
        <w:tc>
          <w:tcPr>
            <w:tcW w:w="1982" w:type="dxa"/>
            <w:gridSpan w:val="2"/>
            <w:vMerge/>
            <w:hideMark/>
          </w:tcPr>
          <w:p w:rsidR="00BF46EE" w:rsidRPr="003E0EDC" w:rsidRDefault="00BF46EE" w:rsidP="006071B6">
            <w:pPr>
              <w:jc w:val="both"/>
              <w:rPr>
                <w:sz w:val="24"/>
              </w:rPr>
            </w:pPr>
          </w:p>
        </w:tc>
        <w:tc>
          <w:tcPr>
            <w:tcW w:w="1134" w:type="dxa"/>
            <w:vMerge/>
            <w:hideMark/>
          </w:tcPr>
          <w:p w:rsidR="00BF46EE" w:rsidRPr="003E0EDC" w:rsidRDefault="00BF46EE" w:rsidP="006071B6">
            <w:pPr>
              <w:jc w:val="both"/>
              <w:rPr>
                <w:sz w:val="24"/>
              </w:rPr>
            </w:pPr>
          </w:p>
        </w:tc>
        <w:tc>
          <w:tcPr>
            <w:tcW w:w="992" w:type="dxa"/>
            <w:gridSpan w:val="2"/>
            <w:hideMark/>
          </w:tcPr>
          <w:p w:rsidR="00BF46EE" w:rsidRPr="003E0EDC" w:rsidRDefault="00BF46EE" w:rsidP="006071B6">
            <w:pPr>
              <w:jc w:val="both"/>
              <w:rPr>
                <w:sz w:val="24"/>
              </w:rPr>
            </w:pPr>
            <w:r w:rsidRPr="003E0EDC">
              <w:rPr>
                <w:sz w:val="24"/>
              </w:rPr>
              <w:t>бю</w:t>
            </w:r>
            <w:r w:rsidRPr="003E0EDC">
              <w:rPr>
                <w:sz w:val="24"/>
              </w:rPr>
              <w:t>д</w:t>
            </w:r>
            <w:r w:rsidRPr="003E0EDC">
              <w:rPr>
                <w:sz w:val="24"/>
              </w:rPr>
              <w:t>жет района</w:t>
            </w:r>
          </w:p>
        </w:tc>
        <w:tc>
          <w:tcPr>
            <w:tcW w:w="1136" w:type="dxa"/>
            <w:vMerge/>
            <w:hideMark/>
          </w:tcPr>
          <w:p w:rsidR="00BF46EE" w:rsidRPr="003E0EDC" w:rsidRDefault="00BF46EE" w:rsidP="003E0EDC">
            <w:pPr>
              <w:jc w:val="center"/>
              <w:rPr>
                <w:sz w:val="24"/>
              </w:rPr>
            </w:pPr>
          </w:p>
        </w:tc>
        <w:tc>
          <w:tcPr>
            <w:tcW w:w="9317" w:type="dxa"/>
            <w:gridSpan w:val="8"/>
            <w:vMerge/>
            <w:hideMark/>
          </w:tcPr>
          <w:p w:rsidR="00BF46EE" w:rsidRPr="003E0EDC" w:rsidRDefault="00BF46EE" w:rsidP="003E0EDC">
            <w:pPr>
              <w:jc w:val="center"/>
              <w:rPr>
                <w:sz w:val="24"/>
              </w:rPr>
            </w:pPr>
          </w:p>
        </w:tc>
      </w:tr>
      <w:tr w:rsidR="00BF46EE" w:rsidRPr="003E0EDC" w:rsidTr="00BF46EE">
        <w:trPr>
          <w:trHeight w:val="1872"/>
        </w:trPr>
        <w:tc>
          <w:tcPr>
            <w:tcW w:w="853" w:type="dxa"/>
            <w:gridSpan w:val="2"/>
            <w:vMerge/>
            <w:hideMark/>
          </w:tcPr>
          <w:p w:rsidR="00BF46EE" w:rsidRPr="003E0EDC" w:rsidRDefault="00BF46EE" w:rsidP="003E0EDC">
            <w:pPr>
              <w:jc w:val="center"/>
              <w:rPr>
                <w:sz w:val="24"/>
              </w:rPr>
            </w:pPr>
          </w:p>
        </w:tc>
        <w:tc>
          <w:tcPr>
            <w:tcW w:w="1982" w:type="dxa"/>
            <w:gridSpan w:val="2"/>
            <w:vMerge/>
            <w:hideMark/>
          </w:tcPr>
          <w:p w:rsidR="00BF46EE" w:rsidRPr="003E0EDC" w:rsidRDefault="00BF46EE" w:rsidP="006071B6">
            <w:pPr>
              <w:jc w:val="both"/>
              <w:rPr>
                <w:sz w:val="24"/>
              </w:rPr>
            </w:pPr>
          </w:p>
        </w:tc>
        <w:tc>
          <w:tcPr>
            <w:tcW w:w="1134" w:type="dxa"/>
            <w:vMerge/>
            <w:hideMark/>
          </w:tcPr>
          <w:p w:rsidR="00BF46EE" w:rsidRPr="003E0EDC" w:rsidRDefault="00BF46EE" w:rsidP="006071B6">
            <w:pPr>
              <w:jc w:val="both"/>
              <w:rPr>
                <w:sz w:val="24"/>
              </w:rPr>
            </w:pPr>
          </w:p>
        </w:tc>
        <w:tc>
          <w:tcPr>
            <w:tcW w:w="992" w:type="dxa"/>
            <w:gridSpan w:val="2"/>
            <w:hideMark/>
          </w:tcPr>
          <w:p w:rsidR="00BF46EE" w:rsidRPr="003E0EDC" w:rsidRDefault="00BF46EE" w:rsidP="006071B6">
            <w:pPr>
              <w:jc w:val="both"/>
              <w:rPr>
                <w:sz w:val="24"/>
              </w:rPr>
            </w:pPr>
            <w:r w:rsidRPr="003E0EDC">
              <w:rPr>
                <w:sz w:val="24"/>
              </w:rPr>
              <w:t>в том числе бе</w:t>
            </w:r>
            <w:r w:rsidRPr="003E0EDC">
              <w:rPr>
                <w:sz w:val="24"/>
              </w:rPr>
              <w:t>з</w:t>
            </w:r>
            <w:r w:rsidRPr="003E0EDC">
              <w:rPr>
                <w:sz w:val="24"/>
              </w:rPr>
              <w:t>во</w:t>
            </w:r>
            <w:r w:rsidRPr="003E0EDC">
              <w:rPr>
                <w:sz w:val="24"/>
              </w:rPr>
              <w:t>з</w:t>
            </w:r>
            <w:r w:rsidRPr="003E0EDC">
              <w:rPr>
                <w:sz w:val="24"/>
              </w:rPr>
              <w:t>мез</w:t>
            </w:r>
            <w:r w:rsidRPr="003E0EDC">
              <w:rPr>
                <w:sz w:val="24"/>
              </w:rPr>
              <w:t>д</w:t>
            </w:r>
            <w:r w:rsidRPr="003E0EDC">
              <w:rPr>
                <w:sz w:val="24"/>
              </w:rPr>
              <w:t>ные пост</w:t>
            </w:r>
            <w:r w:rsidRPr="003E0EDC">
              <w:rPr>
                <w:sz w:val="24"/>
              </w:rPr>
              <w:t>у</w:t>
            </w:r>
            <w:r w:rsidRPr="003E0EDC">
              <w:rPr>
                <w:sz w:val="24"/>
              </w:rPr>
              <w:t>пления физ</w:t>
            </w:r>
            <w:r w:rsidRPr="003E0EDC">
              <w:rPr>
                <w:sz w:val="24"/>
              </w:rPr>
              <w:t>и</w:t>
            </w:r>
            <w:r w:rsidRPr="003E0EDC">
              <w:rPr>
                <w:sz w:val="24"/>
              </w:rPr>
              <w:lastRenderedPageBreak/>
              <w:t>ческих и юр</w:t>
            </w:r>
            <w:r w:rsidRPr="003E0EDC">
              <w:rPr>
                <w:sz w:val="24"/>
              </w:rPr>
              <w:t>и</w:t>
            </w:r>
            <w:r w:rsidRPr="003E0EDC">
              <w:rPr>
                <w:sz w:val="24"/>
              </w:rPr>
              <w:t>дич</w:t>
            </w:r>
            <w:r w:rsidRPr="003E0EDC">
              <w:rPr>
                <w:sz w:val="24"/>
              </w:rPr>
              <w:t>е</w:t>
            </w:r>
            <w:r w:rsidRPr="003E0EDC">
              <w:rPr>
                <w:sz w:val="24"/>
              </w:rPr>
              <w:t>ских лиц</w:t>
            </w:r>
          </w:p>
        </w:tc>
        <w:tc>
          <w:tcPr>
            <w:tcW w:w="1136" w:type="dxa"/>
            <w:vMerge/>
            <w:hideMark/>
          </w:tcPr>
          <w:p w:rsidR="00BF46EE" w:rsidRPr="003E0EDC" w:rsidRDefault="00BF46EE" w:rsidP="003E0EDC">
            <w:pPr>
              <w:jc w:val="center"/>
              <w:rPr>
                <w:sz w:val="24"/>
              </w:rPr>
            </w:pPr>
          </w:p>
        </w:tc>
        <w:tc>
          <w:tcPr>
            <w:tcW w:w="9317" w:type="dxa"/>
            <w:gridSpan w:val="8"/>
            <w:vMerge/>
            <w:hideMark/>
          </w:tcPr>
          <w:p w:rsidR="00BF46EE" w:rsidRPr="003E0EDC" w:rsidRDefault="00BF46EE" w:rsidP="003E0EDC">
            <w:pPr>
              <w:jc w:val="center"/>
              <w:rPr>
                <w:sz w:val="24"/>
              </w:rPr>
            </w:pPr>
          </w:p>
        </w:tc>
      </w:tr>
      <w:tr w:rsidR="00BF46EE" w:rsidRPr="003E0EDC" w:rsidTr="00BF46EE">
        <w:trPr>
          <w:trHeight w:val="624"/>
        </w:trPr>
        <w:tc>
          <w:tcPr>
            <w:tcW w:w="853" w:type="dxa"/>
            <w:gridSpan w:val="2"/>
            <w:vMerge/>
            <w:hideMark/>
          </w:tcPr>
          <w:p w:rsidR="00BF46EE" w:rsidRPr="003E0EDC" w:rsidRDefault="00BF46EE" w:rsidP="003E0EDC">
            <w:pPr>
              <w:jc w:val="center"/>
              <w:rPr>
                <w:sz w:val="24"/>
              </w:rPr>
            </w:pPr>
          </w:p>
        </w:tc>
        <w:tc>
          <w:tcPr>
            <w:tcW w:w="1982" w:type="dxa"/>
            <w:gridSpan w:val="2"/>
            <w:vMerge/>
            <w:hideMark/>
          </w:tcPr>
          <w:p w:rsidR="00BF46EE" w:rsidRPr="003E0EDC" w:rsidRDefault="00BF46EE" w:rsidP="003E0EDC">
            <w:pPr>
              <w:jc w:val="center"/>
              <w:rPr>
                <w:sz w:val="24"/>
              </w:rPr>
            </w:pPr>
          </w:p>
        </w:tc>
        <w:tc>
          <w:tcPr>
            <w:tcW w:w="1134" w:type="dxa"/>
            <w:vMerge/>
            <w:hideMark/>
          </w:tcPr>
          <w:p w:rsidR="00BF46EE" w:rsidRPr="003E0EDC" w:rsidRDefault="00BF46EE" w:rsidP="003E0EDC">
            <w:pPr>
              <w:jc w:val="center"/>
              <w:rPr>
                <w:sz w:val="24"/>
              </w:rPr>
            </w:pPr>
          </w:p>
        </w:tc>
        <w:tc>
          <w:tcPr>
            <w:tcW w:w="992" w:type="dxa"/>
            <w:gridSpan w:val="2"/>
            <w:hideMark/>
          </w:tcPr>
          <w:p w:rsidR="00BF46EE" w:rsidRPr="003E0EDC" w:rsidRDefault="00BF46EE" w:rsidP="006071B6">
            <w:pPr>
              <w:jc w:val="both"/>
              <w:rPr>
                <w:sz w:val="24"/>
              </w:rPr>
            </w:pPr>
            <w:r w:rsidRPr="003E0EDC">
              <w:rPr>
                <w:sz w:val="24"/>
              </w:rPr>
              <w:t>бю</w:t>
            </w:r>
            <w:r w:rsidRPr="003E0EDC">
              <w:rPr>
                <w:sz w:val="24"/>
              </w:rPr>
              <w:t>д</w:t>
            </w:r>
            <w:r w:rsidRPr="003E0EDC">
              <w:rPr>
                <w:sz w:val="24"/>
              </w:rPr>
              <w:t>жет пос</w:t>
            </w:r>
            <w:r w:rsidRPr="003E0EDC">
              <w:rPr>
                <w:sz w:val="24"/>
              </w:rPr>
              <w:t>е</w:t>
            </w:r>
            <w:r w:rsidRPr="003E0EDC">
              <w:rPr>
                <w:sz w:val="24"/>
              </w:rPr>
              <w:t>лений</w:t>
            </w:r>
          </w:p>
        </w:tc>
        <w:tc>
          <w:tcPr>
            <w:tcW w:w="1136" w:type="dxa"/>
            <w:vMerge/>
            <w:hideMark/>
          </w:tcPr>
          <w:p w:rsidR="00BF46EE" w:rsidRPr="003E0EDC" w:rsidRDefault="00BF46EE" w:rsidP="003E0EDC">
            <w:pPr>
              <w:jc w:val="center"/>
              <w:rPr>
                <w:sz w:val="24"/>
              </w:rPr>
            </w:pPr>
          </w:p>
        </w:tc>
        <w:tc>
          <w:tcPr>
            <w:tcW w:w="9317" w:type="dxa"/>
            <w:gridSpan w:val="8"/>
            <w:vMerge/>
            <w:hideMark/>
          </w:tcPr>
          <w:p w:rsidR="00BF46EE" w:rsidRPr="003E0EDC" w:rsidRDefault="00BF46EE" w:rsidP="003E0EDC">
            <w:pPr>
              <w:jc w:val="center"/>
              <w:rPr>
                <w:sz w:val="24"/>
              </w:rPr>
            </w:pPr>
          </w:p>
        </w:tc>
      </w:tr>
      <w:tr w:rsidR="00BF46EE" w:rsidRPr="003E0EDC" w:rsidTr="00BF46EE">
        <w:trPr>
          <w:trHeight w:val="936"/>
        </w:trPr>
        <w:tc>
          <w:tcPr>
            <w:tcW w:w="853" w:type="dxa"/>
            <w:gridSpan w:val="2"/>
            <w:vMerge/>
            <w:hideMark/>
          </w:tcPr>
          <w:p w:rsidR="00BF46EE" w:rsidRPr="003E0EDC" w:rsidRDefault="00BF46EE" w:rsidP="003E0EDC">
            <w:pPr>
              <w:jc w:val="center"/>
              <w:rPr>
                <w:sz w:val="24"/>
              </w:rPr>
            </w:pPr>
          </w:p>
        </w:tc>
        <w:tc>
          <w:tcPr>
            <w:tcW w:w="1982" w:type="dxa"/>
            <w:gridSpan w:val="2"/>
            <w:vMerge/>
            <w:hideMark/>
          </w:tcPr>
          <w:p w:rsidR="00BF46EE" w:rsidRPr="003E0EDC" w:rsidRDefault="00BF46EE" w:rsidP="003E0EDC">
            <w:pPr>
              <w:jc w:val="center"/>
              <w:rPr>
                <w:sz w:val="24"/>
              </w:rPr>
            </w:pPr>
          </w:p>
        </w:tc>
        <w:tc>
          <w:tcPr>
            <w:tcW w:w="1134" w:type="dxa"/>
            <w:vMerge/>
            <w:hideMark/>
          </w:tcPr>
          <w:p w:rsidR="00BF46EE" w:rsidRPr="003E0EDC" w:rsidRDefault="00BF46EE" w:rsidP="003E0EDC">
            <w:pPr>
              <w:jc w:val="center"/>
              <w:rPr>
                <w:sz w:val="24"/>
              </w:rPr>
            </w:pPr>
          </w:p>
        </w:tc>
        <w:tc>
          <w:tcPr>
            <w:tcW w:w="992" w:type="dxa"/>
            <w:gridSpan w:val="2"/>
            <w:hideMark/>
          </w:tcPr>
          <w:p w:rsidR="00BF46EE" w:rsidRPr="003E0EDC" w:rsidRDefault="00BF46EE" w:rsidP="006071B6">
            <w:pPr>
              <w:jc w:val="both"/>
              <w:rPr>
                <w:sz w:val="24"/>
              </w:rPr>
            </w:pPr>
            <w:r w:rsidRPr="003E0EDC">
              <w:rPr>
                <w:sz w:val="24"/>
              </w:rPr>
              <w:t>иные вн</w:t>
            </w:r>
            <w:r w:rsidRPr="003E0EDC">
              <w:rPr>
                <w:sz w:val="24"/>
              </w:rPr>
              <w:t>е</w:t>
            </w:r>
            <w:r w:rsidRPr="003E0EDC">
              <w:rPr>
                <w:sz w:val="24"/>
              </w:rPr>
              <w:t>бю</w:t>
            </w:r>
            <w:r w:rsidRPr="003E0EDC">
              <w:rPr>
                <w:sz w:val="24"/>
              </w:rPr>
              <w:t>д</w:t>
            </w:r>
            <w:r w:rsidRPr="003E0EDC">
              <w:rPr>
                <w:sz w:val="24"/>
              </w:rPr>
              <w:t>жетные исто</w:t>
            </w:r>
            <w:r w:rsidRPr="003E0EDC">
              <w:rPr>
                <w:sz w:val="24"/>
              </w:rPr>
              <w:t>ч</w:t>
            </w:r>
            <w:r w:rsidRPr="003E0EDC">
              <w:rPr>
                <w:sz w:val="24"/>
              </w:rPr>
              <w:t>ники</w:t>
            </w:r>
          </w:p>
        </w:tc>
        <w:tc>
          <w:tcPr>
            <w:tcW w:w="1136" w:type="dxa"/>
            <w:vMerge/>
            <w:hideMark/>
          </w:tcPr>
          <w:p w:rsidR="00BF46EE" w:rsidRPr="003E0EDC" w:rsidRDefault="00BF46EE" w:rsidP="003E0EDC">
            <w:pPr>
              <w:jc w:val="center"/>
              <w:rPr>
                <w:sz w:val="24"/>
              </w:rPr>
            </w:pPr>
          </w:p>
        </w:tc>
        <w:tc>
          <w:tcPr>
            <w:tcW w:w="9317" w:type="dxa"/>
            <w:gridSpan w:val="8"/>
            <w:vMerge/>
            <w:hideMark/>
          </w:tcPr>
          <w:p w:rsidR="00BF46EE" w:rsidRPr="003E0EDC" w:rsidRDefault="00BF46EE" w:rsidP="003E0EDC">
            <w:pPr>
              <w:jc w:val="center"/>
              <w:rPr>
                <w:sz w:val="24"/>
              </w:rPr>
            </w:pPr>
          </w:p>
        </w:tc>
      </w:tr>
      <w:tr w:rsidR="00BF46EE" w:rsidRPr="003E0EDC" w:rsidTr="00BF46EE">
        <w:trPr>
          <w:trHeight w:val="945"/>
        </w:trPr>
        <w:tc>
          <w:tcPr>
            <w:tcW w:w="853" w:type="dxa"/>
            <w:gridSpan w:val="2"/>
            <w:hideMark/>
          </w:tcPr>
          <w:p w:rsidR="00BF46EE" w:rsidRPr="003E0EDC" w:rsidRDefault="00BF46EE" w:rsidP="003E0EDC">
            <w:pPr>
              <w:jc w:val="center"/>
              <w:rPr>
                <w:sz w:val="24"/>
              </w:rPr>
            </w:pPr>
            <w:r w:rsidRPr="003E0EDC">
              <w:rPr>
                <w:sz w:val="24"/>
              </w:rPr>
              <w:t>2.2.1.</w:t>
            </w:r>
          </w:p>
        </w:tc>
        <w:tc>
          <w:tcPr>
            <w:tcW w:w="1982" w:type="dxa"/>
            <w:gridSpan w:val="2"/>
            <w:hideMark/>
          </w:tcPr>
          <w:p w:rsidR="00BF46EE" w:rsidRPr="003E0EDC" w:rsidRDefault="00BF46EE" w:rsidP="006071B6">
            <w:pPr>
              <w:jc w:val="both"/>
              <w:rPr>
                <w:sz w:val="24"/>
              </w:rPr>
            </w:pPr>
            <w:r w:rsidRPr="003E0EDC">
              <w:rPr>
                <w:sz w:val="24"/>
              </w:rPr>
              <w:t>Совершенств</w:t>
            </w:r>
            <w:r w:rsidRPr="003E0EDC">
              <w:rPr>
                <w:sz w:val="24"/>
              </w:rPr>
              <w:t>о</w:t>
            </w:r>
            <w:r w:rsidRPr="003E0EDC">
              <w:rPr>
                <w:sz w:val="24"/>
              </w:rPr>
              <w:t>вание нормати</w:t>
            </w:r>
            <w:r w:rsidRPr="003E0EDC">
              <w:rPr>
                <w:sz w:val="24"/>
              </w:rPr>
              <w:t>в</w:t>
            </w:r>
            <w:r w:rsidRPr="003E0EDC">
              <w:rPr>
                <w:sz w:val="24"/>
              </w:rPr>
              <w:t>ного правового регулирования в сфере бюдже</w:t>
            </w:r>
            <w:r w:rsidRPr="003E0EDC">
              <w:rPr>
                <w:sz w:val="24"/>
              </w:rPr>
              <w:t>т</w:t>
            </w:r>
            <w:r w:rsidRPr="003E0EDC">
              <w:rPr>
                <w:sz w:val="24"/>
              </w:rPr>
              <w:t>ного процесса</w:t>
            </w:r>
          </w:p>
        </w:tc>
        <w:tc>
          <w:tcPr>
            <w:tcW w:w="1134" w:type="dxa"/>
            <w:vMerge/>
            <w:hideMark/>
          </w:tcPr>
          <w:p w:rsidR="00BF46EE" w:rsidRPr="003E0EDC" w:rsidRDefault="00BF46EE" w:rsidP="003E0EDC">
            <w:pPr>
              <w:jc w:val="center"/>
              <w:rPr>
                <w:sz w:val="24"/>
              </w:rPr>
            </w:pPr>
          </w:p>
        </w:tc>
        <w:tc>
          <w:tcPr>
            <w:tcW w:w="992" w:type="dxa"/>
            <w:gridSpan w:val="2"/>
            <w:hideMark/>
          </w:tcPr>
          <w:p w:rsidR="00BF46EE" w:rsidRPr="003E0EDC" w:rsidRDefault="00BF46EE" w:rsidP="003E0EDC">
            <w:pPr>
              <w:jc w:val="center"/>
              <w:rPr>
                <w:sz w:val="24"/>
              </w:rPr>
            </w:pPr>
            <w:r w:rsidRPr="003E0EDC">
              <w:rPr>
                <w:sz w:val="24"/>
              </w:rPr>
              <w:t>х</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p>
        </w:tc>
        <w:tc>
          <w:tcPr>
            <w:tcW w:w="1414" w:type="dxa"/>
            <w:hideMark/>
          </w:tcPr>
          <w:p w:rsidR="00BF46EE" w:rsidRPr="003E0EDC" w:rsidRDefault="00BF46EE" w:rsidP="003E0EDC">
            <w:pPr>
              <w:jc w:val="center"/>
              <w:rPr>
                <w:sz w:val="24"/>
              </w:rPr>
            </w:pPr>
          </w:p>
        </w:tc>
        <w:tc>
          <w:tcPr>
            <w:tcW w:w="1417" w:type="dxa"/>
            <w:hideMark/>
          </w:tcPr>
          <w:p w:rsidR="00BF46EE" w:rsidRPr="003E0EDC" w:rsidRDefault="00BF46EE" w:rsidP="003E0EDC">
            <w:pPr>
              <w:jc w:val="center"/>
              <w:rPr>
                <w:sz w:val="24"/>
              </w:rPr>
            </w:pPr>
          </w:p>
        </w:tc>
        <w:tc>
          <w:tcPr>
            <w:tcW w:w="1418" w:type="dxa"/>
            <w:hideMark/>
          </w:tcPr>
          <w:p w:rsidR="00BF46EE" w:rsidRPr="003E0EDC" w:rsidRDefault="00BF46EE" w:rsidP="003E0EDC">
            <w:pPr>
              <w:jc w:val="center"/>
              <w:rPr>
                <w:sz w:val="24"/>
              </w:rPr>
            </w:pPr>
          </w:p>
        </w:tc>
        <w:tc>
          <w:tcPr>
            <w:tcW w:w="1230" w:type="dxa"/>
            <w:hideMark/>
          </w:tcPr>
          <w:p w:rsidR="00BF46EE" w:rsidRPr="003E0EDC" w:rsidRDefault="00BF46EE" w:rsidP="003E0EDC">
            <w:pPr>
              <w:jc w:val="center"/>
              <w:rPr>
                <w:sz w:val="24"/>
              </w:rPr>
            </w:pPr>
          </w:p>
        </w:tc>
        <w:tc>
          <w:tcPr>
            <w:tcW w:w="1140" w:type="dxa"/>
            <w:gridSpan w:val="2"/>
            <w:hideMark/>
          </w:tcPr>
          <w:p w:rsidR="00BF46EE" w:rsidRPr="003E0EDC" w:rsidRDefault="00BF46EE" w:rsidP="003E0EDC">
            <w:pPr>
              <w:jc w:val="center"/>
              <w:rPr>
                <w:sz w:val="24"/>
              </w:rPr>
            </w:pPr>
          </w:p>
        </w:tc>
        <w:tc>
          <w:tcPr>
            <w:tcW w:w="1134" w:type="dxa"/>
            <w:hideMark/>
          </w:tcPr>
          <w:p w:rsidR="00BF46EE" w:rsidRPr="003E0EDC" w:rsidRDefault="00BF46EE" w:rsidP="003E0EDC">
            <w:pPr>
              <w:jc w:val="center"/>
              <w:rPr>
                <w:sz w:val="24"/>
              </w:rPr>
            </w:pPr>
          </w:p>
        </w:tc>
      </w:tr>
      <w:tr w:rsidR="00BF46EE" w:rsidRPr="003E0EDC" w:rsidTr="00BF46EE">
        <w:trPr>
          <w:trHeight w:val="1248"/>
        </w:trPr>
        <w:tc>
          <w:tcPr>
            <w:tcW w:w="853" w:type="dxa"/>
            <w:gridSpan w:val="2"/>
            <w:hideMark/>
          </w:tcPr>
          <w:p w:rsidR="00BF46EE" w:rsidRPr="003E0EDC" w:rsidRDefault="00BF46EE" w:rsidP="003E0EDC">
            <w:pPr>
              <w:jc w:val="center"/>
              <w:rPr>
                <w:sz w:val="24"/>
              </w:rPr>
            </w:pPr>
            <w:r w:rsidRPr="003E0EDC">
              <w:rPr>
                <w:sz w:val="24"/>
              </w:rPr>
              <w:t>2.2.2.</w:t>
            </w:r>
          </w:p>
        </w:tc>
        <w:tc>
          <w:tcPr>
            <w:tcW w:w="1982" w:type="dxa"/>
            <w:gridSpan w:val="2"/>
            <w:hideMark/>
          </w:tcPr>
          <w:p w:rsidR="00BF46EE" w:rsidRPr="003E0EDC" w:rsidRDefault="00BF46EE" w:rsidP="006071B6">
            <w:pPr>
              <w:jc w:val="both"/>
              <w:rPr>
                <w:sz w:val="24"/>
              </w:rPr>
            </w:pPr>
            <w:r w:rsidRPr="003E0EDC">
              <w:rPr>
                <w:sz w:val="24"/>
              </w:rPr>
              <w:t>Организация планирования, исполнения бюджета района и формирование отчетности об исполнении бюджета района</w:t>
            </w:r>
          </w:p>
        </w:tc>
        <w:tc>
          <w:tcPr>
            <w:tcW w:w="1134" w:type="dxa"/>
            <w:vMerge/>
            <w:hideMark/>
          </w:tcPr>
          <w:p w:rsidR="00BF46EE" w:rsidRPr="003E0EDC" w:rsidRDefault="00BF46EE" w:rsidP="003E0EDC">
            <w:pPr>
              <w:jc w:val="center"/>
              <w:rPr>
                <w:sz w:val="24"/>
              </w:rPr>
            </w:pPr>
          </w:p>
        </w:tc>
        <w:tc>
          <w:tcPr>
            <w:tcW w:w="992" w:type="dxa"/>
            <w:gridSpan w:val="2"/>
            <w:hideMark/>
          </w:tcPr>
          <w:p w:rsidR="00BF46EE" w:rsidRPr="003E0EDC" w:rsidRDefault="00BF46EE" w:rsidP="003E0EDC">
            <w:pPr>
              <w:jc w:val="center"/>
              <w:rPr>
                <w:sz w:val="24"/>
              </w:rPr>
            </w:pPr>
            <w:r w:rsidRPr="003E0EDC">
              <w:rPr>
                <w:sz w:val="24"/>
              </w:rPr>
              <w:t>х</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p>
        </w:tc>
        <w:tc>
          <w:tcPr>
            <w:tcW w:w="1414" w:type="dxa"/>
            <w:hideMark/>
          </w:tcPr>
          <w:p w:rsidR="00BF46EE" w:rsidRPr="003E0EDC" w:rsidRDefault="00BF46EE" w:rsidP="003E0EDC">
            <w:pPr>
              <w:jc w:val="center"/>
              <w:rPr>
                <w:sz w:val="24"/>
              </w:rPr>
            </w:pPr>
          </w:p>
        </w:tc>
        <w:tc>
          <w:tcPr>
            <w:tcW w:w="1417" w:type="dxa"/>
            <w:hideMark/>
          </w:tcPr>
          <w:p w:rsidR="00BF46EE" w:rsidRPr="003E0EDC" w:rsidRDefault="00BF46EE" w:rsidP="003E0EDC">
            <w:pPr>
              <w:jc w:val="center"/>
              <w:rPr>
                <w:sz w:val="24"/>
              </w:rPr>
            </w:pPr>
          </w:p>
        </w:tc>
        <w:tc>
          <w:tcPr>
            <w:tcW w:w="1418" w:type="dxa"/>
            <w:hideMark/>
          </w:tcPr>
          <w:p w:rsidR="00BF46EE" w:rsidRPr="003E0EDC" w:rsidRDefault="00BF46EE" w:rsidP="003E0EDC">
            <w:pPr>
              <w:jc w:val="center"/>
              <w:rPr>
                <w:sz w:val="24"/>
              </w:rPr>
            </w:pPr>
          </w:p>
        </w:tc>
        <w:tc>
          <w:tcPr>
            <w:tcW w:w="1230" w:type="dxa"/>
            <w:hideMark/>
          </w:tcPr>
          <w:p w:rsidR="00BF46EE" w:rsidRPr="003E0EDC" w:rsidRDefault="00BF46EE" w:rsidP="003E0EDC">
            <w:pPr>
              <w:jc w:val="center"/>
              <w:rPr>
                <w:sz w:val="24"/>
              </w:rPr>
            </w:pPr>
          </w:p>
        </w:tc>
        <w:tc>
          <w:tcPr>
            <w:tcW w:w="1140" w:type="dxa"/>
            <w:gridSpan w:val="2"/>
            <w:hideMark/>
          </w:tcPr>
          <w:p w:rsidR="00BF46EE" w:rsidRPr="003E0EDC" w:rsidRDefault="00BF46EE" w:rsidP="003E0EDC">
            <w:pPr>
              <w:jc w:val="center"/>
              <w:rPr>
                <w:sz w:val="24"/>
              </w:rPr>
            </w:pPr>
          </w:p>
        </w:tc>
        <w:tc>
          <w:tcPr>
            <w:tcW w:w="1134" w:type="dxa"/>
            <w:hideMark/>
          </w:tcPr>
          <w:p w:rsidR="00BF46EE" w:rsidRPr="003E0EDC" w:rsidRDefault="00BF46EE" w:rsidP="003E0EDC">
            <w:pPr>
              <w:jc w:val="center"/>
              <w:rPr>
                <w:sz w:val="24"/>
              </w:rPr>
            </w:pPr>
          </w:p>
        </w:tc>
      </w:tr>
      <w:tr w:rsidR="00BF46EE" w:rsidRPr="003E0EDC" w:rsidTr="00BF46EE">
        <w:trPr>
          <w:trHeight w:val="1872"/>
        </w:trPr>
        <w:tc>
          <w:tcPr>
            <w:tcW w:w="853" w:type="dxa"/>
            <w:gridSpan w:val="2"/>
            <w:hideMark/>
          </w:tcPr>
          <w:p w:rsidR="00BF46EE" w:rsidRPr="003E0EDC" w:rsidRDefault="00BF46EE" w:rsidP="003E0EDC">
            <w:pPr>
              <w:jc w:val="center"/>
              <w:rPr>
                <w:sz w:val="24"/>
              </w:rPr>
            </w:pPr>
            <w:r w:rsidRPr="003E0EDC">
              <w:rPr>
                <w:sz w:val="24"/>
              </w:rPr>
              <w:lastRenderedPageBreak/>
              <w:t>2.2.3.</w:t>
            </w:r>
          </w:p>
        </w:tc>
        <w:tc>
          <w:tcPr>
            <w:tcW w:w="1982" w:type="dxa"/>
            <w:gridSpan w:val="2"/>
            <w:hideMark/>
          </w:tcPr>
          <w:p w:rsidR="00BF46EE" w:rsidRPr="003E0EDC" w:rsidRDefault="00BF46EE" w:rsidP="006071B6">
            <w:pPr>
              <w:jc w:val="both"/>
              <w:rPr>
                <w:sz w:val="24"/>
              </w:rPr>
            </w:pPr>
            <w:r w:rsidRPr="003E0EDC">
              <w:rPr>
                <w:sz w:val="24"/>
              </w:rPr>
              <w:t>Совершенств</w:t>
            </w:r>
            <w:r w:rsidRPr="003E0EDC">
              <w:rPr>
                <w:sz w:val="24"/>
              </w:rPr>
              <w:t>о</w:t>
            </w:r>
            <w:r w:rsidRPr="003E0EDC">
              <w:rPr>
                <w:sz w:val="24"/>
              </w:rPr>
              <w:t>вание системы оценки качества финансового менеджмента, осуществляем</w:t>
            </w:r>
            <w:r w:rsidRPr="003E0EDC">
              <w:rPr>
                <w:sz w:val="24"/>
              </w:rPr>
              <w:t>о</w:t>
            </w:r>
            <w:r w:rsidRPr="003E0EDC">
              <w:rPr>
                <w:sz w:val="24"/>
              </w:rPr>
              <w:t>го главными распорядител</w:t>
            </w:r>
            <w:r w:rsidRPr="003E0EDC">
              <w:rPr>
                <w:sz w:val="24"/>
              </w:rPr>
              <w:t>я</w:t>
            </w:r>
            <w:r w:rsidRPr="003E0EDC">
              <w:rPr>
                <w:sz w:val="24"/>
              </w:rPr>
              <w:t>ми средств бюджета района, главными адм</w:t>
            </w:r>
            <w:r w:rsidRPr="003E0EDC">
              <w:rPr>
                <w:sz w:val="24"/>
              </w:rPr>
              <w:t>и</w:t>
            </w:r>
            <w:r w:rsidRPr="003E0EDC">
              <w:rPr>
                <w:sz w:val="24"/>
              </w:rPr>
              <w:t>нистраторами доходов бюдж</w:t>
            </w:r>
            <w:r w:rsidRPr="003E0EDC">
              <w:rPr>
                <w:sz w:val="24"/>
              </w:rPr>
              <w:t>е</w:t>
            </w:r>
            <w:r w:rsidRPr="003E0EDC">
              <w:rPr>
                <w:sz w:val="24"/>
              </w:rPr>
              <w:t>та района</w:t>
            </w:r>
          </w:p>
        </w:tc>
        <w:tc>
          <w:tcPr>
            <w:tcW w:w="1134" w:type="dxa"/>
            <w:vMerge/>
            <w:hideMark/>
          </w:tcPr>
          <w:p w:rsidR="00BF46EE" w:rsidRPr="003E0EDC" w:rsidRDefault="00BF46EE" w:rsidP="006071B6">
            <w:pPr>
              <w:jc w:val="both"/>
              <w:rPr>
                <w:sz w:val="24"/>
              </w:rPr>
            </w:pPr>
          </w:p>
        </w:tc>
        <w:tc>
          <w:tcPr>
            <w:tcW w:w="992" w:type="dxa"/>
            <w:gridSpan w:val="2"/>
            <w:hideMark/>
          </w:tcPr>
          <w:p w:rsidR="00BF46EE" w:rsidRPr="003E0EDC" w:rsidRDefault="00BF46EE" w:rsidP="006071B6">
            <w:pPr>
              <w:jc w:val="center"/>
              <w:rPr>
                <w:sz w:val="24"/>
              </w:rPr>
            </w:pPr>
            <w:r w:rsidRPr="003E0EDC">
              <w:rPr>
                <w:sz w:val="24"/>
              </w:rPr>
              <w:t>х</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p>
        </w:tc>
        <w:tc>
          <w:tcPr>
            <w:tcW w:w="1414" w:type="dxa"/>
            <w:hideMark/>
          </w:tcPr>
          <w:p w:rsidR="00BF46EE" w:rsidRPr="003E0EDC" w:rsidRDefault="00BF46EE" w:rsidP="003E0EDC">
            <w:pPr>
              <w:jc w:val="center"/>
              <w:rPr>
                <w:sz w:val="24"/>
              </w:rPr>
            </w:pPr>
          </w:p>
        </w:tc>
        <w:tc>
          <w:tcPr>
            <w:tcW w:w="1417" w:type="dxa"/>
            <w:hideMark/>
          </w:tcPr>
          <w:p w:rsidR="00BF46EE" w:rsidRPr="003E0EDC" w:rsidRDefault="00BF46EE" w:rsidP="003E0EDC">
            <w:pPr>
              <w:jc w:val="center"/>
              <w:rPr>
                <w:sz w:val="24"/>
              </w:rPr>
            </w:pPr>
          </w:p>
        </w:tc>
        <w:tc>
          <w:tcPr>
            <w:tcW w:w="1418" w:type="dxa"/>
            <w:hideMark/>
          </w:tcPr>
          <w:p w:rsidR="00BF46EE" w:rsidRPr="003E0EDC" w:rsidRDefault="00BF46EE" w:rsidP="003E0EDC">
            <w:pPr>
              <w:jc w:val="center"/>
              <w:rPr>
                <w:sz w:val="24"/>
              </w:rPr>
            </w:pPr>
          </w:p>
        </w:tc>
        <w:tc>
          <w:tcPr>
            <w:tcW w:w="1230" w:type="dxa"/>
            <w:hideMark/>
          </w:tcPr>
          <w:p w:rsidR="00BF46EE" w:rsidRPr="003E0EDC" w:rsidRDefault="00BF46EE" w:rsidP="003E0EDC">
            <w:pPr>
              <w:jc w:val="center"/>
              <w:rPr>
                <w:sz w:val="24"/>
              </w:rPr>
            </w:pPr>
          </w:p>
        </w:tc>
        <w:tc>
          <w:tcPr>
            <w:tcW w:w="1140" w:type="dxa"/>
            <w:gridSpan w:val="2"/>
            <w:hideMark/>
          </w:tcPr>
          <w:p w:rsidR="00BF46EE" w:rsidRPr="003E0EDC" w:rsidRDefault="00BF46EE" w:rsidP="003E0EDC">
            <w:pPr>
              <w:jc w:val="center"/>
              <w:rPr>
                <w:sz w:val="24"/>
              </w:rPr>
            </w:pPr>
          </w:p>
        </w:tc>
        <w:tc>
          <w:tcPr>
            <w:tcW w:w="1134" w:type="dxa"/>
            <w:hideMark/>
          </w:tcPr>
          <w:p w:rsidR="00BF46EE" w:rsidRPr="003E0EDC" w:rsidRDefault="00BF46EE" w:rsidP="003E0EDC">
            <w:pPr>
              <w:jc w:val="center"/>
              <w:rPr>
                <w:sz w:val="24"/>
              </w:rPr>
            </w:pPr>
          </w:p>
        </w:tc>
      </w:tr>
      <w:tr w:rsidR="00BF46EE" w:rsidRPr="003E0EDC" w:rsidTr="00BF46EE">
        <w:trPr>
          <w:trHeight w:val="288"/>
        </w:trPr>
        <w:tc>
          <w:tcPr>
            <w:tcW w:w="853" w:type="dxa"/>
            <w:gridSpan w:val="2"/>
            <w:vMerge w:val="restart"/>
            <w:hideMark/>
          </w:tcPr>
          <w:p w:rsidR="00BF46EE" w:rsidRPr="003E0EDC" w:rsidRDefault="00BF46EE" w:rsidP="003E0EDC">
            <w:pPr>
              <w:jc w:val="center"/>
              <w:rPr>
                <w:sz w:val="24"/>
              </w:rPr>
            </w:pPr>
            <w:r w:rsidRPr="003E0EDC">
              <w:rPr>
                <w:sz w:val="24"/>
              </w:rPr>
              <w:t>2.3.</w:t>
            </w:r>
          </w:p>
        </w:tc>
        <w:tc>
          <w:tcPr>
            <w:tcW w:w="1982" w:type="dxa"/>
            <w:gridSpan w:val="2"/>
            <w:vMerge w:val="restart"/>
            <w:hideMark/>
          </w:tcPr>
          <w:p w:rsidR="00BF46EE" w:rsidRPr="003E0EDC" w:rsidRDefault="00BF46EE" w:rsidP="006071B6">
            <w:pPr>
              <w:jc w:val="both"/>
              <w:rPr>
                <w:sz w:val="24"/>
              </w:rPr>
            </w:pPr>
            <w:r w:rsidRPr="003E0EDC">
              <w:rPr>
                <w:sz w:val="24"/>
              </w:rPr>
              <w:t>Управление р</w:t>
            </w:r>
            <w:r w:rsidRPr="003E0EDC">
              <w:rPr>
                <w:sz w:val="24"/>
              </w:rPr>
              <w:t>е</w:t>
            </w:r>
            <w:r w:rsidRPr="003E0EDC">
              <w:rPr>
                <w:sz w:val="24"/>
              </w:rPr>
              <w:t>зервными сре</w:t>
            </w:r>
            <w:r w:rsidRPr="003E0EDC">
              <w:rPr>
                <w:sz w:val="24"/>
              </w:rPr>
              <w:t>д</w:t>
            </w:r>
            <w:r w:rsidRPr="003E0EDC">
              <w:rPr>
                <w:sz w:val="24"/>
              </w:rPr>
              <w:t>ствами бюджета Нижневарто</w:t>
            </w:r>
            <w:r w:rsidRPr="003E0EDC">
              <w:rPr>
                <w:sz w:val="24"/>
              </w:rPr>
              <w:t>в</w:t>
            </w:r>
            <w:r w:rsidRPr="003E0EDC">
              <w:rPr>
                <w:sz w:val="24"/>
              </w:rPr>
              <w:t>ского района</w:t>
            </w:r>
          </w:p>
        </w:tc>
        <w:tc>
          <w:tcPr>
            <w:tcW w:w="1134" w:type="dxa"/>
            <w:vMerge w:val="restart"/>
            <w:hideMark/>
          </w:tcPr>
          <w:p w:rsidR="00BF46EE" w:rsidRPr="003E0EDC" w:rsidRDefault="00BF46EE" w:rsidP="006071B6">
            <w:pPr>
              <w:jc w:val="both"/>
              <w:rPr>
                <w:sz w:val="24"/>
              </w:rPr>
            </w:pPr>
            <w:r w:rsidRPr="003E0EDC">
              <w:rPr>
                <w:sz w:val="24"/>
              </w:rPr>
              <w:t>депа</w:t>
            </w:r>
            <w:r w:rsidRPr="003E0EDC">
              <w:rPr>
                <w:sz w:val="24"/>
              </w:rPr>
              <w:t>р</w:t>
            </w:r>
            <w:r w:rsidRPr="003E0EDC">
              <w:rPr>
                <w:sz w:val="24"/>
              </w:rPr>
              <w:t>тамент фина</w:t>
            </w:r>
            <w:r w:rsidRPr="003E0EDC">
              <w:rPr>
                <w:sz w:val="24"/>
              </w:rPr>
              <w:t>н</w:t>
            </w:r>
            <w:r w:rsidRPr="003E0EDC">
              <w:rPr>
                <w:sz w:val="24"/>
              </w:rPr>
              <w:t>сов а</w:t>
            </w:r>
            <w:r w:rsidRPr="003E0EDC">
              <w:rPr>
                <w:sz w:val="24"/>
              </w:rPr>
              <w:t>д</w:t>
            </w:r>
            <w:r w:rsidRPr="003E0EDC">
              <w:rPr>
                <w:sz w:val="24"/>
              </w:rPr>
              <w:t>минис</w:t>
            </w:r>
            <w:r w:rsidRPr="003E0EDC">
              <w:rPr>
                <w:sz w:val="24"/>
              </w:rPr>
              <w:t>т</w:t>
            </w:r>
            <w:r w:rsidRPr="003E0EDC">
              <w:rPr>
                <w:sz w:val="24"/>
              </w:rPr>
              <w:t>рации района</w:t>
            </w:r>
          </w:p>
        </w:tc>
        <w:tc>
          <w:tcPr>
            <w:tcW w:w="992" w:type="dxa"/>
            <w:gridSpan w:val="2"/>
            <w:hideMark/>
          </w:tcPr>
          <w:p w:rsidR="00BF46EE" w:rsidRPr="003E0EDC" w:rsidRDefault="00BF46EE" w:rsidP="006071B6">
            <w:pPr>
              <w:jc w:val="both"/>
              <w:rPr>
                <w:sz w:val="24"/>
              </w:rPr>
            </w:pPr>
            <w:r w:rsidRPr="003E0EDC">
              <w:rPr>
                <w:sz w:val="24"/>
              </w:rPr>
              <w:t>всего</w:t>
            </w:r>
          </w:p>
        </w:tc>
        <w:tc>
          <w:tcPr>
            <w:tcW w:w="1136" w:type="dxa"/>
            <w:vMerge w:val="restart"/>
            <w:hideMark/>
          </w:tcPr>
          <w:p w:rsidR="00BF46EE" w:rsidRPr="003E0EDC" w:rsidRDefault="00BF46EE" w:rsidP="006071B6">
            <w:pPr>
              <w:jc w:val="center"/>
              <w:rPr>
                <w:sz w:val="24"/>
              </w:rPr>
            </w:pPr>
            <w:r w:rsidRPr="003E0EDC">
              <w:rPr>
                <w:sz w:val="24"/>
              </w:rPr>
              <w:t>неп</w:t>
            </w:r>
            <w:r w:rsidRPr="003E0EDC">
              <w:rPr>
                <w:sz w:val="24"/>
              </w:rPr>
              <w:t>о</w:t>
            </w:r>
            <w:r w:rsidRPr="003E0EDC">
              <w:rPr>
                <w:sz w:val="24"/>
              </w:rPr>
              <w:t>средс</w:t>
            </w:r>
            <w:r w:rsidRPr="003E0EDC">
              <w:rPr>
                <w:sz w:val="24"/>
              </w:rPr>
              <w:t>т</w:t>
            </w:r>
            <w:r w:rsidRPr="003E0EDC">
              <w:rPr>
                <w:sz w:val="24"/>
              </w:rPr>
              <w:t>венные резул</w:t>
            </w:r>
            <w:r w:rsidRPr="003E0EDC">
              <w:rPr>
                <w:sz w:val="24"/>
              </w:rPr>
              <w:t>ь</w:t>
            </w:r>
            <w:r w:rsidRPr="003E0EDC">
              <w:rPr>
                <w:sz w:val="24"/>
              </w:rPr>
              <w:t>та</w:t>
            </w:r>
            <w:r>
              <w:rPr>
                <w:sz w:val="24"/>
              </w:rPr>
              <w:t>ты</w:t>
            </w:r>
            <w:r w:rsidRPr="003E0EDC">
              <w:rPr>
                <w:sz w:val="24"/>
              </w:rPr>
              <w:t>: пункты 12, 13</w:t>
            </w:r>
          </w:p>
        </w:tc>
        <w:tc>
          <w:tcPr>
            <w:tcW w:w="1564" w:type="dxa"/>
            <w:hideMark/>
          </w:tcPr>
          <w:p w:rsidR="00BF46EE" w:rsidRPr="003E0EDC" w:rsidRDefault="00BF46EE" w:rsidP="003E0EDC">
            <w:pPr>
              <w:jc w:val="center"/>
              <w:rPr>
                <w:sz w:val="24"/>
              </w:rPr>
            </w:pPr>
            <w:r w:rsidRPr="003E0EDC">
              <w:rPr>
                <w:sz w:val="24"/>
              </w:rPr>
              <w:t>811 688,1</w:t>
            </w:r>
          </w:p>
        </w:tc>
        <w:tc>
          <w:tcPr>
            <w:tcW w:w="1414" w:type="dxa"/>
            <w:hideMark/>
          </w:tcPr>
          <w:p w:rsidR="00BF46EE" w:rsidRPr="003E0EDC" w:rsidRDefault="00BF46EE" w:rsidP="003E0EDC">
            <w:pPr>
              <w:jc w:val="center"/>
              <w:rPr>
                <w:sz w:val="24"/>
              </w:rPr>
            </w:pPr>
            <w:r w:rsidRPr="003E0EDC">
              <w:rPr>
                <w:sz w:val="24"/>
              </w:rPr>
              <w:t>35 174,1</w:t>
            </w:r>
          </w:p>
        </w:tc>
        <w:tc>
          <w:tcPr>
            <w:tcW w:w="1417" w:type="dxa"/>
            <w:hideMark/>
          </w:tcPr>
          <w:p w:rsidR="00BF46EE" w:rsidRPr="003E0EDC" w:rsidRDefault="00BF46EE" w:rsidP="003E0EDC">
            <w:pPr>
              <w:jc w:val="center"/>
              <w:rPr>
                <w:sz w:val="24"/>
              </w:rPr>
            </w:pPr>
            <w:r w:rsidRPr="003E0EDC">
              <w:rPr>
                <w:sz w:val="24"/>
              </w:rPr>
              <w:t>119 947,6</w:t>
            </w:r>
          </w:p>
        </w:tc>
        <w:tc>
          <w:tcPr>
            <w:tcW w:w="1418" w:type="dxa"/>
            <w:hideMark/>
          </w:tcPr>
          <w:p w:rsidR="00BF46EE" w:rsidRPr="003E0EDC" w:rsidRDefault="00BF46EE" w:rsidP="003E0EDC">
            <w:pPr>
              <w:jc w:val="center"/>
              <w:rPr>
                <w:sz w:val="24"/>
              </w:rPr>
            </w:pPr>
            <w:r w:rsidRPr="003E0EDC">
              <w:rPr>
                <w:sz w:val="24"/>
              </w:rPr>
              <w:t>150 565,9</w:t>
            </w:r>
          </w:p>
        </w:tc>
        <w:tc>
          <w:tcPr>
            <w:tcW w:w="1230" w:type="dxa"/>
            <w:hideMark/>
          </w:tcPr>
          <w:p w:rsidR="00BF46EE" w:rsidRPr="003E0EDC" w:rsidRDefault="00BF46EE" w:rsidP="003E0EDC">
            <w:pPr>
              <w:jc w:val="center"/>
              <w:rPr>
                <w:sz w:val="24"/>
              </w:rPr>
            </w:pPr>
            <w:r w:rsidRPr="003E0EDC">
              <w:rPr>
                <w:sz w:val="24"/>
              </w:rPr>
              <w:t>205 088,7</w:t>
            </w:r>
          </w:p>
        </w:tc>
        <w:tc>
          <w:tcPr>
            <w:tcW w:w="1140" w:type="dxa"/>
            <w:gridSpan w:val="2"/>
            <w:hideMark/>
          </w:tcPr>
          <w:p w:rsidR="00BF46EE" w:rsidRPr="003E0EDC" w:rsidRDefault="00BF46EE" w:rsidP="003E0EDC">
            <w:pPr>
              <w:jc w:val="center"/>
              <w:rPr>
                <w:sz w:val="24"/>
              </w:rPr>
            </w:pPr>
            <w:r w:rsidRPr="003E0EDC">
              <w:rPr>
                <w:sz w:val="24"/>
              </w:rPr>
              <w:t>147 361,3</w:t>
            </w:r>
          </w:p>
        </w:tc>
        <w:tc>
          <w:tcPr>
            <w:tcW w:w="1134" w:type="dxa"/>
            <w:hideMark/>
          </w:tcPr>
          <w:p w:rsidR="00BF46EE" w:rsidRPr="003E0EDC" w:rsidRDefault="00BF46EE" w:rsidP="003E0EDC">
            <w:pPr>
              <w:jc w:val="center"/>
              <w:rPr>
                <w:sz w:val="24"/>
              </w:rPr>
            </w:pPr>
            <w:r w:rsidRPr="003E0EDC">
              <w:rPr>
                <w:sz w:val="24"/>
              </w:rPr>
              <w:t>153 550,5</w:t>
            </w:r>
          </w:p>
        </w:tc>
      </w:tr>
      <w:tr w:rsidR="00BF46EE" w:rsidRPr="003E0EDC" w:rsidTr="00BF46EE">
        <w:trPr>
          <w:trHeight w:val="624"/>
        </w:trPr>
        <w:tc>
          <w:tcPr>
            <w:tcW w:w="853" w:type="dxa"/>
            <w:gridSpan w:val="2"/>
            <w:vMerge/>
            <w:hideMark/>
          </w:tcPr>
          <w:p w:rsidR="00BF46EE" w:rsidRPr="003E0EDC" w:rsidRDefault="00BF46EE" w:rsidP="003E0EDC">
            <w:pPr>
              <w:jc w:val="center"/>
              <w:rPr>
                <w:sz w:val="24"/>
              </w:rPr>
            </w:pPr>
          </w:p>
        </w:tc>
        <w:tc>
          <w:tcPr>
            <w:tcW w:w="1982" w:type="dxa"/>
            <w:gridSpan w:val="2"/>
            <w:vMerge/>
            <w:hideMark/>
          </w:tcPr>
          <w:p w:rsidR="00BF46EE" w:rsidRPr="003E0EDC" w:rsidRDefault="00BF46EE" w:rsidP="006071B6">
            <w:pPr>
              <w:jc w:val="both"/>
              <w:rPr>
                <w:sz w:val="24"/>
              </w:rPr>
            </w:pPr>
          </w:p>
        </w:tc>
        <w:tc>
          <w:tcPr>
            <w:tcW w:w="1134" w:type="dxa"/>
            <w:vMerge/>
            <w:hideMark/>
          </w:tcPr>
          <w:p w:rsidR="00BF46EE" w:rsidRPr="003E0EDC" w:rsidRDefault="00BF46EE" w:rsidP="006071B6">
            <w:pPr>
              <w:jc w:val="both"/>
              <w:rPr>
                <w:sz w:val="24"/>
              </w:rPr>
            </w:pPr>
          </w:p>
        </w:tc>
        <w:tc>
          <w:tcPr>
            <w:tcW w:w="992" w:type="dxa"/>
            <w:gridSpan w:val="2"/>
            <w:hideMark/>
          </w:tcPr>
          <w:p w:rsidR="00BF46EE" w:rsidRPr="003E0EDC" w:rsidRDefault="00BF46EE" w:rsidP="006071B6">
            <w:pPr>
              <w:jc w:val="both"/>
              <w:rPr>
                <w:sz w:val="24"/>
              </w:rPr>
            </w:pPr>
            <w:r w:rsidRPr="003E0EDC">
              <w:rPr>
                <w:sz w:val="24"/>
              </w:rPr>
              <w:t>фед</w:t>
            </w:r>
            <w:r w:rsidRPr="003E0EDC">
              <w:rPr>
                <w:sz w:val="24"/>
              </w:rPr>
              <w:t>е</w:t>
            </w:r>
            <w:r w:rsidRPr="003E0EDC">
              <w:rPr>
                <w:sz w:val="24"/>
              </w:rPr>
              <w:t>рал</w:t>
            </w:r>
            <w:r w:rsidRPr="003E0EDC">
              <w:rPr>
                <w:sz w:val="24"/>
              </w:rPr>
              <w:t>ь</w:t>
            </w:r>
            <w:r w:rsidRPr="003E0EDC">
              <w:rPr>
                <w:sz w:val="24"/>
              </w:rPr>
              <w:t>ный бю</w:t>
            </w:r>
            <w:r w:rsidRPr="003E0EDC">
              <w:rPr>
                <w:sz w:val="24"/>
              </w:rPr>
              <w:t>д</w:t>
            </w:r>
            <w:r w:rsidRPr="003E0EDC">
              <w:rPr>
                <w:sz w:val="24"/>
              </w:rPr>
              <w:t>жет</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936"/>
        </w:trPr>
        <w:tc>
          <w:tcPr>
            <w:tcW w:w="853" w:type="dxa"/>
            <w:gridSpan w:val="2"/>
            <w:vMerge/>
            <w:hideMark/>
          </w:tcPr>
          <w:p w:rsidR="00BF46EE" w:rsidRPr="003E0EDC" w:rsidRDefault="00BF46EE" w:rsidP="003E0EDC">
            <w:pPr>
              <w:jc w:val="center"/>
              <w:rPr>
                <w:sz w:val="24"/>
              </w:rPr>
            </w:pPr>
          </w:p>
        </w:tc>
        <w:tc>
          <w:tcPr>
            <w:tcW w:w="1982" w:type="dxa"/>
            <w:gridSpan w:val="2"/>
            <w:vMerge/>
            <w:hideMark/>
          </w:tcPr>
          <w:p w:rsidR="00BF46EE" w:rsidRPr="003E0EDC" w:rsidRDefault="00BF46EE" w:rsidP="006071B6">
            <w:pPr>
              <w:jc w:val="both"/>
              <w:rPr>
                <w:sz w:val="24"/>
              </w:rPr>
            </w:pPr>
          </w:p>
        </w:tc>
        <w:tc>
          <w:tcPr>
            <w:tcW w:w="1134" w:type="dxa"/>
            <w:vMerge/>
            <w:hideMark/>
          </w:tcPr>
          <w:p w:rsidR="00BF46EE" w:rsidRPr="003E0EDC" w:rsidRDefault="00BF46EE" w:rsidP="006071B6">
            <w:pPr>
              <w:jc w:val="both"/>
              <w:rPr>
                <w:sz w:val="24"/>
              </w:rPr>
            </w:pPr>
          </w:p>
        </w:tc>
        <w:tc>
          <w:tcPr>
            <w:tcW w:w="992" w:type="dxa"/>
            <w:gridSpan w:val="2"/>
            <w:hideMark/>
          </w:tcPr>
          <w:p w:rsidR="00BF46EE" w:rsidRPr="003E0EDC" w:rsidRDefault="00BF46EE" w:rsidP="006071B6">
            <w:pPr>
              <w:jc w:val="both"/>
              <w:rPr>
                <w:sz w:val="24"/>
              </w:rPr>
            </w:pPr>
            <w:r w:rsidRPr="003E0EDC">
              <w:rPr>
                <w:sz w:val="24"/>
              </w:rPr>
              <w:t>бю</w:t>
            </w:r>
            <w:r w:rsidRPr="003E0EDC">
              <w:rPr>
                <w:sz w:val="24"/>
              </w:rPr>
              <w:t>д</w:t>
            </w:r>
            <w:r w:rsidRPr="003E0EDC">
              <w:rPr>
                <w:sz w:val="24"/>
              </w:rPr>
              <w:t>жет авт</w:t>
            </w:r>
            <w:r w:rsidRPr="003E0EDC">
              <w:rPr>
                <w:sz w:val="24"/>
              </w:rPr>
              <w:t>о</w:t>
            </w:r>
            <w:r w:rsidRPr="003E0EDC">
              <w:rPr>
                <w:sz w:val="24"/>
              </w:rPr>
              <w:t>номн</w:t>
            </w:r>
            <w:r w:rsidRPr="003E0EDC">
              <w:rPr>
                <w:sz w:val="24"/>
              </w:rPr>
              <w:t>о</w:t>
            </w:r>
            <w:r w:rsidRPr="003E0EDC">
              <w:rPr>
                <w:sz w:val="24"/>
              </w:rPr>
              <w:t>го о</w:t>
            </w:r>
            <w:r w:rsidRPr="003E0EDC">
              <w:rPr>
                <w:sz w:val="24"/>
              </w:rPr>
              <w:t>к</w:t>
            </w:r>
            <w:r w:rsidRPr="003E0EDC">
              <w:rPr>
                <w:sz w:val="24"/>
              </w:rPr>
              <w:t>руга</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312"/>
        </w:trPr>
        <w:tc>
          <w:tcPr>
            <w:tcW w:w="853" w:type="dxa"/>
            <w:gridSpan w:val="2"/>
            <w:vMerge/>
            <w:hideMark/>
          </w:tcPr>
          <w:p w:rsidR="00BF46EE" w:rsidRPr="003E0EDC" w:rsidRDefault="00BF46EE" w:rsidP="003E0EDC">
            <w:pPr>
              <w:jc w:val="center"/>
              <w:rPr>
                <w:sz w:val="24"/>
              </w:rPr>
            </w:pPr>
          </w:p>
        </w:tc>
        <w:tc>
          <w:tcPr>
            <w:tcW w:w="1982" w:type="dxa"/>
            <w:gridSpan w:val="2"/>
            <w:vMerge/>
            <w:hideMark/>
          </w:tcPr>
          <w:p w:rsidR="00BF46EE" w:rsidRPr="003E0EDC" w:rsidRDefault="00BF46EE" w:rsidP="006071B6">
            <w:pPr>
              <w:jc w:val="both"/>
              <w:rPr>
                <w:sz w:val="24"/>
              </w:rPr>
            </w:pPr>
          </w:p>
        </w:tc>
        <w:tc>
          <w:tcPr>
            <w:tcW w:w="1134" w:type="dxa"/>
            <w:vMerge/>
            <w:hideMark/>
          </w:tcPr>
          <w:p w:rsidR="00BF46EE" w:rsidRPr="003E0EDC" w:rsidRDefault="00BF46EE" w:rsidP="006071B6">
            <w:pPr>
              <w:jc w:val="both"/>
              <w:rPr>
                <w:sz w:val="24"/>
              </w:rPr>
            </w:pPr>
          </w:p>
        </w:tc>
        <w:tc>
          <w:tcPr>
            <w:tcW w:w="992" w:type="dxa"/>
            <w:gridSpan w:val="2"/>
            <w:hideMark/>
          </w:tcPr>
          <w:p w:rsidR="00BF46EE" w:rsidRPr="003E0EDC" w:rsidRDefault="00BF46EE" w:rsidP="006071B6">
            <w:pPr>
              <w:jc w:val="both"/>
              <w:rPr>
                <w:sz w:val="24"/>
              </w:rPr>
            </w:pPr>
            <w:r w:rsidRPr="003E0EDC">
              <w:rPr>
                <w:sz w:val="24"/>
              </w:rPr>
              <w:t>бю</w:t>
            </w:r>
            <w:r w:rsidRPr="003E0EDC">
              <w:rPr>
                <w:sz w:val="24"/>
              </w:rPr>
              <w:t>д</w:t>
            </w:r>
            <w:r w:rsidRPr="003E0EDC">
              <w:rPr>
                <w:sz w:val="24"/>
              </w:rPr>
              <w:t>жет района</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811 688,1</w:t>
            </w:r>
          </w:p>
        </w:tc>
        <w:tc>
          <w:tcPr>
            <w:tcW w:w="1414" w:type="dxa"/>
            <w:hideMark/>
          </w:tcPr>
          <w:p w:rsidR="00BF46EE" w:rsidRPr="003E0EDC" w:rsidRDefault="00BF46EE" w:rsidP="003E0EDC">
            <w:pPr>
              <w:jc w:val="center"/>
              <w:rPr>
                <w:sz w:val="24"/>
              </w:rPr>
            </w:pPr>
            <w:r w:rsidRPr="003E0EDC">
              <w:rPr>
                <w:sz w:val="24"/>
              </w:rPr>
              <w:t>35 174,1</w:t>
            </w:r>
          </w:p>
        </w:tc>
        <w:tc>
          <w:tcPr>
            <w:tcW w:w="1417" w:type="dxa"/>
            <w:hideMark/>
          </w:tcPr>
          <w:p w:rsidR="00BF46EE" w:rsidRPr="003E0EDC" w:rsidRDefault="00BF46EE" w:rsidP="003E0EDC">
            <w:pPr>
              <w:jc w:val="center"/>
              <w:rPr>
                <w:sz w:val="24"/>
              </w:rPr>
            </w:pPr>
            <w:r w:rsidRPr="003E0EDC">
              <w:rPr>
                <w:sz w:val="24"/>
              </w:rPr>
              <w:t>119 947,6</w:t>
            </w:r>
          </w:p>
        </w:tc>
        <w:tc>
          <w:tcPr>
            <w:tcW w:w="1418" w:type="dxa"/>
            <w:hideMark/>
          </w:tcPr>
          <w:p w:rsidR="00BF46EE" w:rsidRPr="003E0EDC" w:rsidRDefault="00BF46EE" w:rsidP="003E0EDC">
            <w:pPr>
              <w:jc w:val="center"/>
              <w:rPr>
                <w:sz w:val="24"/>
              </w:rPr>
            </w:pPr>
            <w:r w:rsidRPr="003E0EDC">
              <w:rPr>
                <w:sz w:val="24"/>
              </w:rPr>
              <w:t>150 565,9</w:t>
            </w:r>
          </w:p>
        </w:tc>
        <w:tc>
          <w:tcPr>
            <w:tcW w:w="1230" w:type="dxa"/>
            <w:hideMark/>
          </w:tcPr>
          <w:p w:rsidR="00BF46EE" w:rsidRPr="003E0EDC" w:rsidRDefault="00BF46EE" w:rsidP="003E0EDC">
            <w:pPr>
              <w:jc w:val="center"/>
              <w:rPr>
                <w:sz w:val="24"/>
              </w:rPr>
            </w:pPr>
            <w:r w:rsidRPr="003E0EDC">
              <w:rPr>
                <w:sz w:val="24"/>
              </w:rPr>
              <w:t>205 088,7</w:t>
            </w:r>
          </w:p>
        </w:tc>
        <w:tc>
          <w:tcPr>
            <w:tcW w:w="1140" w:type="dxa"/>
            <w:gridSpan w:val="2"/>
            <w:hideMark/>
          </w:tcPr>
          <w:p w:rsidR="00BF46EE" w:rsidRPr="003E0EDC" w:rsidRDefault="00BF46EE" w:rsidP="003E0EDC">
            <w:pPr>
              <w:jc w:val="center"/>
              <w:rPr>
                <w:sz w:val="24"/>
              </w:rPr>
            </w:pPr>
            <w:r w:rsidRPr="003E0EDC">
              <w:rPr>
                <w:sz w:val="24"/>
              </w:rPr>
              <w:t>147 361,3</w:t>
            </w:r>
          </w:p>
        </w:tc>
        <w:tc>
          <w:tcPr>
            <w:tcW w:w="1134" w:type="dxa"/>
            <w:hideMark/>
          </w:tcPr>
          <w:p w:rsidR="00BF46EE" w:rsidRPr="003E0EDC" w:rsidRDefault="00BF46EE" w:rsidP="003E0EDC">
            <w:pPr>
              <w:jc w:val="center"/>
              <w:rPr>
                <w:sz w:val="24"/>
              </w:rPr>
            </w:pPr>
            <w:r w:rsidRPr="003E0EDC">
              <w:rPr>
                <w:sz w:val="24"/>
              </w:rPr>
              <w:t>153 550,5</w:t>
            </w:r>
          </w:p>
        </w:tc>
      </w:tr>
      <w:tr w:rsidR="00BF46EE" w:rsidRPr="003E0EDC" w:rsidTr="00BF46EE">
        <w:trPr>
          <w:trHeight w:val="1872"/>
        </w:trPr>
        <w:tc>
          <w:tcPr>
            <w:tcW w:w="853" w:type="dxa"/>
            <w:gridSpan w:val="2"/>
            <w:vMerge/>
            <w:hideMark/>
          </w:tcPr>
          <w:p w:rsidR="00BF46EE" w:rsidRPr="003E0EDC" w:rsidRDefault="00BF46EE" w:rsidP="003E0EDC">
            <w:pPr>
              <w:jc w:val="center"/>
              <w:rPr>
                <w:sz w:val="24"/>
              </w:rPr>
            </w:pPr>
          </w:p>
        </w:tc>
        <w:tc>
          <w:tcPr>
            <w:tcW w:w="1982" w:type="dxa"/>
            <w:gridSpan w:val="2"/>
            <w:vMerge/>
            <w:hideMark/>
          </w:tcPr>
          <w:p w:rsidR="00BF46EE" w:rsidRPr="003E0EDC" w:rsidRDefault="00BF46EE" w:rsidP="003E0EDC">
            <w:pPr>
              <w:jc w:val="center"/>
              <w:rPr>
                <w:sz w:val="24"/>
              </w:rPr>
            </w:pPr>
          </w:p>
        </w:tc>
        <w:tc>
          <w:tcPr>
            <w:tcW w:w="1134" w:type="dxa"/>
            <w:vMerge/>
            <w:hideMark/>
          </w:tcPr>
          <w:p w:rsidR="00BF46EE" w:rsidRPr="003E0EDC" w:rsidRDefault="00BF46EE" w:rsidP="003E0EDC">
            <w:pPr>
              <w:jc w:val="center"/>
              <w:rPr>
                <w:sz w:val="24"/>
              </w:rPr>
            </w:pPr>
          </w:p>
        </w:tc>
        <w:tc>
          <w:tcPr>
            <w:tcW w:w="992" w:type="dxa"/>
            <w:gridSpan w:val="2"/>
            <w:hideMark/>
          </w:tcPr>
          <w:p w:rsidR="00BF46EE" w:rsidRPr="003E0EDC" w:rsidRDefault="00BF46EE" w:rsidP="006071B6">
            <w:pPr>
              <w:jc w:val="both"/>
              <w:rPr>
                <w:sz w:val="24"/>
              </w:rPr>
            </w:pPr>
            <w:r w:rsidRPr="003E0EDC">
              <w:rPr>
                <w:sz w:val="24"/>
              </w:rPr>
              <w:t>в том числе бе</w:t>
            </w:r>
            <w:r w:rsidRPr="003E0EDC">
              <w:rPr>
                <w:sz w:val="24"/>
              </w:rPr>
              <w:t>з</w:t>
            </w:r>
            <w:r w:rsidRPr="003E0EDC">
              <w:rPr>
                <w:sz w:val="24"/>
              </w:rPr>
              <w:t>во</w:t>
            </w:r>
            <w:r w:rsidRPr="003E0EDC">
              <w:rPr>
                <w:sz w:val="24"/>
              </w:rPr>
              <w:t>з</w:t>
            </w:r>
            <w:r w:rsidRPr="003E0EDC">
              <w:rPr>
                <w:sz w:val="24"/>
              </w:rPr>
              <w:t>мез</w:t>
            </w:r>
            <w:r w:rsidRPr="003E0EDC">
              <w:rPr>
                <w:sz w:val="24"/>
              </w:rPr>
              <w:t>д</w:t>
            </w:r>
            <w:r w:rsidRPr="003E0EDC">
              <w:rPr>
                <w:sz w:val="24"/>
              </w:rPr>
              <w:t>ные пост</w:t>
            </w:r>
            <w:r w:rsidRPr="003E0EDC">
              <w:rPr>
                <w:sz w:val="24"/>
              </w:rPr>
              <w:t>у</w:t>
            </w:r>
            <w:r w:rsidRPr="003E0EDC">
              <w:rPr>
                <w:sz w:val="24"/>
              </w:rPr>
              <w:t>пления физ</w:t>
            </w:r>
            <w:r w:rsidRPr="003E0EDC">
              <w:rPr>
                <w:sz w:val="24"/>
              </w:rPr>
              <w:t>и</w:t>
            </w:r>
            <w:r w:rsidRPr="003E0EDC">
              <w:rPr>
                <w:sz w:val="24"/>
              </w:rPr>
              <w:t>ческих и юр</w:t>
            </w:r>
            <w:r w:rsidRPr="003E0EDC">
              <w:rPr>
                <w:sz w:val="24"/>
              </w:rPr>
              <w:t>и</w:t>
            </w:r>
            <w:r w:rsidRPr="003E0EDC">
              <w:rPr>
                <w:sz w:val="24"/>
              </w:rPr>
              <w:t>дич</w:t>
            </w:r>
            <w:r w:rsidRPr="003E0EDC">
              <w:rPr>
                <w:sz w:val="24"/>
              </w:rPr>
              <w:t>е</w:t>
            </w:r>
            <w:r w:rsidRPr="003E0EDC">
              <w:rPr>
                <w:sz w:val="24"/>
              </w:rPr>
              <w:t>ских лиц</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624"/>
        </w:trPr>
        <w:tc>
          <w:tcPr>
            <w:tcW w:w="853" w:type="dxa"/>
            <w:gridSpan w:val="2"/>
            <w:vMerge/>
            <w:hideMark/>
          </w:tcPr>
          <w:p w:rsidR="00BF46EE" w:rsidRPr="003E0EDC" w:rsidRDefault="00BF46EE" w:rsidP="003E0EDC">
            <w:pPr>
              <w:jc w:val="center"/>
              <w:rPr>
                <w:sz w:val="24"/>
              </w:rPr>
            </w:pPr>
          </w:p>
        </w:tc>
        <w:tc>
          <w:tcPr>
            <w:tcW w:w="1982" w:type="dxa"/>
            <w:gridSpan w:val="2"/>
            <w:vMerge/>
            <w:hideMark/>
          </w:tcPr>
          <w:p w:rsidR="00BF46EE" w:rsidRPr="003E0EDC" w:rsidRDefault="00BF46EE" w:rsidP="003E0EDC">
            <w:pPr>
              <w:jc w:val="center"/>
              <w:rPr>
                <w:sz w:val="24"/>
              </w:rPr>
            </w:pPr>
          </w:p>
        </w:tc>
        <w:tc>
          <w:tcPr>
            <w:tcW w:w="1134" w:type="dxa"/>
            <w:vMerge/>
            <w:hideMark/>
          </w:tcPr>
          <w:p w:rsidR="00BF46EE" w:rsidRPr="003E0EDC" w:rsidRDefault="00BF46EE" w:rsidP="003E0EDC">
            <w:pPr>
              <w:jc w:val="center"/>
              <w:rPr>
                <w:sz w:val="24"/>
              </w:rPr>
            </w:pPr>
          </w:p>
        </w:tc>
        <w:tc>
          <w:tcPr>
            <w:tcW w:w="992" w:type="dxa"/>
            <w:gridSpan w:val="2"/>
            <w:hideMark/>
          </w:tcPr>
          <w:p w:rsidR="00BF46EE" w:rsidRPr="003E0EDC" w:rsidRDefault="00BF46EE" w:rsidP="006071B6">
            <w:pPr>
              <w:jc w:val="both"/>
              <w:rPr>
                <w:sz w:val="24"/>
              </w:rPr>
            </w:pPr>
            <w:r w:rsidRPr="003E0EDC">
              <w:rPr>
                <w:sz w:val="24"/>
              </w:rPr>
              <w:t>бю</w:t>
            </w:r>
            <w:r w:rsidRPr="003E0EDC">
              <w:rPr>
                <w:sz w:val="24"/>
              </w:rPr>
              <w:t>д</w:t>
            </w:r>
            <w:r w:rsidRPr="003E0EDC">
              <w:rPr>
                <w:sz w:val="24"/>
              </w:rPr>
              <w:t>жет пос</w:t>
            </w:r>
            <w:r w:rsidRPr="003E0EDC">
              <w:rPr>
                <w:sz w:val="24"/>
              </w:rPr>
              <w:t>е</w:t>
            </w:r>
            <w:r w:rsidRPr="003E0EDC">
              <w:rPr>
                <w:sz w:val="24"/>
              </w:rPr>
              <w:t>лений</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936"/>
        </w:trPr>
        <w:tc>
          <w:tcPr>
            <w:tcW w:w="853" w:type="dxa"/>
            <w:gridSpan w:val="2"/>
            <w:vMerge/>
            <w:hideMark/>
          </w:tcPr>
          <w:p w:rsidR="00BF46EE" w:rsidRPr="003E0EDC" w:rsidRDefault="00BF46EE" w:rsidP="003E0EDC">
            <w:pPr>
              <w:jc w:val="center"/>
              <w:rPr>
                <w:sz w:val="24"/>
              </w:rPr>
            </w:pPr>
          </w:p>
        </w:tc>
        <w:tc>
          <w:tcPr>
            <w:tcW w:w="1982" w:type="dxa"/>
            <w:gridSpan w:val="2"/>
            <w:vMerge/>
            <w:hideMark/>
          </w:tcPr>
          <w:p w:rsidR="00BF46EE" w:rsidRPr="003E0EDC" w:rsidRDefault="00BF46EE" w:rsidP="003E0EDC">
            <w:pPr>
              <w:jc w:val="center"/>
              <w:rPr>
                <w:sz w:val="24"/>
              </w:rPr>
            </w:pPr>
          </w:p>
        </w:tc>
        <w:tc>
          <w:tcPr>
            <w:tcW w:w="1134" w:type="dxa"/>
            <w:vMerge/>
            <w:hideMark/>
          </w:tcPr>
          <w:p w:rsidR="00BF46EE" w:rsidRPr="003E0EDC" w:rsidRDefault="00BF46EE" w:rsidP="003E0EDC">
            <w:pPr>
              <w:jc w:val="center"/>
              <w:rPr>
                <w:sz w:val="24"/>
              </w:rPr>
            </w:pPr>
          </w:p>
        </w:tc>
        <w:tc>
          <w:tcPr>
            <w:tcW w:w="992" w:type="dxa"/>
            <w:gridSpan w:val="2"/>
            <w:hideMark/>
          </w:tcPr>
          <w:p w:rsidR="00BF46EE" w:rsidRPr="003E0EDC" w:rsidRDefault="00BF46EE" w:rsidP="006071B6">
            <w:pPr>
              <w:jc w:val="both"/>
              <w:rPr>
                <w:sz w:val="24"/>
              </w:rPr>
            </w:pPr>
            <w:r w:rsidRPr="003E0EDC">
              <w:rPr>
                <w:sz w:val="24"/>
              </w:rPr>
              <w:t>иные вн</w:t>
            </w:r>
            <w:r w:rsidRPr="003E0EDC">
              <w:rPr>
                <w:sz w:val="24"/>
              </w:rPr>
              <w:t>е</w:t>
            </w:r>
            <w:r w:rsidRPr="003E0EDC">
              <w:rPr>
                <w:sz w:val="24"/>
              </w:rPr>
              <w:t>бю</w:t>
            </w:r>
            <w:r w:rsidRPr="003E0EDC">
              <w:rPr>
                <w:sz w:val="24"/>
              </w:rPr>
              <w:t>д</w:t>
            </w:r>
            <w:r w:rsidRPr="003E0EDC">
              <w:rPr>
                <w:sz w:val="24"/>
              </w:rPr>
              <w:t>жетные исто</w:t>
            </w:r>
            <w:r w:rsidRPr="003E0EDC">
              <w:rPr>
                <w:sz w:val="24"/>
              </w:rPr>
              <w:t>ч</w:t>
            </w:r>
            <w:r w:rsidRPr="003E0EDC">
              <w:rPr>
                <w:sz w:val="24"/>
              </w:rPr>
              <w:t>ники</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312"/>
        </w:trPr>
        <w:tc>
          <w:tcPr>
            <w:tcW w:w="853" w:type="dxa"/>
            <w:gridSpan w:val="2"/>
            <w:vMerge w:val="restart"/>
            <w:hideMark/>
          </w:tcPr>
          <w:p w:rsidR="00BF46EE" w:rsidRPr="003E0EDC" w:rsidRDefault="00BF46EE" w:rsidP="003E0EDC">
            <w:pPr>
              <w:jc w:val="center"/>
              <w:rPr>
                <w:sz w:val="24"/>
              </w:rPr>
            </w:pPr>
            <w:r w:rsidRPr="003E0EDC">
              <w:rPr>
                <w:sz w:val="24"/>
              </w:rPr>
              <w:t>2.3.1.</w:t>
            </w:r>
          </w:p>
        </w:tc>
        <w:tc>
          <w:tcPr>
            <w:tcW w:w="1982" w:type="dxa"/>
            <w:gridSpan w:val="2"/>
            <w:vMerge w:val="restart"/>
            <w:hideMark/>
          </w:tcPr>
          <w:p w:rsidR="00BF46EE" w:rsidRPr="003E0EDC" w:rsidRDefault="00BF46EE" w:rsidP="006071B6">
            <w:pPr>
              <w:jc w:val="both"/>
              <w:rPr>
                <w:sz w:val="24"/>
              </w:rPr>
            </w:pPr>
            <w:r w:rsidRPr="003E0EDC">
              <w:rPr>
                <w:sz w:val="24"/>
              </w:rPr>
              <w:t>Формирование резервного фо</w:t>
            </w:r>
            <w:r w:rsidRPr="003E0EDC">
              <w:rPr>
                <w:sz w:val="24"/>
              </w:rPr>
              <w:t>н</w:t>
            </w:r>
            <w:r w:rsidRPr="003E0EDC">
              <w:rPr>
                <w:sz w:val="24"/>
              </w:rPr>
              <w:t>да администр</w:t>
            </w:r>
            <w:r w:rsidRPr="003E0EDC">
              <w:rPr>
                <w:sz w:val="24"/>
              </w:rPr>
              <w:t>а</w:t>
            </w:r>
            <w:r w:rsidRPr="003E0EDC">
              <w:rPr>
                <w:sz w:val="24"/>
              </w:rPr>
              <w:t>ции района</w:t>
            </w:r>
          </w:p>
        </w:tc>
        <w:tc>
          <w:tcPr>
            <w:tcW w:w="1134" w:type="dxa"/>
            <w:vMerge w:val="restart"/>
            <w:hideMark/>
          </w:tcPr>
          <w:p w:rsidR="00BF46EE" w:rsidRPr="003E0EDC" w:rsidRDefault="00BF46EE" w:rsidP="006071B6">
            <w:pPr>
              <w:jc w:val="both"/>
              <w:rPr>
                <w:sz w:val="24"/>
              </w:rPr>
            </w:pPr>
            <w:r w:rsidRPr="003E0EDC">
              <w:rPr>
                <w:sz w:val="24"/>
              </w:rPr>
              <w:t>депа</w:t>
            </w:r>
            <w:r w:rsidRPr="003E0EDC">
              <w:rPr>
                <w:sz w:val="24"/>
              </w:rPr>
              <w:t>р</w:t>
            </w:r>
            <w:r w:rsidRPr="003E0EDC">
              <w:rPr>
                <w:sz w:val="24"/>
              </w:rPr>
              <w:t>тамент фина</w:t>
            </w:r>
            <w:r w:rsidRPr="003E0EDC">
              <w:rPr>
                <w:sz w:val="24"/>
              </w:rPr>
              <w:t>н</w:t>
            </w:r>
            <w:r w:rsidRPr="003E0EDC">
              <w:rPr>
                <w:sz w:val="24"/>
              </w:rPr>
              <w:t>сов а</w:t>
            </w:r>
            <w:r w:rsidRPr="003E0EDC">
              <w:rPr>
                <w:sz w:val="24"/>
              </w:rPr>
              <w:t>д</w:t>
            </w:r>
            <w:r w:rsidRPr="003E0EDC">
              <w:rPr>
                <w:sz w:val="24"/>
              </w:rPr>
              <w:t>минис</w:t>
            </w:r>
            <w:r w:rsidRPr="003E0EDC">
              <w:rPr>
                <w:sz w:val="24"/>
              </w:rPr>
              <w:t>т</w:t>
            </w:r>
            <w:r w:rsidRPr="003E0EDC">
              <w:rPr>
                <w:sz w:val="24"/>
              </w:rPr>
              <w:t>рации района</w:t>
            </w:r>
          </w:p>
        </w:tc>
        <w:tc>
          <w:tcPr>
            <w:tcW w:w="992" w:type="dxa"/>
            <w:gridSpan w:val="2"/>
            <w:hideMark/>
          </w:tcPr>
          <w:p w:rsidR="00BF46EE" w:rsidRPr="003E0EDC" w:rsidRDefault="00BF46EE" w:rsidP="006071B6">
            <w:pPr>
              <w:jc w:val="both"/>
              <w:rPr>
                <w:sz w:val="24"/>
              </w:rPr>
            </w:pPr>
            <w:r w:rsidRPr="003E0EDC">
              <w:rPr>
                <w:sz w:val="24"/>
              </w:rPr>
              <w:t>всего</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231 723,4</w:t>
            </w:r>
          </w:p>
        </w:tc>
        <w:tc>
          <w:tcPr>
            <w:tcW w:w="1414" w:type="dxa"/>
            <w:hideMark/>
          </w:tcPr>
          <w:p w:rsidR="00BF46EE" w:rsidRPr="003E0EDC" w:rsidRDefault="00BF46EE" w:rsidP="003E0EDC">
            <w:pPr>
              <w:jc w:val="center"/>
              <w:rPr>
                <w:sz w:val="24"/>
              </w:rPr>
            </w:pPr>
            <w:r w:rsidRPr="003E0EDC">
              <w:rPr>
                <w:sz w:val="24"/>
              </w:rPr>
              <w:t>35 174,1</w:t>
            </w:r>
          </w:p>
        </w:tc>
        <w:tc>
          <w:tcPr>
            <w:tcW w:w="1417" w:type="dxa"/>
            <w:hideMark/>
          </w:tcPr>
          <w:p w:rsidR="00BF46EE" w:rsidRPr="003E0EDC" w:rsidRDefault="00BF46EE" w:rsidP="003E0EDC">
            <w:pPr>
              <w:jc w:val="center"/>
              <w:rPr>
                <w:sz w:val="24"/>
              </w:rPr>
            </w:pPr>
            <w:r w:rsidRPr="003E0EDC">
              <w:rPr>
                <w:sz w:val="24"/>
              </w:rPr>
              <w:t>40 000,0</w:t>
            </w:r>
          </w:p>
        </w:tc>
        <w:tc>
          <w:tcPr>
            <w:tcW w:w="1418" w:type="dxa"/>
            <w:hideMark/>
          </w:tcPr>
          <w:p w:rsidR="00BF46EE" w:rsidRPr="003E0EDC" w:rsidRDefault="00BF46EE" w:rsidP="003E0EDC">
            <w:pPr>
              <w:jc w:val="center"/>
              <w:rPr>
                <w:sz w:val="24"/>
              </w:rPr>
            </w:pPr>
            <w:r w:rsidRPr="003E0EDC">
              <w:rPr>
                <w:sz w:val="24"/>
              </w:rPr>
              <w:t>46 587,9</w:t>
            </w:r>
          </w:p>
        </w:tc>
        <w:tc>
          <w:tcPr>
            <w:tcW w:w="1230" w:type="dxa"/>
            <w:hideMark/>
          </w:tcPr>
          <w:p w:rsidR="00BF46EE" w:rsidRPr="003E0EDC" w:rsidRDefault="00BF46EE" w:rsidP="003E0EDC">
            <w:pPr>
              <w:jc w:val="center"/>
              <w:rPr>
                <w:sz w:val="24"/>
              </w:rPr>
            </w:pPr>
            <w:r w:rsidRPr="003E0EDC">
              <w:rPr>
                <w:sz w:val="24"/>
              </w:rPr>
              <w:t>35 110,7</w:t>
            </w:r>
          </w:p>
        </w:tc>
        <w:tc>
          <w:tcPr>
            <w:tcW w:w="1140" w:type="dxa"/>
            <w:gridSpan w:val="2"/>
            <w:hideMark/>
          </w:tcPr>
          <w:p w:rsidR="00BF46EE" w:rsidRPr="003E0EDC" w:rsidRDefault="00BF46EE" w:rsidP="003E0EDC">
            <w:pPr>
              <w:jc w:val="center"/>
              <w:rPr>
                <w:sz w:val="24"/>
              </w:rPr>
            </w:pPr>
            <w:r w:rsidRPr="003E0EDC">
              <w:rPr>
                <w:sz w:val="24"/>
              </w:rPr>
              <w:t>36 655,6</w:t>
            </w:r>
          </w:p>
        </w:tc>
        <w:tc>
          <w:tcPr>
            <w:tcW w:w="1134" w:type="dxa"/>
            <w:hideMark/>
          </w:tcPr>
          <w:p w:rsidR="00BF46EE" w:rsidRPr="003E0EDC" w:rsidRDefault="00BF46EE" w:rsidP="003E0EDC">
            <w:pPr>
              <w:jc w:val="center"/>
              <w:rPr>
                <w:sz w:val="24"/>
              </w:rPr>
            </w:pPr>
            <w:r w:rsidRPr="003E0EDC">
              <w:rPr>
                <w:sz w:val="24"/>
              </w:rPr>
              <w:t>38 195,1</w:t>
            </w:r>
          </w:p>
        </w:tc>
      </w:tr>
      <w:tr w:rsidR="00BF46EE" w:rsidRPr="003E0EDC" w:rsidTr="00BF46EE">
        <w:trPr>
          <w:trHeight w:val="624"/>
        </w:trPr>
        <w:tc>
          <w:tcPr>
            <w:tcW w:w="853" w:type="dxa"/>
            <w:gridSpan w:val="2"/>
            <w:vMerge/>
            <w:hideMark/>
          </w:tcPr>
          <w:p w:rsidR="00BF46EE" w:rsidRPr="003E0EDC" w:rsidRDefault="00BF46EE" w:rsidP="003E0EDC">
            <w:pPr>
              <w:jc w:val="center"/>
              <w:rPr>
                <w:sz w:val="24"/>
              </w:rPr>
            </w:pPr>
          </w:p>
        </w:tc>
        <w:tc>
          <w:tcPr>
            <w:tcW w:w="1982" w:type="dxa"/>
            <w:gridSpan w:val="2"/>
            <w:vMerge/>
            <w:hideMark/>
          </w:tcPr>
          <w:p w:rsidR="00BF46EE" w:rsidRPr="003E0EDC" w:rsidRDefault="00BF46EE" w:rsidP="003E0EDC">
            <w:pPr>
              <w:jc w:val="center"/>
              <w:rPr>
                <w:sz w:val="24"/>
              </w:rPr>
            </w:pPr>
          </w:p>
        </w:tc>
        <w:tc>
          <w:tcPr>
            <w:tcW w:w="1134" w:type="dxa"/>
            <w:vMerge/>
            <w:hideMark/>
          </w:tcPr>
          <w:p w:rsidR="00BF46EE" w:rsidRPr="003E0EDC" w:rsidRDefault="00BF46EE" w:rsidP="003E0EDC">
            <w:pPr>
              <w:jc w:val="center"/>
              <w:rPr>
                <w:sz w:val="24"/>
              </w:rPr>
            </w:pPr>
          </w:p>
        </w:tc>
        <w:tc>
          <w:tcPr>
            <w:tcW w:w="992" w:type="dxa"/>
            <w:gridSpan w:val="2"/>
            <w:hideMark/>
          </w:tcPr>
          <w:p w:rsidR="00BF46EE" w:rsidRPr="003E0EDC" w:rsidRDefault="00BF46EE" w:rsidP="006071B6">
            <w:pPr>
              <w:jc w:val="both"/>
              <w:rPr>
                <w:sz w:val="24"/>
              </w:rPr>
            </w:pPr>
            <w:r w:rsidRPr="003E0EDC">
              <w:rPr>
                <w:sz w:val="24"/>
              </w:rPr>
              <w:t>фед</w:t>
            </w:r>
            <w:r w:rsidRPr="003E0EDC">
              <w:rPr>
                <w:sz w:val="24"/>
              </w:rPr>
              <w:t>е</w:t>
            </w:r>
            <w:r w:rsidRPr="003E0EDC">
              <w:rPr>
                <w:sz w:val="24"/>
              </w:rPr>
              <w:t>рал</w:t>
            </w:r>
            <w:r w:rsidRPr="003E0EDC">
              <w:rPr>
                <w:sz w:val="24"/>
              </w:rPr>
              <w:t>ь</w:t>
            </w:r>
            <w:r w:rsidRPr="003E0EDC">
              <w:rPr>
                <w:sz w:val="24"/>
              </w:rPr>
              <w:t>ный бю</w:t>
            </w:r>
            <w:r w:rsidRPr="003E0EDC">
              <w:rPr>
                <w:sz w:val="24"/>
              </w:rPr>
              <w:t>д</w:t>
            </w:r>
            <w:r w:rsidRPr="003E0EDC">
              <w:rPr>
                <w:sz w:val="24"/>
              </w:rPr>
              <w:t>жет</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936"/>
        </w:trPr>
        <w:tc>
          <w:tcPr>
            <w:tcW w:w="853" w:type="dxa"/>
            <w:gridSpan w:val="2"/>
            <w:vMerge/>
            <w:hideMark/>
          </w:tcPr>
          <w:p w:rsidR="00BF46EE" w:rsidRPr="003E0EDC" w:rsidRDefault="00BF46EE" w:rsidP="003E0EDC">
            <w:pPr>
              <w:jc w:val="center"/>
              <w:rPr>
                <w:sz w:val="24"/>
              </w:rPr>
            </w:pPr>
          </w:p>
        </w:tc>
        <w:tc>
          <w:tcPr>
            <w:tcW w:w="1982" w:type="dxa"/>
            <w:gridSpan w:val="2"/>
            <w:vMerge/>
            <w:hideMark/>
          </w:tcPr>
          <w:p w:rsidR="00BF46EE" w:rsidRPr="003E0EDC" w:rsidRDefault="00BF46EE" w:rsidP="003E0EDC">
            <w:pPr>
              <w:jc w:val="center"/>
              <w:rPr>
                <w:sz w:val="24"/>
              </w:rPr>
            </w:pPr>
          </w:p>
        </w:tc>
        <w:tc>
          <w:tcPr>
            <w:tcW w:w="1134" w:type="dxa"/>
            <w:vMerge/>
            <w:hideMark/>
          </w:tcPr>
          <w:p w:rsidR="00BF46EE" w:rsidRPr="003E0EDC" w:rsidRDefault="00BF46EE" w:rsidP="003E0EDC">
            <w:pPr>
              <w:jc w:val="center"/>
              <w:rPr>
                <w:sz w:val="24"/>
              </w:rPr>
            </w:pPr>
          </w:p>
        </w:tc>
        <w:tc>
          <w:tcPr>
            <w:tcW w:w="992" w:type="dxa"/>
            <w:gridSpan w:val="2"/>
            <w:hideMark/>
          </w:tcPr>
          <w:p w:rsidR="00BF46EE" w:rsidRPr="003E0EDC" w:rsidRDefault="00BF46EE" w:rsidP="006071B6">
            <w:pPr>
              <w:jc w:val="both"/>
              <w:rPr>
                <w:sz w:val="24"/>
              </w:rPr>
            </w:pPr>
            <w:r w:rsidRPr="003E0EDC">
              <w:rPr>
                <w:sz w:val="24"/>
              </w:rPr>
              <w:t>бю</w:t>
            </w:r>
            <w:r w:rsidRPr="003E0EDC">
              <w:rPr>
                <w:sz w:val="24"/>
              </w:rPr>
              <w:t>д</w:t>
            </w:r>
            <w:r w:rsidRPr="003E0EDC">
              <w:rPr>
                <w:sz w:val="24"/>
              </w:rPr>
              <w:t>жет авт</w:t>
            </w:r>
            <w:r w:rsidRPr="003E0EDC">
              <w:rPr>
                <w:sz w:val="24"/>
              </w:rPr>
              <w:t>о</w:t>
            </w:r>
            <w:r w:rsidRPr="003E0EDC">
              <w:rPr>
                <w:sz w:val="24"/>
              </w:rPr>
              <w:lastRenderedPageBreak/>
              <w:t>номн</w:t>
            </w:r>
            <w:r w:rsidRPr="003E0EDC">
              <w:rPr>
                <w:sz w:val="24"/>
              </w:rPr>
              <w:t>о</w:t>
            </w:r>
            <w:r w:rsidRPr="003E0EDC">
              <w:rPr>
                <w:sz w:val="24"/>
              </w:rPr>
              <w:t>го о</w:t>
            </w:r>
            <w:r w:rsidRPr="003E0EDC">
              <w:rPr>
                <w:sz w:val="24"/>
              </w:rPr>
              <w:t>к</w:t>
            </w:r>
            <w:r w:rsidRPr="003E0EDC">
              <w:rPr>
                <w:sz w:val="24"/>
              </w:rPr>
              <w:t>руга</w:t>
            </w:r>
          </w:p>
        </w:tc>
        <w:tc>
          <w:tcPr>
            <w:tcW w:w="1136" w:type="dxa"/>
            <w:hideMark/>
          </w:tcPr>
          <w:p w:rsidR="00BF46EE" w:rsidRPr="003E0EDC" w:rsidRDefault="00BF46EE" w:rsidP="003E0EDC">
            <w:pPr>
              <w:jc w:val="center"/>
              <w:rPr>
                <w:sz w:val="24"/>
              </w:rPr>
            </w:pPr>
            <w:r w:rsidRPr="003E0EDC">
              <w:rPr>
                <w:sz w:val="24"/>
              </w:rPr>
              <w:lastRenderedPageBreak/>
              <w:t>х</w:t>
            </w: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312"/>
        </w:trPr>
        <w:tc>
          <w:tcPr>
            <w:tcW w:w="853" w:type="dxa"/>
            <w:gridSpan w:val="2"/>
            <w:vMerge/>
            <w:hideMark/>
          </w:tcPr>
          <w:p w:rsidR="00BF46EE" w:rsidRPr="003E0EDC" w:rsidRDefault="00BF46EE" w:rsidP="003E0EDC">
            <w:pPr>
              <w:jc w:val="center"/>
              <w:rPr>
                <w:sz w:val="24"/>
              </w:rPr>
            </w:pPr>
          </w:p>
        </w:tc>
        <w:tc>
          <w:tcPr>
            <w:tcW w:w="1982" w:type="dxa"/>
            <w:gridSpan w:val="2"/>
            <w:vMerge/>
            <w:hideMark/>
          </w:tcPr>
          <w:p w:rsidR="00BF46EE" w:rsidRPr="003E0EDC" w:rsidRDefault="00BF46EE" w:rsidP="003E0EDC">
            <w:pPr>
              <w:jc w:val="center"/>
              <w:rPr>
                <w:sz w:val="24"/>
              </w:rPr>
            </w:pPr>
          </w:p>
        </w:tc>
        <w:tc>
          <w:tcPr>
            <w:tcW w:w="1134" w:type="dxa"/>
            <w:vMerge/>
            <w:hideMark/>
          </w:tcPr>
          <w:p w:rsidR="00BF46EE" w:rsidRPr="003E0EDC" w:rsidRDefault="00BF46EE" w:rsidP="003E0EDC">
            <w:pPr>
              <w:jc w:val="center"/>
              <w:rPr>
                <w:sz w:val="24"/>
              </w:rPr>
            </w:pPr>
          </w:p>
        </w:tc>
        <w:tc>
          <w:tcPr>
            <w:tcW w:w="992" w:type="dxa"/>
            <w:gridSpan w:val="2"/>
            <w:hideMark/>
          </w:tcPr>
          <w:p w:rsidR="00BF46EE" w:rsidRPr="003E0EDC" w:rsidRDefault="00BF46EE" w:rsidP="006071B6">
            <w:pPr>
              <w:jc w:val="both"/>
              <w:rPr>
                <w:sz w:val="24"/>
              </w:rPr>
            </w:pPr>
            <w:r w:rsidRPr="003E0EDC">
              <w:rPr>
                <w:sz w:val="24"/>
              </w:rPr>
              <w:t>бю</w:t>
            </w:r>
            <w:r w:rsidRPr="003E0EDC">
              <w:rPr>
                <w:sz w:val="24"/>
              </w:rPr>
              <w:t>д</w:t>
            </w:r>
            <w:r w:rsidRPr="003E0EDC">
              <w:rPr>
                <w:sz w:val="24"/>
              </w:rPr>
              <w:t>жет района</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231 723,4</w:t>
            </w:r>
          </w:p>
        </w:tc>
        <w:tc>
          <w:tcPr>
            <w:tcW w:w="1414" w:type="dxa"/>
            <w:hideMark/>
          </w:tcPr>
          <w:p w:rsidR="00BF46EE" w:rsidRPr="003E0EDC" w:rsidRDefault="00BF46EE" w:rsidP="003E0EDC">
            <w:pPr>
              <w:jc w:val="center"/>
              <w:rPr>
                <w:sz w:val="24"/>
              </w:rPr>
            </w:pPr>
            <w:r w:rsidRPr="003E0EDC">
              <w:rPr>
                <w:sz w:val="24"/>
              </w:rPr>
              <w:t>35 174,1</w:t>
            </w:r>
          </w:p>
        </w:tc>
        <w:tc>
          <w:tcPr>
            <w:tcW w:w="1417" w:type="dxa"/>
            <w:hideMark/>
          </w:tcPr>
          <w:p w:rsidR="00BF46EE" w:rsidRPr="003E0EDC" w:rsidRDefault="00BF46EE" w:rsidP="003E0EDC">
            <w:pPr>
              <w:jc w:val="center"/>
              <w:rPr>
                <w:sz w:val="24"/>
              </w:rPr>
            </w:pPr>
            <w:r w:rsidRPr="003E0EDC">
              <w:rPr>
                <w:sz w:val="24"/>
              </w:rPr>
              <w:t>40 000,0</w:t>
            </w:r>
          </w:p>
        </w:tc>
        <w:tc>
          <w:tcPr>
            <w:tcW w:w="1418" w:type="dxa"/>
            <w:hideMark/>
          </w:tcPr>
          <w:p w:rsidR="00BF46EE" w:rsidRPr="003E0EDC" w:rsidRDefault="00BF46EE" w:rsidP="003E0EDC">
            <w:pPr>
              <w:jc w:val="center"/>
              <w:rPr>
                <w:sz w:val="24"/>
              </w:rPr>
            </w:pPr>
            <w:r w:rsidRPr="003E0EDC">
              <w:rPr>
                <w:sz w:val="24"/>
              </w:rPr>
              <w:t>46 587,9</w:t>
            </w:r>
          </w:p>
        </w:tc>
        <w:tc>
          <w:tcPr>
            <w:tcW w:w="1230" w:type="dxa"/>
            <w:hideMark/>
          </w:tcPr>
          <w:p w:rsidR="00BF46EE" w:rsidRPr="003E0EDC" w:rsidRDefault="00BF46EE" w:rsidP="003E0EDC">
            <w:pPr>
              <w:jc w:val="center"/>
              <w:rPr>
                <w:sz w:val="24"/>
              </w:rPr>
            </w:pPr>
            <w:r w:rsidRPr="003E0EDC">
              <w:rPr>
                <w:sz w:val="24"/>
              </w:rPr>
              <w:t>35 110,7</w:t>
            </w:r>
          </w:p>
        </w:tc>
        <w:tc>
          <w:tcPr>
            <w:tcW w:w="1140" w:type="dxa"/>
            <w:gridSpan w:val="2"/>
            <w:hideMark/>
          </w:tcPr>
          <w:p w:rsidR="00BF46EE" w:rsidRPr="003E0EDC" w:rsidRDefault="00BF46EE" w:rsidP="003E0EDC">
            <w:pPr>
              <w:jc w:val="center"/>
              <w:rPr>
                <w:sz w:val="24"/>
              </w:rPr>
            </w:pPr>
            <w:r w:rsidRPr="003E0EDC">
              <w:rPr>
                <w:sz w:val="24"/>
              </w:rPr>
              <w:t>36 655,6</w:t>
            </w:r>
          </w:p>
        </w:tc>
        <w:tc>
          <w:tcPr>
            <w:tcW w:w="1134" w:type="dxa"/>
            <w:hideMark/>
          </w:tcPr>
          <w:p w:rsidR="00BF46EE" w:rsidRPr="003E0EDC" w:rsidRDefault="00BF46EE" w:rsidP="003E0EDC">
            <w:pPr>
              <w:jc w:val="center"/>
              <w:rPr>
                <w:sz w:val="24"/>
              </w:rPr>
            </w:pPr>
            <w:r w:rsidRPr="003E0EDC">
              <w:rPr>
                <w:sz w:val="24"/>
              </w:rPr>
              <w:t>38 195,1</w:t>
            </w:r>
          </w:p>
        </w:tc>
      </w:tr>
      <w:tr w:rsidR="00BF46EE" w:rsidRPr="003E0EDC" w:rsidTr="00BF46EE">
        <w:trPr>
          <w:trHeight w:val="1668"/>
        </w:trPr>
        <w:tc>
          <w:tcPr>
            <w:tcW w:w="853" w:type="dxa"/>
            <w:gridSpan w:val="2"/>
            <w:vMerge/>
            <w:hideMark/>
          </w:tcPr>
          <w:p w:rsidR="00BF46EE" w:rsidRPr="003E0EDC" w:rsidRDefault="00BF46EE" w:rsidP="003E0EDC">
            <w:pPr>
              <w:jc w:val="center"/>
              <w:rPr>
                <w:sz w:val="24"/>
              </w:rPr>
            </w:pPr>
          </w:p>
        </w:tc>
        <w:tc>
          <w:tcPr>
            <w:tcW w:w="1982" w:type="dxa"/>
            <w:gridSpan w:val="2"/>
            <w:vMerge/>
            <w:hideMark/>
          </w:tcPr>
          <w:p w:rsidR="00BF46EE" w:rsidRPr="003E0EDC" w:rsidRDefault="00BF46EE" w:rsidP="003E0EDC">
            <w:pPr>
              <w:jc w:val="center"/>
              <w:rPr>
                <w:sz w:val="24"/>
              </w:rPr>
            </w:pPr>
          </w:p>
        </w:tc>
        <w:tc>
          <w:tcPr>
            <w:tcW w:w="1134" w:type="dxa"/>
            <w:vMerge/>
            <w:hideMark/>
          </w:tcPr>
          <w:p w:rsidR="00BF46EE" w:rsidRPr="003E0EDC" w:rsidRDefault="00BF46EE" w:rsidP="003E0EDC">
            <w:pPr>
              <w:jc w:val="center"/>
              <w:rPr>
                <w:sz w:val="24"/>
              </w:rPr>
            </w:pPr>
          </w:p>
        </w:tc>
        <w:tc>
          <w:tcPr>
            <w:tcW w:w="992" w:type="dxa"/>
            <w:gridSpan w:val="2"/>
            <w:hideMark/>
          </w:tcPr>
          <w:p w:rsidR="00BF46EE" w:rsidRPr="003E0EDC" w:rsidRDefault="00BF46EE" w:rsidP="006071B6">
            <w:pPr>
              <w:jc w:val="both"/>
              <w:rPr>
                <w:sz w:val="24"/>
              </w:rPr>
            </w:pPr>
            <w:r w:rsidRPr="003E0EDC">
              <w:rPr>
                <w:sz w:val="24"/>
              </w:rPr>
              <w:t>в том числе бе</w:t>
            </w:r>
            <w:r w:rsidRPr="003E0EDC">
              <w:rPr>
                <w:sz w:val="24"/>
              </w:rPr>
              <w:t>з</w:t>
            </w:r>
            <w:r w:rsidRPr="003E0EDC">
              <w:rPr>
                <w:sz w:val="24"/>
              </w:rPr>
              <w:t>во</w:t>
            </w:r>
            <w:r w:rsidRPr="003E0EDC">
              <w:rPr>
                <w:sz w:val="24"/>
              </w:rPr>
              <w:t>з</w:t>
            </w:r>
            <w:r w:rsidRPr="003E0EDC">
              <w:rPr>
                <w:sz w:val="24"/>
              </w:rPr>
              <w:t>мез</w:t>
            </w:r>
            <w:r w:rsidRPr="003E0EDC">
              <w:rPr>
                <w:sz w:val="24"/>
              </w:rPr>
              <w:t>д</w:t>
            </w:r>
            <w:r w:rsidRPr="003E0EDC">
              <w:rPr>
                <w:sz w:val="24"/>
              </w:rPr>
              <w:t>ные пост</w:t>
            </w:r>
            <w:r w:rsidRPr="003E0EDC">
              <w:rPr>
                <w:sz w:val="24"/>
              </w:rPr>
              <w:t>у</w:t>
            </w:r>
            <w:r w:rsidRPr="003E0EDC">
              <w:rPr>
                <w:sz w:val="24"/>
              </w:rPr>
              <w:t>пления физ</w:t>
            </w:r>
            <w:r w:rsidRPr="003E0EDC">
              <w:rPr>
                <w:sz w:val="24"/>
              </w:rPr>
              <w:t>и</w:t>
            </w:r>
            <w:r w:rsidRPr="003E0EDC">
              <w:rPr>
                <w:sz w:val="24"/>
              </w:rPr>
              <w:t>ческих и юр</w:t>
            </w:r>
            <w:r w:rsidRPr="003E0EDC">
              <w:rPr>
                <w:sz w:val="24"/>
              </w:rPr>
              <w:t>и</w:t>
            </w:r>
            <w:r w:rsidRPr="003E0EDC">
              <w:rPr>
                <w:sz w:val="24"/>
              </w:rPr>
              <w:t>дич</w:t>
            </w:r>
            <w:r w:rsidRPr="003E0EDC">
              <w:rPr>
                <w:sz w:val="24"/>
              </w:rPr>
              <w:t>е</w:t>
            </w:r>
            <w:r w:rsidRPr="003E0EDC">
              <w:rPr>
                <w:sz w:val="24"/>
              </w:rPr>
              <w:t>ских лиц</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624"/>
        </w:trPr>
        <w:tc>
          <w:tcPr>
            <w:tcW w:w="853" w:type="dxa"/>
            <w:gridSpan w:val="2"/>
            <w:vMerge/>
            <w:hideMark/>
          </w:tcPr>
          <w:p w:rsidR="00BF46EE" w:rsidRPr="003E0EDC" w:rsidRDefault="00BF46EE" w:rsidP="003E0EDC">
            <w:pPr>
              <w:jc w:val="center"/>
              <w:rPr>
                <w:sz w:val="24"/>
              </w:rPr>
            </w:pPr>
          </w:p>
        </w:tc>
        <w:tc>
          <w:tcPr>
            <w:tcW w:w="1982" w:type="dxa"/>
            <w:gridSpan w:val="2"/>
            <w:vMerge/>
            <w:hideMark/>
          </w:tcPr>
          <w:p w:rsidR="00BF46EE" w:rsidRPr="003E0EDC" w:rsidRDefault="00BF46EE" w:rsidP="003E0EDC">
            <w:pPr>
              <w:jc w:val="center"/>
              <w:rPr>
                <w:sz w:val="24"/>
              </w:rPr>
            </w:pPr>
          </w:p>
        </w:tc>
        <w:tc>
          <w:tcPr>
            <w:tcW w:w="1134" w:type="dxa"/>
            <w:vMerge/>
            <w:hideMark/>
          </w:tcPr>
          <w:p w:rsidR="00BF46EE" w:rsidRPr="003E0EDC" w:rsidRDefault="00BF46EE" w:rsidP="003E0EDC">
            <w:pPr>
              <w:jc w:val="center"/>
              <w:rPr>
                <w:sz w:val="24"/>
              </w:rPr>
            </w:pPr>
          </w:p>
        </w:tc>
        <w:tc>
          <w:tcPr>
            <w:tcW w:w="992" w:type="dxa"/>
            <w:gridSpan w:val="2"/>
            <w:hideMark/>
          </w:tcPr>
          <w:p w:rsidR="00BF46EE" w:rsidRPr="003E0EDC" w:rsidRDefault="00BF46EE" w:rsidP="006071B6">
            <w:pPr>
              <w:jc w:val="both"/>
              <w:rPr>
                <w:sz w:val="24"/>
              </w:rPr>
            </w:pPr>
            <w:r w:rsidRPr="003E0EDC">
              <w:rPr>
                <w:sz w:val="24"/>
              </w:rPr>
              <w:t>бю</w:t>
            </w:r>
            <w:r w:rsidRPr="003E0EDC">
              <w:rPr>
                <w:sz w:val="24"/>
              </w:rPr>
              <w:t>д</w:t>
            </w:r>
            <w:r w:rsidRPr="003E0EDC">
              <w:rPr>
                <w:sz w:val="24"/>
              </w:rPr>
              <w:t>жет пос</w:t>
            </w:r>
            <w:r w:rsidRPr="003E0EDC">
              <w:rPr>
                <w:sz w:val="24"/>
              </w:rPr>
              <w:t>е</w:t>
            </w:r>
            <w:r w:rsidRPr="003E0EDC">
              <w:rPr>
                <w:sz w:val="24"/>
              </w:rPr>
              <w:t>лений</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428"/>
        </w:trPr>
        <w:tc>
          <w:tcPr>
            <w:tcW w:w="853" w:type="dxa"/>
            <w:gridSpan w:val="2"/>
            <w:vMerge/>
            <w:hideMark/>
          </w:tcPr>
          <w:p w:rsidR="00BF46EE" w:rsidRPr="003E0EDC" w:rsidRDefault="00BF46EE" w:rsidP="003E0EDC">
            <w:pPr>
              <w:jc w:val="center"/>
              <w:rPr>
                <w:sz w:val="24"/>
              </w:rPr>
            </w:pPr>
          </w:p>
        </w:tc>
        <w:tc>
          <w:tcPr>
            <w:tcW w:w="1982" w:type="dxa"/>
            <w:gridSpan w:val="2"/>
            <w:vMerge/>
            <w:hideMark/>
          </w:tcPr>
          <w:p w:rsidR="00BF46EE" w:rsidRPr="003E0EDC" w:rsidRDefault="00BF46EE" w:rsidP="003E0EDC">
            <w:pPr>
              <w:jc w:val="center"/>
              <w:rPr>
                <w:sz w:val="24"/>
              </w:rPr>
            </w:pPr>
          </w:p>
        </w:tc>
        <w:tc>
          <w:tcPr>
            <w:tcW w:w="1134" w:type="dxa"/>
            <w:vMerge/>
            <w:hideMark/>
          </w:tcPr>
          <w:p w:rsidR="00BF46EE" w:rsidRPr="003E0EDC" w:rsidRDefault="00BF46EE" w:rsidP="003E0EDC">
            <w:pPr>
              <w:jc w:val="center"/>
              <w:rPr>
                <w:sz w:val="24"/>
              </w:rPr>
            </w:pPr>
          </w:p>
        </w:tc>
        <w:tc>
          <w:tcPr>
            <w:tcW w:w="992" w:type="dxa"/>
            <w:gridSpan w:val="2"/>
            <w:hideMark/>
          </w:tcPr>
          <w:p w:rsidR="00BF46EE" w:rsidRPr="003E0EDC" w:rsidRDefault="00BF46EE" w:rsidP="006071B6">
            <w:pPr>
              <w:jc w:val="both"/>
              <w:rPr>
                <w:sz w:val="24"/>
              </w:rPr>
            </w:pPr>
            <w:r w:rsidRPr="003E0EDC">
              <w:rPr>
                <w:sz w:val="24"/>
              </w:rPr>
              <w:t>иные вн</w:t>
            </w:r>
            <w:r w:rsidRPr="003E0EDC">
              <w:rPr>
                <w:sz w:val="24"/>
              </w:rPr>
              <w:t>е</w:t>
            </w:r>
            <w:r w:rsidRPr="003E0EDC">
              <w:rPr>
                <w:sz w:val="24"/>
              </w:rPr>
              <w:t>бю</w:t>
            </w:r>
            <w:r w:rsidRPr="003E0EDC">
              <w:rPr>
                <w:sz w:val="24"/>
              </w:rPr>
              <w:t>д</w:t>
            </w:r>
            <w:r w:rsidRPr="003E0EDC">
              <w:rPr>
                <w:sz w:val="24"/>
              </w:rPr>
              <w:t>жетные исто</w:t>
            </w:r>
            <w:r w:rsidRPr="003E0EDC">
              <w:rPr>
                <w:sz w:val="24"/>
              </w:rPr>
              <w:t>ч</w:t>
            </w:r>
            <w:r w:rsidRPr="003E0EDC">
              <w:rPr>
                <w:sz w:val="24"/>
              </w:rPr>
              <w:t>ники</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312"/>
        </w:trPr>
        <w:tc>
          <w:tcPr>
            <w:tcW w:w="853" w:type="dxa"/>
            <w:gridSpan w:val="2"/>
            <w:vMerge w:val="restart"/>
            <w:hideMark/>
          </w:tcPr>
          <w:p w:rsidR="00BF46EE" w:rsidRPr="003E0EDC" w:rsidRDefault="00BF46EE" w:rsidP="003E0EDC">
            <w:pPr>
              <w:jc w:val="center"/>
              <w:rPr>
                <w:sz w:val="24"/>
              </w:rPr>
            </w:pPr>
            <w:r w:rsidRPr="003E0EDC">
              <w:rPr>
                <w:sz w:val="24"/>
              </w:rPr>
              <w:t>2.3.2.</w:t>
            </w:r>
          </w:p>
        </w:tc>
        <w:tc>
          <w:tcPr>
            <w:tcW w:w="1982" w:type="dxa"/>
            <w:gridSpan w:val="2"/>
            <w:vMerge w:val="restart"/>
            <w:hideMark/>
          </w:tcPr>
          <w:p w:rsidR="00BF46EE" w:rsidRPr="003E0EDC" w:rsidRDefault="00BF46EE" w:rsidP="006071B6">
            <w:pPr>
              <w:jc w:val="both"/>
              <w:rPr>
                <w:sz w:val="24"/>
              </w:rPr>
            </w:pPr>
            <w:r w:rsidRPr="003E0EDC">
              <w:rPr>
                <w:sz w:val="24"/>
              </w:rPr>
              <w:t>Формирование условно утве</w:t>
            </w:r>
            <w:r w:rsidRPr="003E0EDC">
              <w:rPr>
                <w:sz w:val="24"/>
              </w:rPr>
              <w:t>р</w:t>
            </w:r>
            <w:r w:rsidRPr="003E0EDC">
              <w:rPr>
                <w:sz w:val="24"/>
              </w:rPr>
              <w:lastRenderedPageBreak/>
              <w:t>ждаемых расх</w:t>
            </w:r>
            <w:r w:rsidRPr="003E0EDC">
              <w:rPr>
                <w:sz w:val="24"/>
              </w:rPr>
              <w:t>о</w:t>
            </w:r>
            <w:r w:rsidRPr="003E0EDC">
              <w:rPr>
                <w:sz w:val="24"/>
              </w:rPr>
              <w:t>дов</w:t>
            </w:r>
          </w:p>
        </w:tc>
        <w:tc>
          <w:tcPr>
            <w:tcW w:w="1134" w:type="dxa"/>
            <w:vMerge w:val="restart"/>
            <w:hideMark/>
          </w:tcPr>
          <w:p w:rsidR="00BF46EE" w:rsidRPr="003E0EDC" w:rsidRDefault="00BF46EE" w:rsidP="006071B6">
            <w:pPr>
              <w:jc w:val="both"/>
              <w:rPr>
                <w:sz w:val="24"/>
              </w:rPr>
            </w:pPr>
            <w:r w:rsidRPr="003E0EDC">
              <w:rPr>
                <w:sz w:val="24"/>
              </w:rPr>
              <w:lastRenderedPageBreak/>
              <w:t>депа</w:t>
            </w:r>
            <w:r w:rsidRPr="003E0EDC">
              <w:rPr>
                <w:sz w:val="24"/>
              </w:rPr>
              <w:t>р</w:t>
            </w:r>
            <w:r w:rsidRPr="003E0EDC">
              <w:rPr>
                <w:sz w:val="24"/>
              </w:rPr>
              <w:t xml:space="preserve">тамент </w:t>
            </w:r>
            <w:r w:rsidRPr="003E0EDC">
              <w:rPr>
                <w:sz w:val="24"/>
              </w:rPr>
              <w:lastRenderedPageBreak/>
              <w:t>фина</w:t>
            </w:r>
            <w:r w:rsidRPr="003E0EDC">
              <w:rPr>
                <w:sz w:val="24"/>
              </w:rPr>
              <w:t>н</w:t>
            </w:r>
            <w:r w:rsidRPr="003E0EDC">
              <w:rPr>
                <w:sz w:val="24"/>
              </w:rPr>
              <w:t>сов а</w:t>
            </w:r>
            <w:r w:rsidRPr="003E0EDC">
              <w:rPr>
                <w:sz w:val="24"/>
              </w:rPr>
              <w:t>д</w:t>
            </w:r>
            <w:r w:rsidRPr="003E0EDC">
              <w:rPr>
                <w:sz w:val="24"/>
              </w:rPr>
              <w:t>минис</w:t>
            </w:r>
            <w:r w:rsidRPr="003E0EDC">
              <w:rPr>
                <w:sz w:val="24"/>
              </w:rPr>
              <w:t>т</w:t>
            </w:r>
            <w:r w:rsidRPr="003E0EDC">
              <w:rPr>
                <w:sz w:val="24"/>
              </w:rPr>
              <w:t>рации района</w:t>
            </w:r>
          </w:p>
        </w:tc>
        <w:tc>
          <w:tcPr>
            <w:tcW w:w="992" w:type="dxa"/>
            <w:gridSpan w:val="2"/>
            <w:hideMark/>
          </w:tcPr>
          <w:p w:rsidR="00BF46EE" w:rsidRPr="003E0EDC" w:rsidRDefault="00BF46EE" w:rsidP="006071B6">
            <w:pPr>
              <w:jc w:val="both"/>
              <w:rPr>
                <w:sz w:val="24"/>
              </w:rPr>
            </w:pPr>
            <w:r w:rsidRPr="003E0EDC">
              <w:rPr>
                <w:sz w:val="24"/>
              </w:rPr>
              <w:lastRenderedPageBreak/>
              <w:t>всего</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386 641,2</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54 540,0</w:t>
            </w:r>
          </w:p>
        </w:tc>
        <w:tc>
          <w:tcPr>
            <w:tcW w:w="1230" w:type="dxa"/>
            <w:hideMark/>
          </w:tcPr>
          <w:p w:rsidR="00BF46EE" w:rsidRPr="003E0EDC" w:rsidRDefault="00BF46EE" w:rsidP="003E0EDC">
            <w:pPr>
              <w:jc w:val="center"/>
              <w:rPr>
                <w:sz w:val="24"/>
              </w:rPr>
            </w:pPr>
            <w:r w:rsidRPr="003E0EDC">
              <w:rPr>
                <w:sz w:val="24"/>
              </w:rPr>
              <w:t>106 040,0</w:t>
            </w:r>
          </w:p>
        </w:tc>
        <w:tc>
          <w:tcPr>
            <w:tcW w:w="1140" w:type="dxa"/>
            <w:gridSpan w:val="2"/>
            <w:hideMark/>
          </w:tcPr>
          <w:p w:rsidR="00BF46EE" w:rsidRPr="003E0EDC" w:rsidRDefault="00BF46EE" w:rsidP="003E0EDC">
            <w:pPr>
              <w:jc w:val="center"/>
              <w:rPr>
                <w:sz w:val="24"/>
              </w:rPr>
            </w:pPr>
            <w:r w:rsidRPr="003E0EDC">
              <w:rPr>
                <w:sz w:val="24"/>
              </w:rPr>
              <w:t>110 705,8</w:t>
            </w:r>
          </w:p>
        </w:tc>
        <w:tc>
          <w:tcPr>
            <w:tcW w:w="1134" w:type="dxa"/>
            <w:hideMark/>
          </w:tcPr>
          <w:p w:rsidR="00BF46EE" w:rsidRPr="003E0EDC" w:rsidRDefault="00BF46EE" w:rsidP="003E0EDC">
            <w:pPr>
              <w:jc w:val="center"/>
              <w:rPr>
                <w:sz w:val="24"/>
              </w:rPr>
            </w:pPr>
            <w:r w:rsidRPr="003E0EDC">
              <w:rPr>
                <w:sz w:val="24"/>
              </w:rPr>
              <w:t>115 355,4</w:t>
            </w:r>
          </w:p>
        </w:tc>
      </w:tr>
      <w:tr w:rsidR="00BF46EE" w:rsidRPr="003E0EDC" w:rsidTr="00BF46EE">
        <w:trPr>
          <w:trHeight w:val="624"/>
        </w:trPr>
        <w:tc>
          <w:tcPr>
            <w:tcW w:w="853" w:type="dxa"/>
            <w:gridSpan w:val="2"/>
            <w:vMerge/>
            <w:hideMark/>
          </w:tcPr>
          <w:p w:rsidR="00BF46EE" w:rsidRPr="003E0EDC" w:rsidRDefault="00BF46EE" w:rsidP="003E0EDC">
            <w:pPr>
              <w:jc w:val="center"/>
              <w:rPr>
                <w:sz w:val="24"/>
              </w:rPr>
            </w:pPr>
          </w:p>
        </w:tc>
        <w:tc>
          <w:tcPr>
            <w:tcW w:w="1982" w:type="dxa"/>
            <w:gridSpan w:val="2"/>
            <w:vMerge/>
            <w:hideMark/>
          </w:tcPr>
          <w:p w:rsidR="00BF46EE" w:rsidRPr="003E0EDC" w:rsidRDefault="00BF46EE" w:rsidP="003E0EDC">
            <w:pPr>
              <w:jc w:val="center"/>
              <w:rPr>
                <w:sz w:val="24"/>
              </w:rPr>
            </w:pPr>
          </w:p>
        </w:tc>
        <w:tc>
          <w:tcPr>
            <w:tcW w:w="1134" w:type="dxa"/>
            <w:vMerge/>
            <w:hideMark/>
          </w:tcPr>
          <w:p w:rsidR="00BF46EE" w:rsidRPr="003E0EDC" w:rsidRDefault="00BF46EE" w:rsidP="003E0EDC">
            <w:pPr>
              <w:jc w:val="center"/>
              <w:rPr>
                <w:sz w:val="24"/>
              </w:rPr>
            </w:pPr>
          </w:p>
        </w:tc>
        <w:tc>
          <w:tcPr>
            <w:tcW w:w="992" w:type="dxa"/>
            <w:gridSpan w:val="2"/>
            <w:hideMark/>
          </w:tcPr>
          <w:p w:rsidR="00BF46EE" w:rsidRPr="003E0EDC" w:rsidRDefault="00BF46EE" w:rsidP="006071B6">
            <w:pPr>
              <w:jc w:val="both"/>
              <w:rPr>
                <w:sz w:val="24"/>
              </w:rPr>
            </w:pPr>
            <w:r w:rsidRPr="003E0EDC">
              <w:rPr>
                <w:sz w:val="24"/>
              </w:rPr>
              <w:t>фед</w:t>
            </w:r>
            <w:r w:rsidRPr="003E0EDC">
              <w:rPr>
                <w:sz w:val="24"/>
              </w:rPr>
              <w:t>е</w:t>
            </w:r>
            <w:r w:rsidRPr="003E0EDC">
              <w:rPr>
                <w:sz w:val="24"/>
              </w:rPr>
              <w:t>рал</w:t>
            </w:r>
            <w:r w:rsidRPr="003E0EDC">
              <w:rPr>
                <w:sz w:val="24"/>
              </w:rPr>
              <w:t>ь</w:t>
            </w:r>
            <w:r w:rsidRPr="003E0EDC">
              <w:rPr>
                <w:sz w:val="24"/>
              </w:rPr>
              <w:t>ный бю</w:t>
            </w:r>
            <w:r w:rsidRPr="003E0EDC">
              <w:rPr>
                <w:sz w:val="24"/>
              </w:rPr>
              <w:t>д</w:t>
            </w:r>
            <w:r w:rsidRPr="003E0EDC">
              <w:rPr>
                <w:sz w:val="24"/>
              </w:rPr>
              <w:t>жет</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936"/>
        </w:trPr>
        <w:tc>
          <w:tcPr>
            <w:tcW w:w="853" w:type="dxa"/>
            <w:gridSpan w:val="2"/>
            <w:vMerge/>
            <w:hideMark/>
          </w:tcPr>
          <w:p w:rsidR="00BF46EE" w:rsidRPr="003E0EDC" w:rsidRDefault="00BF46EE" w:rsidP="003E0EDC">
            <w:pPr>
              <w:jc w:val="center"/>
              <w:rPr>
                <w:sz w:val="24"/>
              </w:rPr>
            </w:pPr>
          </w:p>
        </w:tc>
        <w:tc>
          <w:tcPr>
            <w:tcW w:w="1982" w:type="dxa"/>
            <w:gridSpan w:val="2"/>
            <w:vMerge/>
            <w:hideMark/>
          </w:tcPr>
          <w:p w:rsidR="00BF46EE" w:rsidRPr="003E0EDC" w:rsidRDefault="00BF46EE" w:rsidP="003E0EDC">
            <w:pPr>
              <w:jc w:val="center"/>
              <w:rPr>
                <w:sz w:val="24"/>
              </w:rPr>
            </w:pPr>
          </w:p>
        </w:tc>
        <w:tc>
          <w:tcPr>
            <w:tcW w:w="1134" w:type="dxa"/>
            <w:vMerge/>
            <w:hideMark/>
          </w:tcPr>
          <w:p w:rsidR="00BF46EE" w:rsidRPr="003E0EDC" w:rsidRDefault="00BF46EE" w:rsidP="003E0EDC">
            <w:pPr>
              <w:jc w:val="center"/>
              <w:rPr>
                <w:sz w:val="24"/>
              </w:rPr>
            </w:pPr>
          </w:p>
        </w:tc>
        <w:tc>
          <w:tcPr>
            <w:tcW w:w="992" w:type="dxa"/>
            <w:gridSpan w:val="2"/>
            <w:hideMark/>
          </w:tcPr>
          <w:p w:rsidR="00BF46EE" w:rsidRPr="003E0EDC" w:rsidRDefault="00BF46EE" w:rsidP="006071B6">
            <w:pPr>
              <w:jc w:val="both"/>
              <w:rPr>
                <w:sz w:val="24"/>
              </w:rPr>
            </w:pPr>
            <w:r w:rsidRPr="003E0EDC">
              <w:rPr>
                <w:sz w:val="24"/>
              </w:rPr>
              <w:t>бю</w:t>
            </w:r>
            <w:r w:rsidRPr="003E0EDC">
              <w:rPr>
                <w:sz w:val="24"/>
              </w:rPr>
              <w:t>д</w:t>
            </w:r>
            <w:r w:rsidRPr="003E0EDC">
              <w:rPr>
                <w:sz w:val="24"/>
              </w:rPr>
              <w:t>жет авт</w:t>
            </w:r>
            <w:r w:rsidRPr="003E0EDC">
              <w:rPr>
                <w:sz w:val="24"/>
              </w:rPr>
              <w:t>о</w:t>
            </w:r>
            <w:r w:rsidRPr="003E0EDC">
              <w:rPr>
                <w:sz w:val="24"/>
              </w:rPr>
              <w:t>номн</w:t>
            </w:r>
            <w:r w:rsidRPr="003E0EDC">
              <w:rPr>
                <w:sz w:val="24"/>
              </w:rPr>
              <w:t>о</w:t>
            </w:r>
            <w:r w:rsidRPr="003E0EDC">
              <w:rPr>
                <w:sz w:val="24"/>
              </w:rPr>
              <w:t>го о</w:t>
            </w:r>
            <w:r w:rsidRPr="003E0EDC">
              <w:rPr>
                <w:sz w:val="24"/>
              </w:rPr>
              <w:t>к</w:t>
            </w:r>
            <w:r w:rsidRPr="003E0EDC">
              <w:rPr>
                <w:sz w:val="24"/>
              </w:rPr>
              <w:t>руга</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312"/>
        </w:trPr>
        <w:tc>
          <w:tcPr>
            <w:tcW w:w="853" w:type="dxa"/>
            <w:gridSpan w:val="2"/>
            <w:vMerge/>
            <w:hideMark/>
          </w:tcPr>
          <w:p w:rsidR="00BF46EE" w:rsidRPr="003E0EDC" w:rsidRDefault="00BF46EE" w:rsidP="003E0EDC">
            <w:pPr>
              <w:jc w:val="center"/>
              <w:rPr>
                <w:sz w:val="24"/>
              </w:rPr>
            </w:pPr>
          </w:p>
        </w:tc>
        <w:tc>
          <w:tcPr>
            <w:tcW w:w="1982" w:type="dxa"/>
            <w:gridSpan w:val="2"/>
            <w:vMerge/>
            <w:hideMark/>
          </w:tcPr>
          <w:p w:rsidR="00BF46EE" w:rsidRPr="003E0EDC" w:rsidRDefault="00BF46EE" w:rsidP="003E0EDC">
            <w:pPr>
              <w:jc w:val="center"/>
              <w:rPr>
                <w:sz w:val="24"/>
              </w:rPr>
            </w:pPr>
          </w:p>
        </w:tc>
        <w:tc>
          <w:tcPr>
            <w:tcW w:w="1134" w:type="dxa"/>
            <w:vMerge/>
            <w:hideMark/>
          </w:tcPr>
          <w:p w:rsidR="00BF46EE" w:rsidRPr="003E0EDC" w:rsidRDefault="00BF46EE" w:rsidP="003E0EDC">
            <w:pPr>
              <w:jc w:val="center"/>
              <w:rPr>
                <w:sz w:val="24"/>
              </w:rPr>
            </w:pPr>
          </w:p>
        </w:tc>
        <w:tc>
          <w:tcPr>
            <w:tcW w:w="992" w:type="dxa"/>
            <w:gridSpan w:val="2"/>
            <w:hideMark/>
          </w:tcPr>
          <w:p w:rsidR="00BF46EE" w:rsidRPr="003E0EDC" w:rsidRDefault="00BF46EE" w:rsidP="006071B6">
            <w:pPr>
              <w:jc w:val="both"/>
              <w:rPr>
                <w:sz w:val="24"/>
              </w:rPr>
            </w:pPr>
            <w:r w:rsidRPr="003E0EDC">
              <w:rPr>
                <w:sz w:val="24"/>
              </w:rPr>
              <w:t>бю</w:t>
            </w:r>
            <w:r w:rsidRPr="003E0EDC">
              <w:rPr>
                <w:sz w:val="24"/>
              </w:rPr>
              <w:t>д</w:t>
            </w:r>
            <w:r w:rsidRPr="003E0EDC">
              <w:rPr>
                <w:sz w:val="24"/>
              </w:rPr>
              <w:t>жет района</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386 641,2</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54 540,0</w:t>
            </w:r>
          </w:p>
        </w:tc>
        <w:tc>
          <w:tcPr>
            <w:tcW w:w="1230" w:type="dxa"/>
            <w:hideMark/>
          </w:tcPr>
          <w:p w:rsidR="00BF46EE" w:rsidRPr="003E0EDC" w:rsidRDefault="00BF46EE" w:rsidP="003E0EDC">
            <w:pPr>
              <w:jc w:val="center"/>
              <w:rPr>
                <w:sz w:val="24"/>
              </w:rPr>
            </w:pPr>
            <w:r w:rsidRPr="003E0EDC">
              <w:rPr>
                <w:sz w:val="24"/>
              </w:rPr>
              <w:t>106 040,0</w:t>
            </w:r>
          </w:p>
        </w:tc>
        <w:tc>
          <w:tcPr>
            <w:tcW w:w="1140" w:type="dxa"/>
            <w:gridSpan w:val="2"/>
            <w:hideMark/>
          </w:tcPr>
          <w:p w:rsidR="00BF46EE" w:rsidRPr="003E0EDC" w:rsidRDefault="00BF46EE" w:rsidP="003E0EDC">
            <w:pPr>
              <w:jc w:val="center"/>
              <w:rPr>
                <w:sz w:val="24"/>
              </w:rPr>
            </w:pPr>
            <w:r w:rsidRPr="003E0EDC">
              <w:rPr>
                <w:sz w:val="24"/>
              </w:rPr>
              <w:t>110 705,8</w:t>
            </w:r>
          </w:p>
        </w:tc>
        <w:tc>
          <w:tcPr>
            <w:tcW w:w="1134" w:type="dxa"/>
            <w:hideMark/>
          </w:tcPr>
          <w:p w:rsidR="00BF46EE" w:rsidRPr="003E0EDC" w:rsidRDefault="00BF46EE" w:rsidP="003E0EDC">
            <w:pPr>
              <w:jc w:val="center"/>
              <w:rPr>
                <w:sz w:val="24"/>
              </w:rPr>
            </w:pPr>
            <w:r w:rsidRPr="003E0EDC">
              <w:rPr>
                <w:sz w:val="24"/>
              </w:rPr>
              <w:t>115 355,4</w:t>
            </w:r>
          </w:p>
        </w:tc>
      </w:tr>
      <w:tr w:rsidR="00BF46EE" w:rsidRPr="003E0EDC" w:rsidTr="00BF46EE">
        <w:trPr>
          <w:trHeight w:val="1668"/>
        </w:trPr>
        <w:tc>
          <w:tcPr>
            <w:tcW w:w="853" w:type="dxa"/>
            <w:gridSpan w:val="2"/>
            <w:vMerge/>
            <w:hideMark/>
          </w:tcPr>
          <w:p w:rsidR="00BF46EE" w:rsidRPr="003E0EDC" w:rsidRDefault="00BF46EE" w:rsidP="003E0EDC">
            <w:pPr>
              <w:jc w:val="center"/>
              <w:rPr>
                <w:sz w:val="24"/>
              </w:rPr>
            </w:pPr>
          </w:p>
        </w:tc>
        <w:tc>
          <w:tcPr>
            <w:tcW w:w="1982" w:type="dxa"/>
            <w:gridSpan w:val="2"/>
            <w:vMerge/>
            <w:hideMark/>
          </w:tcPr>
          <w:p w:rsidR="00BF46EE" w:rsidRPr="003E0EDC" w:rsidRDefault="00BF46EE" w:rsidP="003E0EDC">
            <w:pPr>
              <w:jc w:val="center"/>
              <w:rPr>
                <w:sz w:val="24"/>
              </w:rPr>
            </w:pPr>
          </w:p>
        </w:tc>
        <w:tc>
          <w:tcPr>
            <w:tcW w:w="1134" w:type="dxa"/>
            <w:vMerge/>
            <w:hideMark/>
          </w:tcPr>
          <w:p w:rsidR="00BF46EE" w:rsidRPr="003E0EDC" w:rsidRDefault="00BF46EE" w:rsidP="003E0EDC">
            <w:pPr>
              <w:jc w:val="center"/>
              <w:rPr>
                <w:sz w:val="24"/>
              </w:rPr>
            </w:pPr>
          </w:p>
        </w:tc>
        <w:tc>
          <w:tcPr>
            <w:tcW w:w="992" w:type="dxa"/>
            <w:gridSpan w:val="2"/>
            <w:hideMark/>
          </w:tcPr>
          <w:p w:rsidR="00BF46EE" w:rsidRPr="003E0EDC" w:rsidRDefault="00BF46EE" w:rsidP="006071B6">
            <w:pPr>
              <w:jc w:val="both"/>
              <w:rPr>
                <w:sz w:val="24"/>
              </w:rPr>
            </w:pPr>
            <w:r w:rsidRPr="003E0EDC">
              <w:rPr>
                <w:sz w:val="24"/>
              </w:rPr>
              <w:t>в том числе бе</w:t>
            </w:r>
            <w:r w:rsidRPr="003E0EDC">
              <w:rPr>
                <w:sz w:val="24"/>
              </w:rPr>
              <w:t>з</w:t>
            </w:r>
            <w:r w:rsidRPr="003E0EDC">
              <w:rPr>
                <w:sz w:val="24"/>
              </w:rPr>
              <w:t>во</w:t>
            </w:r>
            <w:r w:rsidRPr="003E0EDC">
              <w:rPr>
                <w:sz w:val="24"/>
              </w:rPr>
              <w:t>з</w:t>
            </w:r>
            <w:r w:rsidRPr="003E0EDC">
              <w:rPr>
                <w:sz w:val="24"/>
              </w:rPr>
              <w:t>мез</w:t>
            </w:r>
            <w:r w:rsidRPr="003E0EDC">
              <w:rPr>
                <w:sz w:val="24"/>
              </w:rPr>
              <w:t>д</w:t>
            </w:r>
            <w:r w:rsidRPr="003E0EDC">
              <w:rPr>
                <w:sz w:val="24"/>
              </w:rPr>
              <w:t>ные пост</w:t>
            </w:r>
            <w:r w:rsidRPr="003E0EDC">
              <w:rPr>
                <w:sz w:val="24"/>
              </w:rPr>
              <w:t>у</w:t>
            </w:r>
            <w:r w:rsidRPr="003E0EDC">
              <w:rPr>
                <w:sz w:val="24"/>
              </w:rPr>
              <w:t>пления физ</w:t>
            </w:r>
            <w:r w:rsidRPr="003E0EDC">
              <w:rPr>
                <w:sz w:val="24"/>
              </w:rPr>
              <w:t>и</w:t>
            </w:r>
            <w:r w:rsidRPr="003E0EDC">
              <w:rPr>
                <w:sz w:val="24"/>
              </w:rPr>
              <w:t>ческих и юр</w:t>
            </w:r>
            <w:r w:rsidRPr="003E0EDC">
              <w:rPr>
                <w:sz w:val="24"/>
              </w:rPr>
              <w:t>и</w:t>
            </w:r>
            <w:r w:rsidRPr="003E0EDC">
              <w:rPr>
                <w:sz w:val="24"/>
              </w:rPr>
              <w:t>дич</w:t>
            </w:r>
            <w:r w:rsidRPr="003E0EDC">
              <w:rPr>
                <w:sz w:val="24"/>
              </w:rPr>
              <w:t>е</w:t>
            </w:r>
            <w:r w:rsidRPr="003E0EDC">
              <w:rPr>
                <w:sz w:val="24"/>
              </w:rPr>
              <w:t>ских лиц</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624"/>
        </w:trPr>
        <w:tc>
          <w:tcPr>
            <w:tcW w:w="853" w:type="dxa"/>
            <w:gridSpan w:val="2"/>
            <w:vMerge/>
            <w:hideMark/>
          </w:tcPr>
          <w:p w:rsidR="00BF46EE" w:rsidRPr="003E0EDC" w:rsidRDefault="00BF46EE" w:rsidP="003E0EDC">
            <w:pPr>
              <w:jc w:val="center"/>
              <w:rPr>
                <w:sz w:val="24"/>
              </w:rPr>
            </w:pPr>
          </w:p>
        </w:tc>
        <w:tc>
          <w:tcPr>
            <w:tcW w:w="1982" w:type="dxa"/>
            <w:gridSpan w:val="2"/>
            <w:vMerge/>
            <w:hideMark/>
          </w:tcPr>
          <w:p w:rsidR="00BF46EE" w:rsidRPr="003E0EDC" w:rsidRDefault="00BF46EE" w:rsidP="003E0EDC">
            <w:pPr>
              <w:jc w:val="center"/>
              <w:rPr>
                <w:sz w:val="24"/>
              </w:rPr>
            </w:pPr>
          </w:p>
        </w:tc>
        <w:tc>
          <w:tcPr>
            <w:tcW w:w="1134" w:type="dxa"/>
            <w:vMerge/>
            <w:hideMark/>
          </w:tcPr>
          <w:p w:rsidR="00BF46EE" w:rsidRPr="003E0EDC" w:rsidRDefault="00BF46EE" w:rsidP="003E0EDC">
            <w:pPr>
              <w:jc w:val="center"/>
              <w:rPr>
                <w:sz w:val="24"/>
              </w:rPr>
            </w:pPr>
          </w:p>
        </w:tc>
        <w:tc>
          <w:tcPr>
            <w:tcW w:w="992" w:type="dxa"/>
            <w:gridSpan w:val="2"/>
            <w:hideMark/>
          </w:tcPr>
          <w:p w:rsidR="00BF46EE" w:rsidRPr="003E0EDC" w:rsidRDefault="00BF46EE" w:rsidP="003E0EDC">
            <w:pPr>
              <w:jc w:val="center"/>
              <w:rPr>
                <w:sz w:val="24"/>
              </w:rPr>
            </w:pPr>
            <w:r w:rsidRPr="003E0EDC">
              <w:rPr>
                <w:sz w:val="24"/>
              </w:rPr>
              <w:t>бю</w:t>
            </w:r>
            <w:r w:rsidRPr="003E0EDC">
              <w:rPr>
                <w:sz w:val="24"/>
              </w:rPr>
              <w:t>д</w:t>
            </w:r>
            <w:r w:rsidRPr="003E0EDC">
              <w:rPr>
                <w:sz w:val="24"/>
              </w:rPr>
              <w:t>жет пос</w:t>
            </w:r>
            <w:r w:rsidRPr="003E0EDC">
              <w:rPr>
                <w:sz w:val="24"/>
              </w:rPr>
              <w:t>е</w:t>
            </w:r>
            <w:r w:rsidRPr="003E0EDC">
              <w:rPr>
                <w:sz w:val="24"/>
              </w:rPr>
              <w:t>лений</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936"/>
        </w:trPr>
        <w:tc>
          <w:tcPr>
            <w:tcW w:w="853" w:type="dxa"/>
            <w:gridSpan w:val="2"/>
            <w:vMerge/>
            <w:hideMark/>
          </w:tcPr>
          <w:p w:rsidR="00BF46EE" w:rsidRPr="003E0EDC" w:rsidRDefault="00BF46EE" w:rsidP="003E0EDC">
            <w:pPr>
              <w:jc w:val="center"/>
              <w:rPr>
                <w:sz w:val="24"/>
              </w:rPr>
            </w:pPr>
          </w:p>
        </w:tc>
        <w:tc>
          <w:tcPr>
            <w:tcW w:w="1982" w:type="dxa"/>
            <w:gridSpan w:val="2"/>
            <w:vMerge/>
            <w:hideMark/>
          </w:tcPr>
          <w:p w:rsidR="00BF46EE" w:rsidRPr="003E0EDC" w:rsidRDefault="00BF46EE" w:rsidP="003E0EDC">
            <w:pPr>
              <w:jc w:val="center"/>
              <w:rPr>
                <w:sz w:val="24"/>
              </w:rPr>
            </w:pPr>
          </w:p>
        </w:tc>
        <w:tc>
          <w:tcPr>
            <w:tcW w:w="1134" w:type="dxa"/>
            <w:vMerge/>
            <w:hideMark/>
          </w:tcPr>
          <w:p w:rsidR="00BF46EE" w:rsidRPr="003E0EDC" w:rsidRDefault="00BF46EE" w:rsidP="003E0EDC">
            <w:pPr>
              <w:jc w:val="center"/>
              <w:rPr>
                <w:sz w:val="24"/>
              </w:rPr>
            </w:pPr>
          </w:p>
        </w:tc>
        <w:tc>
          <w:tcPr>
            <w:tcW w:w="992" w:type="dxa"/>
            <w:gridSpan w:val="2"/>
            <w:hideMark/>
          </w:tcPr>
          <w:p w:rsidR="00BF46EE" w:rsidRPr="003E0EDC" w:rsidRDefault="00BF46EE" w:rsidP="003E0EDC">
            <w:pPr>
              <w:jc w:val="center"/>
              <w:rPr>
                <w:sz w:val="24"/>
              </w:rPr>
            </w:pPr>
            <w:r w:rsidRPr="003E0EDC">
              <w:rPr>
                <w:sz w:val="24"/>
              </w:rPr>
              <w:t>иные вн</w:t>
            </w:r>
            <w:r w:rsidRPr="003E0EDC">
              <w:rPr>
                <w:sz w:val="24"/>
              </w:rPr>
              <w:t>е</w:t>
            </w:r>
            <w:r w:rsidRPr="003E0EDC">
              <w:rPr>
                <w:sz w:val="24"/>
              </w:rPr>
              <w:t>бю</w:t>
            </w:r>
            <w:r w:rsidRPr="003E0EDC">
              <w:rPr>
                <w:sz w:val="24"/>
              </w:rPr>
              <w:t>д</w:t>
            </w:r>
            <w:r w:rsidRPr="003E0EDC">
              <w:rPr>
                <w:sz w:val="24"/>
              </w:rPr>
              <w:t>жетные исто</w:t>
            </w:r>
            <w:r w:rsidRPr="003E0EDC">
              <w:rPr>
                <w:sz w:val="24"/>
              </w:rPr>
              <w:t>ч</w:t>
            </w:r>
            <w:r w:rsidRPr="003E0EDC">
              <w:rPr>
                <w:sz w:val="24"/>
              </w:rPr>
              <w:t>ники</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312"/>
        </w:trPr>
        <w:tc>
          <w:tcPr>
            <w:tcW w:w="853" w:type="dxa"/>
            <w:gridSpan w:val="2"/>
            <w:vMerge w:val="restart"/>
            <w:hideMark/>
          </w:tcPr>
          <w:p w:rsidR="00BF46EE" w:rsidRPr="003E0EDC" w:rsidRDefault="00BF46EE" w:rsidP="003E0EDC">
            <w:pPr>
              <w:jc w:val="center"/>
              <w:rPr>
                <w:sz w:val="24"/>
              </w:rPr>
            </w:pPr>
            <w:r w:rsidRPr="003E0EDC">
              <w:rPr>
                <w:sz w:val="24"/>
              </w:rPr>
              <w:t>2.3.3.</w:t>
            </w:r>
          </w:p>
        </w:tc>
        <w:tc>
          <w:tcPr>
            <w:tcW w:w="1982" w:type="dxa"/>
            <w:gridSpan w:val="2"/>
            <w:vMerge w:val="restart"/>
            <w:hideMark/>
          </w:tcPr>
          <w:p w:rsidR="00BF46EE" w:rsidRDefault="00BF46EE" w:rsidP="006071B6">
            <w:pPr>
              <w:jc w:val="both"/>
              <w:rPr>
                <w:sz w:val="24"/>
              </w:rPr>
            </w:pPr>
            <w:r w:rsidRPr="003E0EDC">
              <w:rPr>
                <w:sz w:val="24"/>
              </w:rPr>
              <w:t>Формирование резерва на и</w:t>
            </w:r>
            <w:r w:rsidRPr="003E0EDC">
              <w:rPr>
                <w:sz w:val="24"/>
              </w:rPr>
              <w:t>с</w:t>
            </w:r>
            <w:r w:rsidRPr="003E0EDC">
              <w:rPr>
                <w:sz w:val="24"/>
              </w:rPr>
              <w:t xml:space="preserve">полнение Указов Президента </w:t>
            </w:r>
          </w:p>
          <w:p w:rsidR="00BF46EE" w:rsidRDefault="00BF46EE" w:rsidP="006071B6">
            <w:pPr>
              <w:jc w:val="both"/>
              <w:rPr>
                <w:sz w:val="24"/>
              </w:rPr>
            </w:pPr>
            <w:r w:rsidRPr="003E0EDC">
              <w:rPr>
                <w:sz w:val="24"/>
              </w:rPr>
              <w:t xml:space="preserve">Российской </w:t>
            </w:r>
          </w:p>
          <w:p w:rsidR="00BF46EE" w:rsidRDefault="00BF46EE" w:rsidP="006071B6">
            <w:pPr>
              <w:jc w:val="both"/>
              <w:rPr>
                <w:sz w:val="24"/>
              </w:rPr>
            </w:pPr>
            <w:r w:rsidRPr="003E0EDC">
              <w:rPr>
                <w:sz w:val="24"/>
              </w:rPr>
              <w:t xml:space="preserve">Федерации </w:t>
            </w:r>
          </w:p>
          <w:p w:rsidR="00BF46EE" w:rsidRDefault="00BF46EE" w:rsidP="006071B6">
            <w:pPr>
              <w:jc w:val="both"/>
              <w:rPr>
                <w:sz w:val="24"/>
              </w:rPr>
            </w:pPr>
            <w:r w:rsidRPr="003E0EDC">
              <w:rPr>
                <w:sz w:val="24"/>
              </w:rPr>
              <w:t xml:space="preserve">от 07.05.2012 </w:t>
            </w:r>
          </w:p>
          <w:p w:rsidR="00BF46EE" w:rsidRDefault="00BF46EE" w:rsidP="006071B6">
            <w:pPr>
              <w:jc w:val="both"/>
              <w:rPr>
                <w:sz w:val="24"/>
              </w:rPr>
            </w:pPr>
            <w:r w:rsidRPr="003E0EDC">
              <w:rPr>
                <w:sz w:val="24"/>
              </w:rPr>
              <w:t xml:space="preserve">№ 597, </w:t>
            </w:r>
          </w:p>
          <w:p w:rsidR="00BF46EE" w:rsidRDefault="00BF46EE" w:rsidP="006071B6">
            <w:pPr>
              <w:jc w:val="both"/>
              <w:rPr>
                <w:sz w:val="24"/>
              </w:rPr>
            </w:pPr>
            <w:r w:rsidRPr="003E0EDC">
              <w:rPr>
                <w:sz w:val="24"/>
              </w:rPr>
              <w:t xml:space="preserve">от 01.06.2012 </w:t>
            </w:r>
          </w:p>
          <w:p w:rsidR="00BF46EE" w:rsidRPr="003E0EDC" w:rsidRDefault="00BF46EE" w:rsidP="006071B6">
            <w:pPr>
              <w:jc w:val="both"/>
              <w:rPr>
                <w:sz w:val="24"/>
              </w:rPr>
            </w:pPr>
            <w:r w:rsidRPr="003E0EDC">
              <w:rPr>
                <w:sz w:val="24"/>
              </w:rPr>
              <w:t>№ 761</w:t>
            </w:r>
          </w:p>
        </w:tc>
        <w:tc>
          <w:tcPr>
            <w:tcW w:w="1134" w:type="dxa"/>
            <w:vMerge w:val="restart"/>
            <w:hideMark/>
          </w:tcPr>
          <w:p w:rsidR="00BF46EE" w:rsidRPr="003E0EDC" w:rsidRDefault="00BF46EE" w:rsidP="006071B6">
            <w:pPr>
              <w:jc w:val="both"/>
              <w:rPr>
                <w:sz w:val="24"/>
              </w:rPr>
            </w:pPr>
            <w:r w:rsidRPr="003E0EDC">
              <w:rPr>
                <w:sz w:val="24"/>
              </w:rPr>
              <w:t>депа</w:t>
            </w:r>
            <w:r w:rsidRPr="003E0EDC">
              <w:rPr>
                <w:sz w:val="24"/>
              </w:rPr>
              <w:t>р</w:t>
            </w:r>
            <w:r w:rsidRPr="003E0EDC">
              <w:rPr>
                <w:sz w:val="24"/>
              </w:rPr>
              <w:t>тамент фина</w:t>
            </w:r>
            <w:r w:rsidRPr="003E0EDC">
              <w:rPr>
                <w:sz w:val="24"/>
              </w:rPr>
              <w:t>н</w:t>
            </w:r>
            <w:r w:rsidRPr="003E0EDC">
              <w:rPr>
                <w:sz w:val="24"/>
              </w:rPr>
              <w:t>сов а</w:t>
            </w:r>
            <w:r w:rsidRPr="003E0EDC">
              <w:rPr>
                <w:sz w:val="24"/>
              </w:rPr>
              <w:t>д</w:t>
            </w:r>
            <w:r w:rsidRPr="003E0EDC">
              <w:rPr>
                <w:sz w:val="24"/>
              </w:rPr>
              <w:t>минис</w:t>
            </w:r>
            <w:r w:rsidRPr="003E0EDC">
              <w:rPr>
                <w:sz w:val="24"/>
              </w:rPr>
              <w:t>т</w:t>
            </w:r>
            <w:r w:rsidRPr="003E0EDC">
              <w:rPr>
                <w:sz w:val="24"/>
              </w:rPr>
              <w:t>рации района</w:t>
            </w:r>
          </w:p>
        </w:tc>
        <w:tc>
          <w:tcPr>
            <w:tcW w:w="992" w:type="dxa"/>
            <w:gridSpan w:val="2"/>
            <w:hideMark/>
          </w:tcPr>
          <w:p w:rsidR="00BF46EE" w:rsidRPr="003E0EDC" w:rsidRDefault="00BF46EE" w:rsidP="006071B6">
            <w:pPr>
              <w:jc w:val="both"/>
              <w:rPr>
                <w:sz w:val="24"/>
              </w:rPr>
            </w:pPr>
            <w:r w:rsidRPr="003E0EDC">
              <w:rPr>
                <w:sz w:val="24"/>
              </w:rPr>
              <w:t>всего</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169 213,6</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55 837,6</w:t>
            </w:r>
          </w:p>
        </w:tc>
        <w:tc>
          <w:tcPr>
            <w:tcW w:w="1418" w:type="dxa"/>
            <w:hideMark/>
          </w:tcPr>
          <w:p w:rsidR="00BF46EE" w:rsidRPr="003E0EDC" w:rsidRDefault="00BF46EE" w:rsidP="003E0EDC">
            <w:pPr>
              <w:jc w:val="center"/>
              <w:rPr>
                <w:sz w:val="24"/>
              </w:rPr>
            </w:pPr>
            <w:r w:rsidRPr="003E0EDC">
              <w:rPr>
                <w:sz w:val="24"/>
              </w:rPr>
              <w:t>49 438,0</w:t>
            </w:r>
          </w:p>
        </w:tc>
        <w:tc>
          <w:tcPr>
            <w:tcW w:w="1230" w:type="dxa"/>
            <w:hideMark/>
          </w:tcPr>
          <w:p w:rsidR="00BF46EE" w:rsidRPr="003E0EDC" w:rsidRDefault="00BF46EE" w:rsidP="003E0EDC">
            <w:pPr>
              <w:jc w:val="center"/>
              <w:rPr>
                <w:sz w:val="24"/>
              </w:rPr>
            </w:pPr>
            <w:r w:rsidRPr="003E0EDC">
              <w:rPr>
                <w:sz w:val="24"/>
              </w:rPr>
              <w:t>63 938,0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624"/>
        </w:trPr>
        <w:tc>
          <w:tcPr>
            <w:tcW w:w="853" w:type="dxa"/>
            <w:gridSpan w:val="2"/>
            <w:vMerge/>
            <w:hideMark/>
          </w:tcPr>
          <w:p w:rsidR="00BF46EE" w:rsidRPr="003E0EDC" w:rsidRDefault="00BF46EE" w:rsidP="003E0EDC">
            <w:pPr>
              <w:jc w:val="center"/>
              <w:rPr>
                <w:sz w:val="24"/>
              </w:rPr>
            </w:pPr>
          </w:p>
        </w:tc>
        <w:tc>
          <w:tcPr>
            <w:tcW w:w="1982" w:type="dxa"/>
            <w:gridSpan w:val="2"/>
            <w:vMerge/>
            <w:hideMark/>
          </w:tcPr>
          <w:p w:rsidR="00BF46EE" w:rsidRPr="003E0EDC" w:rsidRDefault="00BF46EE" w:rsidP="006071B6">
            <w:pPr>
              <w:jc w:val="both"/>
              <w:rPr>
                <w:sz w:val="24"/>
              </w:rPr>
            </w:pPr>
          </w:p>
        </w:tc>
        <w:tc>
          <w:tcPr>
            <w:tcW w:w="1134" w:type="dxa"/>
            <w:vMerge/>
            <w:hideMark/>
          </w:tcPr>
          <w:p w:rsidR="00BF46EE" w:rsidRPr="003E0EDC" w:rsidRDefault="00BF46EE" w:rsidP="006071B6">
            <w:pPr>
              <w:jc w:val="both"/>
              <w:rPr>
                <w:sz w:val="24"/>
              </w:rPr>
            </w:pPr>
          </w:p>
        </w:tc>
        <w:tc>
          <w:tcPr>
            <w:tcW w:w="992" w:type="dxa"/>
            <w:gridSpan w:val="2"/>
            <w:hideMark/>
          </w:tcPr>
          <w:p w:rsidR="00BF46EE" w:rsidRPr="003E0EDC" w:rsidRDefault="00BF46EE" w:rsidP="006071B6">
            <w:pPr>
              <w:jc w:val="both"/>
              <w:rPr>
                <w:sz w:val="24"/>
              </w:rPr>
            </w:pPr>
            <w:r w:rsidRPr="003E0EDC">
              <w:rPr>
                <w:sz w:val="24"/>
              </w:rPr>
              <w:t>фед</w:t>
            </w:r>
            <w:r w:rsidRPr="003E0EDC">
              <w:rPr>
                <w:sz w:val="24"/>
              </w:rPr>
              <w:t>е</w:t>
            </w:r>
            <w:r w:rsidRPr="003E0EDC">
              <w:rPr>
                <w:sz w:val="24"/>
              </w:rPr>
              <w:t>рал</w:t>
            </w:r>
            <w:r w:rsidRPr="003E0EDC">
              <w:rPr>
                <w:sz w:val="24"/>
              </w:rPr>
              <w:t>ь</w:t>
            </w:r>
            <w:r w:rsidRPr="003E0EDC">
              <w:rPr>
                <w:sz w:val="24"/>
              </w:rPr>
              <w:t>ный бю</w:t>
            </w:r>
            <w:r w:rsidRPr="003E0EDC">
              <w:rPr>
                <w:sz w:val="24"/>
              </w:rPr>
              <w:t>д</w:t>
            </w:r>
            <w:r w:rsidRPr="003E0EDC">
              <w:rPr>
                <w:sz w:val="24"/>
              </w:rPr>
              <w:t>жет</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936"/>
        </w:trPr>
        <w:tc>
          <w:tcPr>
            <w:tcW w:w="853" w:type="dxa"/>
            <w:gridSpan w:val="2"/>
            <w:vMerge/>
            <w:hideMark/>
          </w:tcPr>
          <w:p w:rsidR="00BF46EE" w:rsidRPr="003E0EDC" w:rsidRDefault="00BF46EE" w:rsidP="003E0EDC">
            <w:pPr>
              <w:jc w:val="center"/>
              <w:rPr>
                <w:sz w:val="24"/>
              </w:rPr>
            </w:pPr>
          </w:p>
        </w:tc>
        <w:tc>
          <w:tcPr>
            <w:tcW w:w="1982" w:type="dxa"/>
            <w:gridSpan w:val="2"/>
            <w:vMerge/>
            <w:hideMark/>
          </w:tcPr>
          <w:p w:rsidR="00BF46EE" w:rsidRPr="003E0EDC" w:rsidRDefault="00BF46EE" w:rsidP="006071B6">
            <w:pPr>
              <w:jc w:val="both"/>
              <w:rPr>
                <w:sz w:val="24"/>
              </w:rPr>
            </w:pPr>
          </w:p>
        </w:tc>
        <w:tc>
          <w:tcPr>
            <w:tcW w:w="1134" w:type="dxa"/>
            <w:vMerge/>
            <w:hideMark/>
          </w:tcPr>
          <w:p w:rsidR="00BF46EE" w:rsidRPr="003E0EDC" w:rsidRDefault="00BF46EE" w:rsidP="006071B6">
            <w:pPr>
              <w:jc w:val="both"/>
              <w:rPr>
                <w:sz w:val="24"/>
              </w:rPr>
            </w:pPr>
          </w:p>
        </w:tc>
        <w:tc>
          <w:tcPr>
            <w:tcW w:w="992" w:type="dxa"/>
            <w:gridSpan w:val="2"/>
            <w:hideMark/>
          </w:tcPr>
          <w:p w:rsidR="00BF46EE" w:rsidRPr="003E0EDC" w:rsidRDefault="00BF46EE" w:rsidP="006071B6">
            <w:pPr>
              <w:jc w:val="both"/>
              <w:rPr>
                <w:sz w:val="24"/>
              </w:rPr>
            </w:pPr>
            <w:r w:rsidRPr="003E0EDC">
              <w:rPr>
                <w:sz w:val="24"/>
              </w:rPr>
              <w:t>бю</w:t>
            </w:r>
            <w:r w:rsidRPr="003E0EDC">
              <w:rPr>
                <w:sz w:val="24"/>
              </w:rPr>
              <w:t>д</w:t>
            </w:r>
            <w:r w:rsidRPr="003E0EDC">
              <w:rPr>
                <w:sz w:val="24"/>
              </w:rPr>
              <w:t>жет авт</w:t>
            </w:r>
            <w:r w:rsidRPr="003E0EDC">
              <w:rPr>
                <w:sz w:val="24"/>
              </w:rPr>
              <w:t>о</w:t>
            </w:r>
            <w:r w:rsidRPr="003E0EDC">
              <w:rPr>
                <w:sz w:val="24"/>
              </w:rPr>
              <w:t>номн</w:t>
            </w:r>
            <w:r w:rsidRPr="003E0EDC">
              <w:rPr>
                <w:sz w:val="24"/>
              </w:rPr>
              <w:t>о</w:t>
            </w:r>
            <w:r w:rsidRPr="003E0EDC">
              <w:rPr>
                <w:sz w:val="24"/>
              </w:rPr>
              <w:t>го о</w:t>
            </w:r>
            <w:r w:rsidRPr="003E0EDC">
              <w:rPr>
                <w:sz w:val="24"/>
              </w:rPr>
              <w:t>к</w:t>
            </w:r>
            <w:r w:rsidRPr="003E0EDC">
              <w:rPr>
                <w:sz w:val="24"/>
              </w:rPr>
              <w:t>руга</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312"/>
        </w:trPr>
        <w:tc>
          <w:tcPr>
            <w:tcW w:w="853" w:type="dxa"/>
            <w:gridSpan w:val="2"/>
            <w:vMerge/>
            <w:hideMark/>
          </w:tcPr>
          <w:p w:rsidR="00BF46EE" w:rsidRPr="003E0EDC" w:rsidRDefault="00BF46EE" w:rsidP="003E0EDC">
            <w:pPr>
              <w:jc w:val="center"/>
              <w:rPr>
                <w:sz w:val="24"/>
              </w:rPr>
            </w:pPr>
          </w:p>
        </w:tc>
        <w:tc>
          <w:tcPr>
            <w:tcW w:w="1982" w:type="dxa"/>
            <w:gridSpan w:val="2"/>
            <w:vMerge/>
            <w:hideMark/>
          </w:tcPr>
          <w:p w:rsidR="00BF46EE" w:rsidRPr="003E0EDC" w:rsidRDefault="00BF46EE" w:rsidP="006071B6">
            <w:pPr>
              <w:jc w:val="both"/>
              <w:rPr>
                <w:sz w:val="24"/>
              </w:rPr>
            </w:pPr>
          </w:p>
        </w:tc>
        <w:tc>
          <w:tcPr>
            <w:tcW w:w="1134" w:type="dxa"/>
            <w:vMerge/>
            <w:hideMark/>
          </w:tcPr>
          <w:p w:rsidR="00BF46EE" w:rsidRPr="003E0EDC" w:rsidRDefault="00BF46EE" w:rsidP="006071B6">
            <w:pPr>
              <w:jc w:val="both"/>
              <w:rPr>
                <w:sz w:val="24"/>
              </w:rPr>
            </w:pPr>
          </w:p>
        </w:tc>
        <w:tc>
          <w:tcPr>
            <w:tcW w:w="992" w:type="dxa"/>
            <w:gridSpan w:val="2"/>
            <w:hideMark/>
          </w:tcPr>
          <w:p w:rsidR="00BF46EE" w:rsidRPr="003E0EDC" w:rsidRDefault="00BF46EE" w:rsidP="006071B6">
            <w:pPr>
              <w:jc w:val="both"/>
              <w:rPr>
                <w:sz w:val="24"/>
              </w:rPr>
            </w:pPr>
            <w:r w:rsidRPr="003E0EDC">
              <w:rPr>
                <w:sz w:val="24"/>
              </w:rPr>
              <w:t>бю</w:t>
            </w:r>
            <w:r w:rsidRPr="003E0EDC">
              <w:rPr>
                <w:sz w:val="24"/>
              </w:rPr>
              <w:t>д</w:t>
            </w:r>
            <w:r w:rsidRPr="003E0EDC">
              <w:rPr>
                <w:sz w:val="24"/>
              </w:rPr>
              <w:t>жет района</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169 213,6</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55 837,6</w:t>
            </w:r>
          </w:p>
        </w:tc>
        <w:tc>
          <w:tcPr>
            <w:tcW w:w="1418" w:type="dxa"/>
            <w:hideMark/>
          </w:tcPr>
          <w:p w:rsidR="00BF46EE" w:rsidRPr="003E0EDC" w:rsidRDefault="00BF46EE" w:rsidP="003E0EDC">
            <w:pPr>
              <w:jc w:val="center"/>
              <w:rPr>
                <w:sz w:val="24"/>
              </w:rPr>
            </w:pPr>
            <w:r w:rsidRPr="003E0EDC">
              <w:rPr>
                <w:sz w:val="24"/>
              </w:rPr>
              <w:t>49 438,0</w:t>
            </w:r>
          </w:p>
        </w:tc>
        <w:tc>
          <w:tcPr>
            <w:tcW w:w="1230" w:type="dxa"/>
            <w:hideMark/>
          </w:tcPr>
          <w:p w:rsidR="00BF46EE" w:rsidRPr="003E0EDC" w:rsidRDefault="00BF46EE" w:rsidP="003E0EDC">
            <w:pPr>
              <w:jc w:val="center"/>
              <w:rPr>
                <w:sz w:val="24"/>
              </w:rPr>
            </w:pPr>
            <w:r w:rsidRPr="003E0EDC">
              <w:rPr>
                <w:sz w:val="24"/>
              </w:rPr>
              <w:t>63 938,0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1668"/>
        </w:trPr>
        <w:tc>
          <w:tcPr>
            <w:tcW w:w="853" w:type="dxa"/>
            <w:gridSpan w:val="2"/>
            <w:vMerge/>
            <w:hideMark/>
          </w:tcPr>
          <w:p w:rsidR="00BF46EE" w:rsidRPr="003E0EDC" w:rsidRDefault="00BF46EE" w:rsidP="003E0EDC">
            <w:pPr>
              <w:jc w:val="center"/>
              <w:rPr>
                <w:sz w:val="24"/>
              </w:rPr>
            </w:pPr>
          </w:p>
        </w:tc>
        <w:tc>
          <w:tcPr>
            <w:tcW w:w="1982" w:type="dxa"/>
            <w:gridSpan w:val="2"/>
            <w:vMerge/>
            <w:hideMark/>
          </w:tcPr>
          <w:p w:rsidR="00BF46EE" w:rsidRPr="003E0EDC" w:rsidRDefault="00BF46EE" w:rsidP="006071B6">
            <w:pPr>
              <w:jc w:val="both"/>
              <w:rPr>
                <w:sz w:val="24"/>
              </w:rPr>
            </w:pPr>
          </w:p>
        </w:tc>
        <w:tc>
          <w:tcPr>
            <w:tcW w:w="1134" w:type="dxa"/>
            <w:vMerge/>
            <w:hideMark/>
          </w:tcPr>
          <w:p w:rsidR="00BF46EE" w:rsidRPr="003E0EDC" w:rsidRDefault="00BF46EE" w:rsidP="006071B6">
            <w:pPr>
              <w:jc w:val="both"/>
              <w:rPr>
                <w:sz w:val="24"/>
              </w:rPr>
            </w:pPr>
          </w:p>
        </w:tc>
        <w:tc>
          <w:tcPr>
            <w:tcW w:w="992" w:type="dxa"/>
            <w:gridSpan w:val="2"/>
            <w:hideMark/>
          </w:tcPr>
          <w:p w:rsidR="00BF46EE" w:rsidRPr="003E0EDC" w:rsidRDefault="00BF46EE" w:rsidP="006071B6">
            <w:pPr>
              <w:jc w:val="both"/>
              <w:rPr>
                <w:sz w:val="24"/>
              </w:rPr>
            </w:pPr>
            <w:r w:rsidRPr="003E0EDC">
              <w:rPr>
                <w:sz w:val="24"/>
              </w:rPr>
              <w:t>в том числе бе</w:t>
            </w:r>
            <w:r w:rsidRPr="003E0EDC">
              <w:rPr>
                <w:sz w:val="24"/>
              </w:rPr>
              <w:t>з</w:t>
            </w:r>
            <w:r w:rsidRPr="003E0EDC">
              <w:rPr>
                <w:sz w:val="24"/>
              </w:rPr>
              <w:t>во</w:t>
            </w:r>
            <w:r w:rsidRPr="003E0EDC">
              <w:rPr>
                <w:sz w:val="24"/>
              </w:rPr>
              <w:t>з</w:t>
            </w:r>
            <w:r w:rsidRPr="003E0EDC">
              <w:rPr>
                <w:sz w:val="24"/>
              </w:rPr>
              <w:t>мез</w:t>
            </w:r>
            <w:r w:rsidRPr="003E0EDC">
              <w:rPr>
                <w:sz w:val="24"/>
              </w:rPr>
              <w:t>д</w:t>
            </w:r>
            <w:r w:rsidRPr="003E0EDC">
              <w:rPr>
                <w:sz w:val="24"/>
              </w:rPr>
              <w:t>ные пост</w:t>
            </w:r>
            <w:r w:rsidRPr="003E0EDC">
              <w:rPr>
                <w:sz w:val="24"/>
              </w:rPr>
              <w:t>у</w:t>
            </w:r>
            <w:r w:rsidRPr="003E0EDC">
              <w:rPr>
                <w:sz w:val="24"/>
              </w:rPr>
              <w:t>пления физ</w:t>
            </w:r>
            <w:r w:rsidRPr="003E0EDC">
              <w:rPr>
                <w:sz w:val="24"/>
              </w:rPr>
              <w:t>и</w:t>
            </w:r>
            <w:r w:rsidRPr="003E0EDC">
              <w:rPr>
                <w:sz w:val="24"/>
              </w:rPr>
              <w:t>ческих и юр</w:t>
            </w:r>
            <w:r w:rsidRPr="003E0EDC">
              <w:rPr>
                <w:sz w:val="24"/>
              </w:rPr>
              <w:t>и</w:t>
            </w:r>
            <w:r w:rsidRPr="003E0EDC">
              <w:rPr>
                <w:sz w:val="24"/>
              </w:rPr>
              <w:t>дич</w:t>
            </w:r>
            <w:r w:rsidRPr="003E0EDC">
              <w:rPr>
                <w:sz w:val="24"/>
              </w:rPr>
              <w:t>е</w:t>
            </w:r>
            <w:r w:rsidRPr="003E0EDC">
              <w:rPr>
                <w:sz w:val="24"/>
              </w:rPr>
              <w:lastRenderedPageBreak/>
              <w:t>ских лиц</w:t>
            </w:r>
          </w:p>
        </w:tc>
        <w:tc>
          <w:tcPr>
            <w:tcW w:w="1136" w:type="dxa"/>
            <w:hideMark/>
          </w:tcPr>
          <w:p w:rsidR="00BF46EE" w:rsidRPr="003E0EDC" w:rsidRDefault="00BF46EE" w:rsidP="003E0EDC">
            <w:pPr>
              <w:jc w:val="center"/>
              <w:rPr>
                <w:sz w:val="24"/>
              </w:rPr>
            </w:pPr>
            <w:r w:rsidRPr="003E0EDC">
              <w:rPr>
                <w:sz w:val="24"/>
              </w:rPr>
              <w:lastRenderedPageBreak/>
              <w:t>х</w:t>
            </w: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624"/>
        </w:trPr>
        <w:tc>
          <w:tcPr>
            <w:tcW w:w="853" w:type="dxa"/>
            <w:gridSpan w:val="2"/>
            <w:vMerge/>
            <w:hideMark/>
          </w:tcPr>
          <w:p w:rsidR="00BF46EE" w:rsidRPr="003E0EDC" w:rsidRDefault="00BF46EE" w:rsidP="003E0EDC">
            <w:pPr>
              <w:jc w:val="center"/>
              <w:rPr>
                <w:sz w:val="24"/>
              </w:rPr>
            </w:pPr>
          </w:p>
        </w:tc>
        <w:tc>
          <w:tcPr>
            <w:tcW w:w="1982" w:type="dxa"/>
            <w:gridSpan w:val="2"/>
            <w:vMerge/>
            <w:hideMark/>
          </w:tcPr>
          <w:p w:rsidR="00BF46EE" w:rsidRPr="003E0EDC" w:rsidRDefault="00BF46EE" w:rsidP="003E0EDC">
            <w:pPr>
              <w:jc w:val="center"/>
              <w:rPr>
                <w:sz w:val="24"/>
              </w:rPr>
            </w:pPr>
          </w:p>
        </w:tc>
        <w:tc>
          <w:tcPr>
            <w:tcW w:w="1134" w:type="dxa"/>
            <w:vMerge/>
            <w:hideMark/>
          </w:tcPr>
          <w:p w:rsidR="00BF46EE" w:rsidRPr="003E0EDC" w:rsidRDefault="00BF46EE" w:rsidP="003E0EDC">
            <w:pPr>
              <w:jc w:val="center"/>
              <w:rPr>
                <w:sz w:val="24"/>
              </w:rPr>
            </w:pPr>
          </w:p>
        </w:tc>
        <w:tc>
          <w:tcPr>
            <w:tcW w:w="992" w:type="dxa"/>
            <w:gridSpan w:val="2"/>
            <w:hideMark/>
          </w:tcPr>
          <w:p w:rsidR="00BF46EE" w:rsidRPr="003E0EDC" w:rsidRDefault="00BF46EE" w:rsidP="006071B6">
            <w:pPr>
              <w:jc w:val="both"/>
              <w:rPr>
                <w:sz w:val="24"/>
              </w:rPr>
            </w:pPr>
            <w:r w:rsidRPr="003E0EDC">
              <w:rPr>
                <w:sz w:val="24"/>
              </w:rPr>
              <w:t>бю</w:t>
            </w:r>
            <w:r w:rsidRPr="003E0EDC">
              <w:rPr>
                <w:sz w:val="24"/>
              </w:rPr>
              <w:t>д</w:t>
            </w:r>
            <w:r w:rsidRPr="003E0EDC">
              <w:rPr>
                <w:sz w:val="24"/>
              </w:rPr>
              <w:t>жет пос</w:t>
            </w:r>
            <w:r w:rsidRPr="003E0EDC">
              <w:rPr>
                <w:sz w:val="24"/>
              </w:rPr>
              <w:t>е</w:t>
            </w:r>
            <w:r w:rsidRPr="003E0EDC">
              <w:rPr>
                <w:sz w:val="24"/>
              </w:rPr>
              <w:t>лений</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936"/>
        </w:trPr>
        <w:tc>
          <w:tcPr>
            <w:tcW w:w="853" w:type="dxa"/>
            <w:gridSpan w:val="2"/>
            <w:vMerge/>
            <w:hideMark/>
          </w:tcPr>
          <w:p w:rsidR="00BF46EE" w:rsidRPr="003E0EDC" w:rsidRDefault="00BF46EE" w:rsidP="003E0EDC">
            <w:pPr>
              <w:jc w:val="center"/>
              <w:rPr>
                <w:sz w:val="24"/>
              </w:rPr>
            </w:pPr>
          </w:p>
        </w:tc>
        <w:tc>
          <w:tcPr>
            <w:tcW w:w="1982" w:type="dxa"/>
            <w:gridSpan w:val="2"/>
            <w:vMerge/>
            <w:hideMark/>
          </w:tcPr>
          <w:p w:rsidR="00BF46EE" w:rsidRPr="003E0EDC" w:rsidRDefault="00BF46EE" w:rsidP="003E0EDC">
            <w:pPr>
              <w:jc w:val="center"/>
              <w:rPr>
                <w:sz w:val="24"/>
              </w:rPr>
            </w:pPr>
          </w:p>
        </w:tc>
        <w:tc>
          <w:tcPr>
            <w:tcW w:w="1134" w:type="dxa"/>
            <w:vMerge/>
            <w:hideMark/>
          </w:tcPr>
          <w:p w:rsidR="00BF46EE" w:rsidRPr="003E0EDC" w:rsidRDefault="00BF46EE" w:rsidP="003E0EDC">
            <w:pPr>
              <w:jc w:val="center"/>
              <w:rPr>
                <w:sz w:val="24"/>
              </w:rPr>
            </w:pPr>
          </w:p>
        </w:tc>
        <w:tc>
          <w:tcPr>
            <w:tcW w:w="992" w:type="dxa"/>
            <w:gridSpan w:val="2"/>
            <w:hideMark/>
          </w:tcPr>
          <w:p w:rsidR="00BF46EE" w:rsidRPr="003E0EDC" w:rsidRDefault="00BF46EE" w:rsidP="006071B6">
            <w:pPr>
              <w:jc w:val="both"/>
              <w:rPr>
                <w:sz w:val="24"/>
              </w:rPr>
            </w:pPr>
            <w:r w:rsidRPr="003E0EDC">
              <w:rPr>
                <w:sz w:val="24"/>
              </w:rPr>
              <w:t>иные вн</w:t>
            </w:r>
            <w:r w:rsidRPr="003E0EDC">
              <w:rPr>
                <w:sz w:val="24"/>
              </w:rPr>
              <w:t>е</w:t>
            </w:r>
            <w:r w:rsidRPr="003E0EDC">
              <w:rPr>
                <w:sz w:val="24"/>
              </w:rPr>
              <w:t>бю</w:t>
            </w:r>
            <w:r w:rsidRPr="003E0EDC">
              <w:rPr>
                <w:sz w:val="24"/>
              </w:rPr>
              <w:t>д</w:t>
            </w:r>
            <w:r w:rsidRPr="003E0EDC">
              <w:rPr>
                <w:sz w:val="24"/>
              </w:rPr>
              <w:t>жетные исто</w:t>
            </w:r>
            <w:r w:rsidRPr="003E0EDC">
              <w:rPr>
                <w:sz w:val="24"/>
              </w:rPr>
              <w:t>ч</w:t>
            </w:r>
            <w:r w:rsidRPr="003E0EDC">
              <w:rPr>
                <w:sz w:val="24"/>
              </w:rPr>
              <w:t>ники</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312"/>
        </w:trPr>
        <w:tc>
          <w:tcPr>
            <w:tcW w:w="853" w:type="dxa"/>
            <w:gridSpan w:val="2"/>
            <w:vMerge w:val="restart"/>
            <w:hideMark/>
          </w:tcPr>
          <w:p w:rsidR="00BF46EE" w:rsidRPr="003E0EDC" w:rsidRDefault="00BF46EE" w:rsidP="006071B6">
            <w:pPr>
              <w:jc w:val="center"/>
              <w:rPr>
                <w:sz w:val="24"/>
              </w:rPr>
            </w:pPr>
            <w:r w:rsidRPr="003E0EDC">
              <w:rPr>
                <w:sz w:val="24"/>
              </w:rPr>
              <w:t>2.3.4.</w:t>
            </w:r>
          </w:p>
        </w:tc>
        <w:tc>
          <w:tcPr>
            <w:tcW w:w="1982" w:type="dxa"/>
            <w:gridSpan w:val="2"/>
            <w:vMerge w:val="restart"/>
            <w:hideMark/>
          </w:tcPr>
          <w:p w:rsidR="00BF46EE" w:rsidRPr="003E0EDC" w:rsidRDefault="00BF46EE" w:rsidP="006071B6">
            <w:pPr>
              <w:jc w:val="both"/>
              <w:rPr>
                <w:sz w:val="24"/>
              </w:rPr>
            </w:pPr>
            <w:r w:rsidRPr="003E0EDC">
              <w:rPr>
                <w:sz w:val="24"/>
              </w:rPr>
              <w:t>Формирование резерва на соф</w:t>
            </w:r>
            <w:r w:rsidRPr="003E0EDC">
              <w:rPr>
                <w:sz w:val="24"/>
              </w:rPr>
              <w:t>и</w:t>
            </w:r>
            <w:r w:rsidRPr="003E0EDC">
              <w:rPr>
                <w:sz w:val="24"/>
              </w:rPr>
              <w:t>нансирование государственных программ</w:t>
            </w:r>
          </w:p>
        </w:tc>
        <w:tc>
          <w:tcPr>
            <w:tcW w:w="1134" w:type="dxa"/>
            <w:vMerge w:val="restart"/>
            <w:hideMark/>
          </w:tcPr>
          <w:p w:rsidR="00BF46EE" w:rsidRPr="003E0EDC" w:rsidRDefault="00BF46EE" w:rsidP="006071B6">
            <w:pPr>
              <w:jc w:val="both"/>
              <w:rPr>
                <w:sz w:val="24"/>
              </w:rPr>
            </w:pPr>
            <w:r w:rsidRPr="003E0EDC">
              <w:rPr>
                <w:sz w:val="24"/>
              </w:rPr>
              <w:t>депа</w:t>
            </w:r>
            <w:r w:rsidRPr="003E0EDC">
              <w:rPr>
                <w:sz w:val="24"/>
              </w:rPr>
              <w:t>р</w:t>
            </w:r>
            <w:r w:rsidRPr="003E0EDC">
              <w:rPr>
                <w:sz w:val="24"/>
              </w:rPr>
              <w:t>тамент фина</w:t>
            </w:r>
            <w:r w:rsidRPr="003E0EDC">
              <w:rPr>
                <w:sz w:val="24"/>
              </w:rPr>
              <w:t>н</w:t>
            </w:r>
            <w:r w:rsidRPr="003E0EDC">
              <w:rPr>
                <w:sz w:val="24"/>
              </w:rPr>
              <w:t>сов а</w:t>
            </w:r>
            <w:r w:rsidRPr="003E0EDC">
              <w:rPr>
                <w:sz w:val="24"/>
              </w:rPr>
              <w:t>д</w:t>
            </w:r>
            <w:r w:rsidRPr="003E0EDC">
              <w:rPr>
                <w:sz w:val="24"/>
              </w:rPr>
              <w:t>минис</w:t>
            </w:r>
            <w:r w:rsidRPr="003E0EDC">
              <w:rPr>
                <w:sz w:val="24"/>
              </w:rPr>
              <w:t>т</w:t>
            </w:r>
            <w:r w:rsidRPr="003E0EDC">
              <w:rPr>
                <w:sz w:val="24"/>
              </w:rPr>
              <w:t>рации района</w:t>
            </w:r>
          </w:p>
        </w:tc>
        <w:tc>
          <w:tcPr>
            <w:tcW w:w="992" w:type="dxa"/>
            <w:gridSpan w:val="2"/>
            <w:hideMark/>
          </w:tcPr>
          <w:p w:rsidR="00BF46EE" w:rsidRPr="003E0EDC" w:rsidRDefault="00BF46EE" w:rsidP="006071B6">
            <w:pPr>
              <w:jc w:val="both"/>
              <w:rPr>
                <w:sz w:val="24"/>
              </w:rPr>
            </w:pPr>
            <w:r w:rsidRPr="003E0EDC">
              <w:rPr>
                <w:sz w:val="24"/>
              </w:rPr>
              <w:t>всего</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24 110,0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24 110,0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624"/>
        </w:trPr>
        <w:tc>
          <w:tcPr>
            <w:tcW w:w="853" w:type="dxa"/>
            <w:gridSpan w:val="2"/>
            <w:vMerge/>
            <w:hideMark/>
          </w:tcPr>
          <w:p w:rsidR="00BF46EE" w:rsidRPr="003E0EDC" w:rsidRDefault="00BF46EE" w:rsidP="003E0EDC">
            <w:pPr>
              <w:jc w:val="center"/>
              <w:rPr>
                <w:sz w:val="24"/>
              </w:rPr>
            </w:pPr>
          </w:p>
        </w:tc>
        <w:tc>
          <w:tcPr>
            <w:tcW w:w="1982" w:type="dxa"/>
            <w:gridSpan w:val="2"/>
            <w:vMerge/>
            <w:hideMark/>
          </w:tcPr>
          <w:p w:rsidR="00BF46EE" w:rsidRPr="003E0EDC" w:rsidRDefault="00BF46EE" w:rsidP="003E0EDC">
            <w:pPr>
              <w:jc w:val="center"/>
              <w:rPr>
                <w:sz w:val="24"/>
              </w:rPr>
            </w:pPr>
          </w:p>
        </w:tc>
        <w:tc>
          <w:tcPr>
            <w:tcW w:w="1134" w:type="dxa"/>
            <w:vMerge/>
            <w:hideMark/>
          </w:tcPr>
          <w:p w:rsidR="00BF46EE" w:rsidRPr="003E0EDC" w:rsidRDefault="00BF46EE" w:rsidP="003E0EDC">
            <w:pPr>
              <w:jc w:val="center"/>
              <w:rPr>
                <w:sz w:val="24"/>
              </w:rPr>
            </w:pPr>
          </w:p>
        </w:tc>
        <w:tc>
          <w:tcPr>
            <w:tcW w:w="992" w:type="dxa"/>
            <w:gridSpan w:val="2"/>
            <w:hideMark/>
          </w:tcPr>
          <w:p w:rsidR="00BF46EE" w:rsidRPr="003E0EDC" w:rsidRDefault="00BF46EE" w:rsidP="006071B6">
            <w:pPr>
              <w:jc w:val="both"/>
              <w:rPr>
                <w:sz w:val="24"/>
              </w:rPr>
            </w:pPr>
            <w:r w:rsidRPr="003E0EDC">
              <w:rPr>
                <w:sz w:val="24"/>
              </w:rPr>
              <w:t>фед</w:t>
            </w:r>
            <w:r w:rsidRPr="003E0EDC">
              <w:rPr>
                <w:sz w:val="24"/>
              </w:rPr>
              <w:t>е</w:t>
            </w:r>
            <w:r w:rsidRPr="003E0EDC">
              <w:rPr>
                <w:sz w:val="24"/>
              </w:rPr>
              <w:t>рал</w:t>
            </w:r>
            <w:r w:rsidRPr="003E0EDC">
              <w:rPr>
                <w:sz w:val="24"/>
              </w:rPr>
              <w:t>ь</w:t>
            </w:r>
            <w:r w:rsidRPr="003E0EDC">
              <w:rPr>
                <w:sz w:val="24"/>
              </w:rPr>
              <w:t>ный бю</w:t>
            </w:r>
            <w:r w:rsidRPr="003E0EDC">
              <w:rPr>
                <w:sz w:val="24"/>
              </w:rPr>
              <w:t>д</w:t>
            </w:r>
            <w:r w:rsidRPr="003E0EDC">
              <w:rPr>
                <w:sz w:val="24"/>
              </w:rPr>
              <w:t>жет</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936"/>
        </w:trPr>
        <w:tc>
          <w:tcPr>
            <w:tcW w:w="853" w:type="dxa"/>
            <w:gridSpan w:val="2"/>
            <w:vMerge/>
            <w:hideMark/>
          </w:tcPr>
          <w:p w:rsidR="00BF46EE" w:rsidRPr="003E0EDC" w:rsidRDefault="00BF46EE" w:rsidP="003E0EDC">
            <w:pPr>
              <w:jc w:val="center"/>
              <w:rPr>
                <w:sz w:val="24"/>
              </w:rPr>
            </w:pPr>
          </w:p>
        </w:tc>
        <w:tc>
          <w:tcPr>
            <w:tcW w:w="1982" w:type="dxa"/>
            <w:gridSpan w:val="2"/>
            <w:vMerge/>
            <w:hideMark/>
          </w:tcPr>
          <w:p w:rsidR="00BF46EE" w:rsidRPr="003E0EDC" w:rsidRDefault="00BF46EE" w:rsidP="003E0EDC">
            <w:pPr>
              <w:jc w:val="center"/>
              <w:rPr>
                <w:sz w:val="24"/>
              </w:rPr>
            </w:pPr>
          </w:p>
        </w:tc>
        <w:tc>
          <w:tcPr>
            <w:tcW w:w="1134" w:type="dxa"/>
            <w:vMerge/>
            <w:hideMark/>
          </w:tcPr>
          <w:p w:rsidR="00BF46EE" w:rsidRPr="003E0EDC" w:rsidRDefault="00BF46EE" w:rsidP="003E0EDC">
            <w:pPr>
              <w:jc w:val="center"/>
              <w:rPr>
                <w:sz w:val="24"/>
              </w:rPr>
            </w:pPr>
          </w:p>
        </w:tc>
        <w:tc>
          <w:tcPr>
            <w:tcW w:w="992" w:type="dxa"/>
            <w:gridSpan w:val="2"/>
            <w:hideMark/>
          </w:tcPr>
          <w:p w:rsidR="00BF46EE" w:rsidRPr="003E0EDC" w:rsidRDefault="00BF46EE" w:rsidP="006071B6">
            <w:pPr>
              <w:jc w:val="both"/>
              <w:rPr>
                <w:sz w:val="24"/>
              </w:rPr>
            </w:pPr>
            <w:r w:rsidRPr="003E0EDC">
              <w:rPr>
                <w:sz w:val="24"/>
              </w:rPr>
              <w:t>бю</w:t>
            </w:r>
            <w:r w:rsidRPr="003E0EDC">
              <w:rPr>
                <w:sz w:val="24"/>
              </w:rPr>
              <w:t>д</w:t>
            </w:r>
            <w:r w:rsidRPr="003E0EDC">
              <w:rPr>
                <w:sz w:val="24"/>
              </w:rPr>
              <w:t>жет авт</w:t>
            </w:r>
            <w:r w:rsidRPr="003E0EDC">
              <w:rPr>
                <w:sz w:val="24"/>
              </w:rPr>
              <w:t>о</w:t>
            </w:r>
            <w:r w:rsidRPr="003E0EDC">
              <w:rPr>
                <w:sz w:val="24"/>
              </w:rPr>
              <w:t>номн</w:t>
            </w:r>
            <w:r w:rsidRPr="003E0EDC">
              <w:rPr>
                <w:sz w:val="24"/>
              </w:rPr>
              <w:t>о</w:t>
            </w:r>
            <w:r w:rsidRPr="003E0EDC">
              <w:rPr>
                <w:sz w:val="24"/>
              </w:rPr>
              <w:t>го о</w:t>
            </w:r>
            <w:r w:rsidRPr="003E0EDC">
              <w:rPr>
                <w:sz w:val="24"/>
              </w:rPr>
              <w:t>к</w:t>
            </w:r>
            <w:r w:rsidRPr="003E0EDC">
              <w:rPr>
                <w:sz w:val="24"/>
              </w:rPr>
              <w:t>руга</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312"/>
        </w:trPr>
        <w:tc>
          <w:tcPr>
            <w:tcW w:w="853" w:type="dxa"/>
            <w:gridSpan w:val="2"/>
            <w:vMerge/>
            <w:hideMark/>
          </w:tcPr>
          <w:p w:rsidR="00BF46EE" w:rsidRPr="003E0EDC" w:rsidRDefault="00BF46EE" w:rsidP="003E0EDC">
            <w:pPr>
              <w:jc w:val="center"/>
              <w:rPr>
                <w:sz w:val="24"/>
              </w:rPr>
            </w:pPr>
          </w:p>
        </w:tc>
        <w:tc>
          <w:tcPr>
            <w:tcW w:w="1982" w:type="dxa"/>
            <w:gridSpan w:val="2"/>
            <w:vMerge/>
            <w:hideMark/>
          </w:tcPr>
          <w:p w:rsidR="00BF46EE" w:rsidRPr="003E0EDC" w:rsidRDefault="00BF46EE" w:rsidP="003E0EDC">
            <w:pPr>
              <w:jc w:val="center"/>
              <w:rPr>
                <w:sz w:val="24"/>
              </w:rPr>
            </w:pPr>
          </w:p>
        </w:tc>
        <w:tc>
          <w:tcPr>
            <w:tcW w:w="1134" w:type="dxa"/>
            <w:vMerge/>
            <w:hideMark/>
          </w:tcPr>
          <w:p w:rsidR="00BF46EE" w:rsidRPr="003E0EDC" w:rsidRDefault="00BF46EE" w:rsidP="003E0EDC">
            <w:pPr>
              <w:jc w:val="center"/>
              <w:rPr>
                <w:sz w:val="24"/>
              </w:rPr>
            </w:pPr>
          </w:p>
        </w:tc>
        <w:tc>
          <w:tcPr>
            <w:tcW w:w="992" w:type="dxa"/>
            <w:gridSpan w:val="2"/>
            <w:hideMark/>
          </w:tcPr>
          <w:p w:rsidR="00BF46EE" w:rsidRPr="003E0EDC" w:rsidRDefault="00BF46EE" w:rsidP="003E0EDC">
            <w:pPr>
              <w:jc w:val="center"/>
              <w:rPr>
                <w:sz w:val="24"/>
              </w:rPr>
            </w:pPr>
            <w:r w:rsidRPr="003E0EDC">
              <w:rPr>
                <w:sz w:val="24"/>
              </w:rPr>
              <w:t>бю</w:t>
            </w:r>
            <w:r w:rsidRPr="003E0EDC">
              <w:rPr>
                <w:sz w:val="24"/>
              </w:rPr>
              <w:t>д</w:t>
            </w:r>
            <w:r w:rsidRPr="003E0EDC">
              <w:rPr>
                <w:sz w:val="24"/>
              </w:rPr>
              <w:t>жет района</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24 110,0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24 110,0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1668"/>
        </w:trPr>
        <w:tc>
          <w:tcPr>
            <w:tcW w:w="853" w:type="dxa"/>
            <w:gridSpan w:val="2"/>
            <w:vMerge/>
            <w:hideMark/>
          </w:tcPr>
          <w:p w:rsidR="00BF46EE" w:rsidRPr="003E0EDC" w:rsidRDefault="00BF46EE" w:rsidP="003E0EDC">
            <w:pPr>
              <w:jc w:val="center"/>
              <w:rPr>
                <w:sz w:val="24"/>
              </w:rPr>
            </w:pPr>
          </w:p>
        </w:tc>
        <w:tc>
          <w:tcPr>
            <w:tcW w:w="1982" w:type="dxa"/>
            <w:gridSpan w:val="2"/>
            <w:vMerge/>
            <w:hideMark/>
          </w:tcPr>
          <w:p w:rsidR="00BF46EE" w:rsidRPr="003E0EDC" w:rsidRDefault="00BF46EE" w:rsidP="003E0EDC">
            <w:pPr>
              <w:jc w:val="center"/>
              <w:rPr>
                <w:sz w:val="24"/>
              </w:rPr>
            </w:pPr>
          </w:p>
        </w:tc>
        <w:tc>
          <w:tcPr>
            <w:tcW w:w="1134" w:type="dxa"/>
            <w:vMerge/>
            <w:hideMark/>
          </w:tcPr>
          <w:p w:rsidR="00BF46EE" w:rsidRPr="003E0EDC" w:rsidRDefault="00BF46EE" w:rsidP="003E0EDC">
            <w:pPr>
              <w:jc w:val="center"/>
              <w:rPr>
                <w:sz w:val="24"/>
              </w:rPr>
            </w:pPr>
          </w:p>
        </w:tc>
        <w:tc>
          <w:tcPr>
            <w:tcW w:w="992" w:type="dxa"/>
            <w:gridSpan w:val="2"/>
            <w:hideMark/>
          </w:tcPr>
          <w:p w:rsidR="00BF46EE" w:rsidRPr="003E0EDC" w:rsidRDefault="00BF46EE" w:rsidP="003E0EDC">
            <w:pPr>
              <w:jc w:val="center"/>
              <w:rPr>
                <w:sz w:val="24"/>
              </w:rPr>
            </w:pPr>
            <w:r w:rsidRPr="003E0EDC">
              <w:rPr>
                <w:sz w:val="24"/>
              </w:rPr>
              <w:t>в том числе бе</w:t>
            </w:r>
            <w:r w:rsidRPr="003E0EDC">
              <w:rPr>
                <w:sz w:val="24"/>
              </w:rPr>
              <w:t>з</w:t>
            </w:r>
            <w:r w:rsidRPr="003E0EDC">
              <w:rPr>
                <w:sz w:val="24"/>
              </w:rPr>
              <w:t>во</w:t>
            </w:r>
            <w:r w:rsidRPr="003E0EDC">
              <w:rPr>
                <w:sz w:val="24"/>
              </w:rPr>
              <w:t>з</w:t>
            </w:r>
            <w:r w:rsidRPr="003E0EDC">
              <w:rPr>
                <w:sz w:val="24"/>
              </w:rPr>
              <w:t>мез</w:t>
            </w:r>
            <w:r w:rsidRPr="003E0EDC">
              <w:rPr>
                <w:sz w:val="24"/>
              </w:rPr>
              <w:t>д</w:t>
            </w:r>
            <w:r w:rsidRPr="003E0EDC">
              <w:rPr>
                <w:sz w:val="24"/>
              </w:rPr>
              <w:t>ные пост</w:t>
            </w:r>
            <w:r w:rsidRPr="003E0EDC">
              <w:rPr>
                <w:sz w:val="24"/>
              </w:rPr>
              <w:t>у</w:t>
            </w:r>
            <w:r w:rsidRPr="003E0EDC">
              <w:rPr>
                <w:sz w:val="24"/>
              </w:rPr>
              <w:t>пления физ</w:t>
            </w:r>
            <w:r w:rsidRPr="003E0EDC">
              <w:rPr>
                <w:sz w:val="24"/>
              </w:rPr>
              <w:t>и</w:t>
            </w:r>
            <w:r w:rsidRPr="003E0EDC">
              <w:rPr>
                <w:sz w:val="24"/>
              </w:rPr>
              <w:t>ческих и юр</w:t>
            </w:r>
            <w:r w:rsidRPr="003E0EDC">
              <w:rPr>
                <w:sz w:val="24"/>
              </w:rPr>
              <w:t>и</w:t>
            </w:r>
            <w:r w:rsidRPr="003E0EDC">
              <w:rPr>
                <w:sz w:val="24"/>
              </w:rPr>
              <w:t>дич</w:t>
            </w:r>
            <w:r w:rsidRPr="003E0EDC">
              <w:rPr>
                <w:sz w:val="24"/>
              </w:rPr>
              <w:t>е</w:t>
            </w:r>
            <w:r w:rsidRPr="003E0EDC">
              <w:rPr>
                <w:sz w:val="24"/>
              </w:rPr>
              <w:t>ских лиц</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624"/>
        </w:trPr>
        <w:tc>
          <w:tcPr>
            <w:tcW w:w="853" w:type="dxa"/>
            <w:gridSpan w:val="2"/>
            <w:vMerge/>
            <w:hideMark/>
          </w:tcPr>
          <w:p w:rsidR="00BF46EE" w:rsidRPr="003E0EDC" w:rsidRDefault="00BF46EE" w:rsidP="003E0EDC">
            <w:pPr>
              <w:jc w:val="center"/>
              <w:rPr>
                <w:sz w:val="24"/>
              </w:rPr>
            </w:pPr>
          </w:p>
        </w:tc>
        <w:tc>
          <w:tcPr>
            <w:tcW w:w="1982" w:type="dxa"/>
            <w:gridSpan w:val="2"/>
            <w:vMerge/>
            <w:hideMark/>
          </w:tcPr>
          <w:p w:rsidR="00BF46EE" w:rsidRPr="003E0EDC" w:rsidRDefault="00BF46EE" w:rsidP="003E0EDC">
            <w:pPr>
              <w:jc w:val="center"/>
              <w:rPr>
                <w:sz w:val="24"/>
              </w:rPr>
            </w:pPr>
          </w:p>
        </w:tc>
        <w:tc>
          <w:tcPr>
            <w:tcW w:w="1134" w:type="dxa"/>
            <w:vMerge/>
            <w:hideMark/>
          </w:tcPr>
          <w:p w:rsidR="00BF46EE" w:rsidRPr="003E0EDC" w:rsidRDefault="00BF46EE" w:rsidP="003E0EDC">
            <w:pPr>
              <w:jc w:val="center"/>
              <w:rPr>
                <w:sz w:val="24"/>
              </w:rPr>
            </w:pPr>
          </w:p>
        </w:tc>
        <w:tc>
          <w:tcPr>
            <w:tcW w:w="992" w:type="dxa"/>
            <w:gridSpan w:val="2"/>
            <w:hideMark/>
          </w:tcPr>
          <w:p w:rsidR="00BF46EE" w:rsidRPr="003E0EDC" w:rsidRDefault="00BF46EE" w:rsidP="003E0EDC">
            <w:pPr>
              <w:jc w:val="center"/>
              <w:rPr>
                <w:sz w:val="24"/>
              </w:rPr>
            </w:pPr>
            <w:r w:rsidRPr="003E0EDC">
              <w:rPr>
                <w:sz w:val="24"/>
              </w:rPr>
              <w:t>бю</w:t>
            </w:r>
            <w:r w:rsidRPr="003E0EDC">
              <w:rPr>
                <w:sz w:val="24"/>
              </w:rPr>
              <w:t>д</w:t>
            </w:r>
            <w:r w:rsidRPr="003E0EDC">
              <w:rPr>
                <w:sz w:val="24"/>
              </w:rPr>
              <w:t>жет пос</w:t>
            </w:r>
            <w:r w:rsidRPr="003E0EDC">
              <w:rPr>
                <w:sz w:val="24"/>
              </w:rPr>
              <w:t>е</w:t>
            </w:r>
            <w:r w:rsidRPr="003E0EDC">
              <w:rPr>
                <w:sz w:val="24"/>
              </w:rPr>
              <w:t>лений</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936"/>
        </w:trPr>
        <w:tc>
          <w:tcPr>
            <w:tcW w:w="853" w:type="dxa"/>
            <w:gridSpan w:val="2"/>
            <w:vMerge/>
            <w:hideMark/>
          </w:tcPr>
          <w:p w:rsidR="00BF46EE" w:rsidRPr="003E0EDC" w:rsidRDefault="00BF46EE" w:rsidP="003E0EDC">
            <w:pPr>
              <w:jc w:val="center"/>
              <w:rPr>
                <w:sz w:val="24"/>
              </w:rPr>
            </w:pPr>
          </w:p>
        </w:tc>
        <w:tc>
          <w:tcPr>
            <w:tcW w:w="1982" w:type="dxa"/>
            <w:gridSpan w:val="2"/>
            <w:vMerge/>
            <w:hideMark/>
          </w:tcPr>
          <w:p w:rsidR="00BF46EE" w:rsidRPr="003E0EDC" w:rsidRDefault="00BF46EE" w:rsidP="003E0EDC">
            <w:pPr>
              <w:jc w:val="center"/>
              <w:rPr>
                <w:sz w:val="24"/>
              </w:rPr>
            </w:pPr>
          </w:p>
        </w:tc>
        <w:tc>
          <w:tcPr>
            <w:tcW w:w="1134" w:type="dxa"/>
            <w:vMerge/>
            <w:hideMark/>
          </w:tcPr>
          <w:p w:rsidR="00BF46EE" w:rsidRPr="003E0EDC" w:rsidRDefault="00BF46EE" w:rsidP="003E0EDC">
            <w:pPr>
              <w:jc w:val="center"/>
              <w:rPr>
                <w:sz w:val="24"/>
              </w:rPr>
            </w:pPr>
          </w:p>
        </w:tc>
        <w:tc>
          <w:tcPr>
            <w:tcW w:w="992" w:type="dxa"/>
            <w:gridSpan w:val="2"/>
            <w:hideMark/>
          </w:tcPr>
          <w:p w:rsidR="00BF46EE" w:rsidRPr="003E0EDC" w:rsidRDefault="00BF46EE" w:rsidP="003E0EDC">
            <w:pPr>
              <w:jc w:val="center"/>
              <w:rPr>
                <w:sz w:val="24"/>
              </w:rPr>
            </w:pPr>
            <w:r w:rsidRPr="003E0EDC">
              <w:rPr>
                <w:sz w:val="24"/>
              </w:rPr>
              <w:t>иные вн</w:t>
            </w:r>
            <w:r w:rsidRPr="003E0EDC">
              <w:rPr>
                <w:sz w:val="24"/>
              </w:rPr>
              <w:t>е</w:t>
            </w:r>
            <w:r w:rsidRPr="003E0EDC">
              <w:rPr>
                <w:sz w:val="24"/>
              </w:rPr>
              <w:t>бю</w:t>
            </w:r>
            <w:r w:rsidRPr="003E0EDC">
              <w:rPr>
                <w:sz w:val="24"/>
              </w:rPr>
              <w:t>д</w:t>
            </w:r>
            <w:r w:rsidRPr="003E0EDC">
              <w:rPr>
                <w:sz w:val="24"/>
              </w:rPr>
              <w:t>жетные исто</w:t>
            </w:r>
            <w:r w:rsidRPr="003E0EDC">
              <w:rPr>
                <w:sz w:val="24"/>
              </w:rPr>
              <w:t>ч</w:t>
            </w:r>
            <w:r w:rsidRPr="003E0EDC">
              <w:rPr>
                <w:sz w:val="24"/>
              </w:rPr>
              <w:t>ники</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315"/>
        </w:trPr>
        <w:tc>
          <w:tcPr>
            <w:tcW w:w="853" w:type="dxa"/>
            <w:gridSpan w:val="2"/>
            <w:vMerge w:val="restart"/>
            <w:hideMark/>
          </w:tcPr>
          <w:p w:rsidR="00BF46EE" w:rsidRPr="003E0EDC" w:rsidRDefault="00BF46EE" w:rsidP="003E0EDC">
            <w:pPr>
              <w:jc w:val="center"/>
              <w:rPr>
                <w:sz w:val="24"/>
              </w:rPr>
            </w:pPr>
            <w:r w:rsidRPr="003E0EDC">
              <w:rPr>
                <w:sz w:val="24"/>
              </w:rPr>
              <w:t>2.4.</w:t>
            </w:r>
          </w:p>
        </w:tc>
        <w:tc>
          <w:tcPr>
            <w:tcW w:w="1982" w:type="dxa"/>
            <w:gridSpan w:val="2"/>
            <w:vMerge w:val="restart"/>
            <w:hideMark/>
          </w:tcPr>
          <w:p w:rsidR="00BF46EE" w:rsidRPr="003E0EDC" w:rsidRDefault="00BF46EE" w:rsidP="006071B6">
            <w:pPr>
              <w:jc w:val="both"/>
              <w:rPr>
                <w:sz w:val="24"/>
              </w:rPr>
            </w:pPr>
            <w:r w:rsidRPr="003E0EDC">
              <w:rPr>
                <w:sz w:val="24"/>
              </w:rPr>
              <w:t>Эффективное управление м</w:t>
            </w:r>
            <w:r w:rsidRPr="003E0EDC">
              <w:rPr>
                <w:sz w:val="24"/>
              </w:rPr>
              <w:t>у</w:t>
            </w:r>
            <w:r w:rsidRPr="003E0EDC">
              <w:rPr>
                <w:sz w:val="24"/>
              </w:rPr>
              <w:t>ниципальным долгом</w:t>
            </w:r>
          </w:p>
        </w:tc>
        <w:tc>
          <w:tcPr>
            <w:tcW w:w="1134" w:type="dxa"/>
            <w:vMerge w:val="restart"/>
            <w:hideMark/>
          </w:tcPr>
          <w:p w:rsidR="00BF46EE" w:rsidRPr="003E0EDC" w:rsidRDefault="00BF46EE" w:rsidP="006071B6">
            <w:pPr>
              <w:jc w:val="both"/>
              <w:rPr>
                <w:sz w:val="24"/>
              </w:rPr>
            </w:pPr>
            <w:r w:rsidRPr="003E0EDC">
              <w:rPr>
                <w:sz w:val="24"/>
              </w:rPr>
              <w:t>депа</w:t>
            </w:r>
            <w:r w:rsidRPr="003E0EDC">
              <w:rPr>
                <w:sz w:val="24"/>
              </w:rPr>
              <w:t>р</w:t>
            </w:r>
            <w:r w:rsidRPr="003E0EDC">
              <w:rPr>
                <w:sz w:val="24"/>
              </w:rPr>
              <w:t>тамент фина</w:t>
            </w:r>
            <w:r w:rsidRPr="003E0EDC">
              <w:rPr>
                <w:sz w:val="24"/>
              </w:rPr>
              <w:t>н</w:t>
            </w:r>
            <w:r w:rsidRPr="003E0EDC">
              <w:rPr>
                <w:sz w:val="24"/>
              </w:rPr>
              <w:t>сов а</w:t>
            </w:r>
            <w:r w:rsidRPr="003E0EDC">
              <w:rPr>
                <w:sz w:val="24"/>
              </w:rPr>
              <w:t>д</w:t>
            </w:r>
            <w:r w:rsidRPr="003E0EDC">
              <w:rPr>
                <w:sz w:val="24"/>
              </w:rPr>
              <w:t>минис</w:t>
            </w:r>
            <w:r w:rsidRPr="003E0EDC">
              <w:rPr>
                <w:sz w:val="24"/>
              </w:rPr>
              <w:t>т</w:t>
            </w:r>
            <w:r w:rsidRPr="003E0EDC">
              <w:rPr>
                <w:sz w:val="24"/>
              </w:rPr>
              <w:t>рации района</w:t>
            </w:r>
          </w:p>
        </w:tc>
        <w:tc>
          <w:tcPr>
            <w:tcW w:w="992" w:type="dxa"/>
            <w:gridSpan w:val="2"/>
            <w:hideMark/>
          </w:tcPr>
          <w:p w:rsidR="00BF46EE" w:rsidRPr="003E0EDC" w:rsidRDefault="00BF46EE" w:rsidP="006071B6">
            <w:pPr>
              <w:jc w:val="both"/>
              <w:rPr>
                <w:sz w:val="24"/>
              </w:rPr>
            </w:pPr>
            <w:r w:rsidRPr="003E0EDC">
              <w:rPr>
                <w:sz w:val="24"/>
              </w:rPr>
              <w:t>всего</w:t>
            </w:r>
          </w:p>
        </w:tc>
        <w:tc>
          <w:tcPr>
            <w:tcW w:w="1136" w:type="dxa"/>
            <w:vMerge w:val="restart"/>
            <w:hideMark/>
          </w:tcPr>
          <w:p w:rsidR="00BF46EE" w:rsidRDefault="00BF46EE" w:rsidP="006071B6">
            <w:pPr>
              <w:jc w:val="both"/>
              <w:rPr>
                <w:sz w:val="24"/>
              </w:rPr>
            </w:pPr>
            <w:r w:rsidRPr="003E0EDC">
              <w:rPr>
                <w:sz w:val="24"/>
              </w:rPr>
              <w:t>неп</w:t>
            </w:r>
            <w:r w:rsidRPr="003E0EDC">
              <w:rPr>
                <w:sz w:val="24"/>
              </w:rPr>
              <w:t>о</w:t>
            </w:r>
            <w:r w:rsidRPr="003E0EDC">
              <w:rPr>
                <w:sz w:val="24"/>
              </w:rPr>
              <w:t>средс</w:t>
            </w:r>
            <w:r w:rsidRPr="003E0EDC">
              <w:rPr>
                <w:sz w:val="24"/>
              </w:rPr>
              <w:t>т</w:t>
            </w:r>
            <w:r w:rsidRPr="003E0EDC">
              <w:rPr>
                <w:sz w:val="24"/>
              </w:rPr>
              <w:t>венные резул</w:t>
            </w:r>
            <w:r w:rsidRPr="003E0EDC">
              <w:rPr>
                <w:sz w:val="24"/>
              </w:rPr>
              <w:t>ь</w:t>
            </w:r>
            <w:r w:rsidRPr="003E0EDC">
              <w:rPr>
                <w:sz w:val="24"/>
              </w:rPr>
              <w:t xml:space="preserve">таты: пункт 14; </w:t>
            </w:r>
          </w:p>
          <w:p w:rsidR="00BF46EE" w:rsidRPr="003E0EDC" w:rsidRDefault="00BF46EE" w:rsidP="006071B6">
            <w:pPr>
              <w:jc w:val="both"/>
              <w:rPr>
                <w:sz w:val="24"/>
              </w:rPr>
            </w:pPr>
            <w:r w:rsidRPr="003E0EDC">
              <w:rPr>
                <w:sz w:val="24"/>
              </w:rPr>
              <w:t>коне</w:t>
            </w:r>
            <w:r w:rsidRPr="003E0EDC">
              <w:rPr>
                <w:sz w:val="24"/>
              </w:rPr>
              <w:t>ч</w:t>
            </w:r>
            <w:r w:rsidRPr="003E0EDC">
              <w:rPr>
                <w:sz w:val="24"/>
              </w:rPr>
              <w:t>ные р</w:t>
            </w:r>
            <w:r w:rsidRPr="003E0EDC">
              <w:rPr>
                <w:sz w:val="24"/>
              </w:rPr>
              <w:t>е</w:t>
            </w:r>
            <w:r w:rsidRPr="003E0EDC">
              <w:rPr>
                <w:sz w:val="24"/>
              </w:rPr>
              <w:lastRenderedPageBreak/>
              <w:t>зульт</w:t>
            </w:r>
            <w:r w:rsidRPr="003E0EDC">
              <w:rPr>
                <w:sz w:val="24"/>
              </w:rPr>
              <w:t>а</w:t>
            </w:r>
            <w:r w:rsidRPr="003E0EDC">
              <w:rPr>
                <w:sz w:val="24"/>
              </w:rPr>
              <w:t xml:space="preserve">ты: пункт </w:t>
            </w:r>
            <w:r>
              <w:rPr>
                <w:sz w:val="24"/>
              </w:rPr>
              <w:t xml:space="preserve">− </w:t>
            </w:r>
            <w:r w:rsidRPr="003E0EDC">
              <w:rPr>
                <w:sz w:val="24"/>
              </w:rPr>
              <w:t>9</w:t>
            </w:r>
          </w:p>
        </w:tc>
        <w:tc>
          <w:tcPr>
            <w:tcW w:w="1564" w:type="dxa"/>
            <w:hideMark/>
          </w:tcPr>
          <w:p w:rsidR="00BF46EE" w:rsidRPr="003E0EDC" w:rsidRDefault="00BF46EE" w:rsidP="003E0EDC">
            <w:pPr>
              <w:jc w:val="center"/>
              <w:rPr>
                <w:sz w:val="24"/>
              </w:rPr>
            </w:pPr>
            <w:r w:rsidRPr="003E0EDC">
              <w:rPr>
                <w:sz w:val="24"/>
              </w:rPr>
              <w:lastRenderedPageBreak/>
              <w:t>10,8</w:t>
            </w:r>
          </w:p>
        </w:tc>
        <w:tc>
          <w:tcPr>
            <w:tcW w:w="1414" w:type="dxa"/>
            <w:hideMark/>
          </w:tcPr>
          <w:p w:rsidR="00BF46EE" w:rsidRPr="003E0EDC" w:rsidRDefault="00BF46EE" w:rsidP="003E0EDC">
            <w:pPr>
              <w:jc w:val="center"/>
              <w:rPr>
                <w:sz w:val="24"/>
              </w:rPr>
            </w:pPr>
            <w:r w:rsidRPr="003E0EDC">
              <w:rPr>
                <w:sz w:val="24"/>
              </w:rPr>
              <w:t>1,0</w:t>
            </w:r>
          </w:p>
        </w:tc>
        <w:tc>
          <w:tcPr>
            <w:tcW w:w="1417" w:type="dxa"/>
            <w:hideMark/>
          </w:tcPr>
          <w:p w:rsidR="00BF46EE" w:rsidRPr="003E0EDC" w:rsidRDefault="00BF46EE" w:rsidP="003E0EDC">
            <w:pPr>
              <w:jc w:val="center"/>
              <w:rPr>
                <w:sz w:val="24"/>
              </w:rPr>
            </w:pPr>
            <w:r w:rsidRPr="003E0EDC">
              <w:rPr>
                <w:sz w:val="24"/>
              </w:rPr>
              <w:t>1,5</w:t>
            </w:r>
          </w:p>
        </w:tc>
        <w:tc>
          <w:tcPr>
            <w:tcW w:w="1418" w:type="dxa"/>
            <w:hideMark/>
          </w:tcPr>
          <w:p w:rsidR="00BF46EE" w:rsidRPr="003E0EDC" w:rsidRDefault="00BF46EE" w:rsidP="003E0EDC">
            <w:pPr>
              <w:jc w:val="center"/>
              <w:rPr>
                <w:sz w:val="24"/>
              </w:rPr>
            </w:pPr>
            <w:r w:rsidRPr="003E0EDC">
              <w:rPr>
                <w:sz w:val="24"/>
              </w:rPr>
              <w:t>2,0</w:t>
            </w:r>
          </w:p>
        </w:tc>
        <w:tc>
          <w:tcPr>
            <w:tcW w:w="1230" w:type="dxa"/>
            <w:hideMark/>
          </w:tcPr>
          <w:p w:rsidR="00BF46EE" w:rsidRPr="003E0EDC" w:rsidRDefault="00BF46EE" w:rsidP="003E0EDC">
            <w:pPr>
              <w:jc w:val="center"/>
              <w:rPr>
                <w:sz w:val="24"/>
              </w:rPr>
            </w:pPr>
            <w:r w:rsidRPr="003E0EDC">
              <w:rPr>
                <w:sz w:val="24"/>
              </w:rPr>
              <w:t>2,0</w:t>
            </w:r>
          </w:p>
        </w:tc>
        <w:tc>
          <w:tcPr>
            <w:tcW w:w="1140" w:type="dxa"/>
            <w:gridSpan w:val="2"/>
            <w:hideMark/>
          </w:tcPr>
          <w:p w:rsidR="00BF46EE" w:rsidRPr="003E0EDC" w:rsidRDefault="00BF46EE" w:rsidP="003E0EDC">
            <w:pPr>
              <w:jc w:val="center"/>
              <w:rPr>
                <w:sz w:val="24"/>
              </w:rPr>
            </w:pPr>
            <w:r w:rsidRPr="003E0EDC">
              <w:rPr>
                <w:sz w:val="24"/>
              </w:rPr>
              <w:t>2,1</w:t>
            </w:r>
          </w:p>
        </w:tc>
        <w:tc>
          <w:tcPr>
            <w:tcW w:w="1134" w:type="dxa"/>
            <w:hideMark/>
          </w:tcPr>
          <w:p w:rsidR="00BF46EE" w:rsidRPr="003E0EDC" w:rsidRDefault="00BF46EE" w:rsidP="003E0EDC">
            <w:pPr>
              <w:jc w:val="center"/>
              <w:rPr>
                <w:sz w:val="24"/>
              </w:rPr>
            </w:pPr>
            <w:r w:rsidRPr="003E0EDC">
              <w:rPr>
                <w:sz w:val="24"/>
              </w:rPr>
              <w:t>2,2</w:t>
            </w:r>
          </w:p>
        </w:tc>
      </w:tr>
      <w:tr w:rsidR="00BF46EE" w:rsidRPr="003E0EDC" w:rsidTr="00BF46EE">
        <w:trPr>
          <w:trHeight w:val="624"/>
        </w:trPr>
        <w:tc>
          <w:tcPr>
            <w:tcW w:w="853" w:type="dxa"/>
            <w:gridSpan w:val="2"/>
            <w:vMerge/>
            <w:hideMark/>
          </w:tcPr>
          <w:p w:rsidR="00BF46EE" w:rsidRPr="003E0EDC" w:rsidRDefault="00BF46EE" w:rsidP="003E0EDC">
            <w:pPr>
              <w:jc w:val="center"/>
              <w:rPr>
                <w:sz w:val="24"/>
              </w:rPr>
            </w:pPr>
          </w:p>
        </w:tc>
        <w:tc>
          <w:tcPr>
            <w:tcW w:w="1982" w:type="dxa"/>
            <w:gridSpan w:val="2"/>
            <w:vMerge/>
            <w:hideMark/>
          </w:tcPr>
          <w:p w:rsidR="00BF46EE" w:rsidRPr="003E0EDC" w:rsidRDefault="00BF46EE" w:rsidP="003E0EDC">
            <w:pPr>
              <w:jc w:val="center"/>
              <w:rPr>
                <w:sz w:val="24"/>
              </w:rPr>
            </w:pPr>
          </w:p>
        </w:tc>
        <w:tc>
          <w:tcPr>
            <w:tcW w:w="1134" w:type="dxa"/>
            <w:vMerge/>
            <w:hideMark/>
          </w:tcPr>
          <w:p w:rsidR="00BF46EE" w:rsidRPr="003E0EDC" w:rsidRDefault="00BF46EE" w:rsidP="003E0EDC">
            <w:pPr>
              <w:jc w:val="center"/>
              <w:rPr>
                <w:sz w:val="24"/>
              </w:rPr>
            </w:pPr>
          </w:p>
        </w:tc>
        <w:tc>
          <w:tcPr>
            <w:tcW w:w="992" w:type="dxa"/>
            <w:gridSpan w:val="2"/>
            <w:hideMark/>
          </w:tcPr>
          <w:p w:rsidR="00BF46EE" w:rsidRPr="003E0EDC" w:rsidRDefault="00BF46EE" w:rsidP="006071B6">
            <w:pPr>
              <w:jc w:val="both"/>
              <w:rPr>
                <w:sz w:val="24"/>
              </w:rPr>
            </w:pPr>
            <w:r w:rsidRPr="003E0EDC">
              <w:rPr>
                <w:sz w:val="24"/>
              </w:rPr>
              <w:t>фед</w:t>
            </w:r>
            <w:r w:rsidRPr="003E0EDC">
              <w:rPr>
                <w:sz w:val="24"/>
              </w:rPr>
              <w:t>е</w:t>
            </w:r>
            <w:r w:rsidRPr="003E0EDC">
              <w:rPr>
                <w:sz w:val="24"/>
              </w:rPr>
              <w:t>рал</w:t>
            </w:r>
            <w:r w:rsidRPr="003E0EDC">
              <w:rPr>
                <w:sz w:val="24"/>
              </w:rPr>
              <w:t>ь</w:t>
            </w:r>
            <w:r w:rsidRPr="003E0EDC">
              <w:rPr>
                <w:sz w:val="24"/>
              </w:rPr>
              <w:t>ный бю</w:t>
            </w:r>
            <w:r w:rsidRPr="003E0EDC">
              <w:rPr>
                <w:sz w:val="24"/>
              </w:rPr>
              <w:t>д</w:t>
            </w:r>
            <w:r w:rsidRPr="003E0EDC">
              <w:rPr>
                <w:sz w:val="24"/>
              </w:rPr>
              <w:t>жет</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936"/>
        </w:trPr>
        <w:tc>
          <w:tcPr>
            <w:tcW w:w="853" w:type="dxa"/>
            <w:gridSpan w:val="2"/>
            <w:vMerge/>
            <w:hideMark/>
          </w:tcPr>
          <w:p w:rsidR="00BF46EE" w:rsidRPr="003E0EDC" w:rsidRDefault="00BF46EE" w:rsidP="003E0EDC">
            <w:pPr>
              <w:jc w:val="center"/>
              <w:rPr>
                <w:sz w:val="24"/>
              </w:rPr>
            </w:pPr>
          </w:p>
        </w:tc>
        <w:tc>
          <w:tcPr>
            <w:tcW w:w="1982" w:type="dxa"/>
            <w:gridSpan w:val="2"/>
            <w:vMerge/>
            <w:hideMark/>
          </w:tcPr>
          <w:p w:rsidR="00BF46EE" w:rsidRPr="003E0EDC" w:rsidRDefault="00BF46EE" w:rsidP="003E0EDC">
            <w:pPr>
              <w:jc w:val="center"/>
              <w:rPr>
                <w:sz w:val="24"/>
              </w:rPr>
            </w:pPr>
          </w:p>
        </w:tc>
        <w:tc>
          <w:tcPr>
            <w:tcW w:w="1134" w:type="dxa"/>
            <w:vMerge/>
            <w:hideMark/>
          </w:tcPr>
          <w:p w:rsidR="00BF46EE" w:rsidRPr="003E0EDC" w:rsidRDefault="00BF46EE" w:rsidP="003E0EDC">
            <w:pPr>
              <w:jc w:val="center"/>
              <w:rPr>
                <w:sz w:val="24"/>
              </w:rPr>
            </w:pPr>
          </w:p>
        </w:tc>
        <w:tc>
          <w:tcPr>
            <w:tcW w:w="992" w:type="dxa"/>
            <w:gridSpan w:val="2"/>
            <w:hideMark/>
          </w:tcPr>
          <w:p w:rsidR="00BF46EE" w:rsidRPr="003E0EDC" w:rsidRDefault="00BF46EE" w:rsidP="003E0EDC">
            <w:pPr>
              <w:jc w:val="center"/>
              <w:rPr>
                <w:sz w:val="24"/>
              </w:rPr>
            </w:pPr>
            <w:r w:rsidRPr="003E0EDC">
              <w:rPr>
                <w:sz w:val="24"/>
              </w:rPr>
              <w:t>бю</w:t>
            </w:r>
            <w:r w:rsidRPr="003E0EDC">
              <w:rPr>
                <w:sz w:val="24"/>
              </w:rPr>
              <w:t>д</w:t>
            </w:r>
            <w:r w:rsidRPr="003E0EDC">
              <w:rPr>
                <w:sz w:val="24"/>
              </w:rPr>
              <w:t>жет авт</w:t>
            </w:r>
            <w:r w:rsidRPr="003E0EDC">
              <w:rPr>
                <w:sz w:val="24"/>
              </w:rPr>
              <w:t>о</w:t>
            </w:r>
            <w:r w:rsidRPr="003E0EDC">
              <w:rPr>
                <w:sz w:val="24"/>
              </w:rPr>
              <w:lastRenderedPageBreak/>
              <w:t>номн</w:t>
            </w:r>
            <w:r w:rsidRPr="003E0EDC">
              <w:rPr>
                <w:sz w:val="24"/>
              </w:rPr>
              <w:t>о</w:t>
            </w:r>
            <w:r w:rsidRPr="003E0EDC">
              <w:rPr>
                <w:sz w:val="24"/>
              </w:rPr>
              <w:t>го о</w:t>
            </w:r>
            <w:r w:rsidRPr="003E0EDC">
              <w:rPr>
                <w:sz w:val="24"/>
              </w:rPr>
              <w:t>к</w:t>
            </w:r>
            <w:r w:rsidRPr="003E0EDC">
              <w:rPr>
                <w:sz w:val="24"/>
              </w:rPr>
              <w:t>руга</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312"/>
        </w:trPr>
        <w:tc>
          <w:tcPr>
            <w:tcW w:w="853" w:type="dxa"/>
            <w:gridSpan w:val="2"/>
            <w:vMerge/>
            <w:hideMark/>
          </w:tcPr>
          <w:p w:rsidR="00BF46EE" w:rsidRPr="003E0EDC" w:rsidRDefault="00BF46EE" w:rsidP="003E0EDC">
            <w:pPr>
              <w:jc w:val="center"/>
              <w:rPr>
                <w:sz w:val="24"/>
              </w:rPr>
            </w:pPr>
          </w:p>
        </w:tc>
        <w:tc>
          <w:tcPr>
            <w:tcW w:w="1982" w:type="dxa"/>
            <w:gridSpan w:val="2"/>
            <w:vMerge/>
            <w:hideMark/>
          </w:tcPr>
          <w:p w:rsidR="00BF46EE" w:rsidRPr="003E0EDC" w:rsidRDefault="00BF46EE" w:rsidP="003E0EDC">
            <w:pPr>
              <w:jc w:val="center"/>
              <w:rPr>
                <w:sz w:val="24"/>
              </w:rPr>
            </w:pPr>
          </w:p>
        </w:tc>
        <w:tc>
          <w:tcPr>
            <w:tcW w:w="1134" w:type="dxa"/>
            <w:vMerge/>
            <w:hideMark/>
          </w:tcPr>
          <w:p w:rsidR="00BF46EE" w:rsidRPr="003E0EDC" w:rsidRDefault="00BF46EE" w:rsidP="003E0EDC">
            <w:pPr>
              <w:jc w:val="center"/>
              <w:rPr>
                <w:sz w:val="24"/>
              </w:rPr>
            </w:pPr>
          </w:p>
        </w:tc>
        <w:tc>
          <w:tcPr>
            <w:tcW w:w="992" w:type="dxa"/>
            <w:gridSpan w:val="2"/>
            <w:hideMark/>
          </w:tcPr>
          <w:p w:rsidR="00BF46EE" w:rsidRPr="003E0EDC" w:rsidRDefault="00BF46EE" w:rsidP="003E0EDC">
            <w:pPr>
              <w:jc w:val="center"/>
              <w:rPr>
                <w:sz w:val="24"/>
              </w:rPr>
            </w:pPr>
            <w:r w:rsidRPr="003E0EDC">
              <w:rPr>
                <w:sz w:val="24"/>
              </w:rPr>
              <w:t>бю</w:t>
            </w:r>
            <w:r w:rsidRPr="003E0EDC">
              <w:rPr>
                <w:sz w:val="24"/>
              </w:rPr>
              <w:t>д</w:t>
            </w:r>
            <w:r w:rsidRPr="003E0EDC">
              <w:rPr>
                <w:sz w:val="24"/>
              </w:rPr>
              <w:t>жет района</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10,8</w:t>
            </w:r>
          </w:p>
        </w:tc>
        <w:tc>
          <w:tcPr>
            <w:tcW w:w="1414" w:type="dxa"/>
            <w:hideMark/>
          </w:tcPr>
          <w:p w:rsidR="00BF46EE" w:rsidRPr="003E0EDC" w:rsidRDefault="00BF46EE" w:rsidP="003E0EDC">
            <w:pPr>
              <w:jc w:val="center"/>
              <w:rPr>
                <w:sz w:val="24"/>
              </w:rPr>
            </w:pPr>
            <w:r w:rsidRPr="003E0EDC">
              <w:rPr>
                <w:sz w:val="24"/>
              </w:rPr>
              <w:t>1,0</w:t>
            </w:r>
          </w:p>
        </w:tc>
        <w:tc>
          <w:tcPr>
            <w:tcW w:w="1417" w:type="dxa"/>
            <w:hideMark/>
          </w:tcPr>
          <w:p w:rsidR="00BF46EE" w:rsidRPr="003E0EDC" w:rsidRDefault="00BF46EE" w:rsidP="003E0EDC">
            <w:pPr>
              <w:jc w:val="center"/>
              <w:rPr>
                <w:sz w:val="24"/>
              </w:rPr>
            </w:pPr>
            <w:r w:rsidRPr="003E0EDC">
              <w:rPr>
                <w:sz w:val="24"/>
              </w:rPr>
              <w:t>1,5</w:t>
            </w:r>
          </w:p>
        </w:tc>
        <w:tc>
          <w:tcPr>
            <w:tcW w:w="1418" w:type="dxa"/>
            <w:hideMark/>
          </w:tcPr>
          <w:p w:rsidR="00BF46EE" w:rsidRPr="003E0EDC" w:rsidRDefault="00BF46EE" w:rsidP="003E0EDC">
            <w:pPr>
              <w:jc w:val="center"/>
              <w:rPr>
                <w:sz w:val="24"/>
              </w:rPr>
            </w:pPr>
            <w:r w:rsidRPr="003E0EDC">
              <w:rPr>
                <w:sz w:val="24"/>
              </w:rPr>
              <w:t>2,0</w:t>
            </w:r>
          </w:p>
        </w:tc>
        <w:tc>
          <w:tcPr>
            <w:tcW w:w="1230" w:type="dxa"/>
            <w:hideMark/>
          </w:tcPr>
          <w:p w:rsidR="00BF46EE" w:rsidRPr="003E0EDC" w:rsidRDefault="00BF46EE" w:rsidP="003E0EDC">
            <w:pPr>
              <w:jc w:val="center"/>
              <w:rPr>
                <w:sz w:val="24"/>
              </w:rPr>
            </w:pPr>
            <w:r w:rsidRPr="003E0EDC">
              <w:rPr>
                <w:sz w:val="24"/>
              </w:rPr>
              <w:t>2,0</w:t>
            </w:r>
          </w:p>
        </w:tc>
        <w:tc>
          <w:tcPr>
            <w:tcW w:w="1140" w:type="dxa"/>
            <w:gridSpan w:val="2"/>
            <w:hideMark/>
          </w:tcPr>
          <w:p w:rsidR="00BF46EE" w:rsidRPr="003E0EDC" w:rsidRDefault="00BF46EE" w:rsidP="003E0EDC">
            <w:pPr>
              <w:jc w:val="center"/>
              <w:rPr>
                <w:sz w:val="24"/>
              </w:rPr>
            </w:pPr>
            <w:r w:rsidRPr="003E0EDC">
              <w:rPr>
                <w:sz w:val="24"/>
              </w:rPr>
              <w:t>2,1</w:t>
            </w:r>
          </w:p>
        </w:tc>
        <w:tc>
          <w:tcPr>
            <w:tcW w:w="1134" w:type="dxa"/>
            <w:hideMark/>
          </w:tcPr>
          <w:p w:rsidR="00BF46EE" w:rsidRPr="003E0EDC" w:rsidRDefault="00BF46EE" w:rsidP="003E0EDC">
            <w:pPr>
              <w:jc w:val="center"/>
              <w:rPr>
                <w:sz w:val="24"/>
              </w:rPr>
            </w:pPr>
            <w:r w:rsidRPr="003E0EDC">
              <w:rPr>
                <w:sz w:val="24"/>
              </w:rPr>
              <w:t>2,2</w:t>
            </w:r>
          </w:p>
        </w:tc>
      </w:tr>
      <w:tr w:rsidR="00BF46EE" w:rsidRPr="003E0EDC" w:rsidTr="00BF46EE">
        <w:trPr>
          <w:trHeight w:val="1668"/>
        </w:trPr>
        <w:tc>
          <w:tcPr>
            <w:tcW w:w="853" w:type="dxa"/>
            <w:gridSpan w:val="2"/>
            <w:vMerge/>
            <w:hideMark/>
          </w:tcPr>
          <w:p w:rsidR="00BF46EE" w:rsidRPr="003E0EDC" w:rsidRDefault="00BF46EE" w:rsidP="003E0EDC">
            <w:pPr>
              <w:jc w:val="center"/>
              <w:rPr>
                <w:sz w:val="24"/>
              </w:rPr>
            </w:pPr>
          </w:p>
        </w:tc>
        <w:tc>
          <w:tcPr>
            <w:tcW w:w="1982" w:type="dxa"/>
            <w:gridSpan w:val="2"/>
            <w:vMerge/>
            <w:hideMark/>
          </w:tcPr>
          <w:p w:rsidR="00BF46EE" w:rsidRPr="003E0EDC" w:rsidRDefault="00BF46EE" w:rsidP="003E0EDC">
            <w:pPr>
              <w:jc w:val="center"/>
              <w:rPr>
                <w:sz w:val="24"/>
              </w:rPr>
            </w:pPr>
          </w:p>
        </w:tc>
        <w:tc>
          <w:tcPr>
            <w:tcW w:w="1134" w:type="dxa"/>
            <w:vMerge/>
            <w:hideMark/>
          </w:tcPr>
          <w:p w:rsidR="00BF46EE" w:rsidRPr="003E0EDC" w:rsidRDefault="00BF46EE" w:rsidP="003E0EDC">
            <w:pPr>
              <w:jc w:val="center"/>
              <w:rPr>
                <w:sz w:val="24"/>
              </w:rPr>
            </w:pPr>
          </w:p>
        </w:tc>
        <w:tc>
          <w:tcPr>
            <w:tcW w:w="992" w:type="dxa"/>
            <w:gridSpan w:val="2"/>
            <w:hideMark/>
          </w:tcPr>
          <w:p w:rsidR="00BF46EE" w:rsidRPr="003E0EDC" w:rsidRDefault="00BF46EE" w:rsidP="003E0EDC">
            <w:pPr>
              <w:jc w:val="center"/>
              <w:rPr>
                <w:sz w:val="24"/>
              </w:rPr>
            </w:pPr>
            <w:r w:rsidRPr="003E0EDC">
              <w:rPr>
                <w:sz w:val="24"/>
              </w:rPr>
              <w:t>в том числе бе</w:t>
            </w:r>
            <w:r w:rsidRPr="003E0EDC">
              <w:rPr>
                <w:sz w:val="24"/>
              </w:rPr>
              <w:t>з</w:t>
            </w:r>
            <w:r w:rsidRPr="003E0EDC">
              <w:rPr>
                <w:sz w:val="24"/>
              </w:rPr>
              <w:t>во</w:t>
            </w:r>
            <w:r w:rsidRPr="003E0EDC">
              <w:rPr>
                <w:sz w:val="24"/>
              </w:rPr>
              <w:t>з</w:t>
            </w:r>
            <w:r w:rsidRPr="003E0EDC">
              <w:rPr>
                <w:sz w:val="24"/>
              </w:rPr>
              <w:t>мез</w:t>
            </w:r>
            <w:r w:rsidRPr="003E0EDC">
              <w:rPr>
                <w:sz w:val="24"/>
              </w:rPr>
              <w:t>д</w:t>
            </w:r>
            <w:r w:rsidRPr="003E0EDC">
              <w:rPr>
                <w:sz w:val="24"/>
              </w:rPr>
              <w:t>ные пост</w:t>
            </w:r>
            <w:r w:rsidRPr="003E0EDC">
              <w:rPr>
                <w:sz w:val="24"/>
              </w:rPr>
              <w:t>у</w:t>
            </w:r>
            <w:r w:rsidRPr="003E0EDC">
              <w:rPr>
                <w:sz w:val="24"/>
              </w:rPr>
              <w:t>пления физ</w:t>
            </w:r>
            <w:r w:rsidRPr="003E0EDC">
              <w:rPr>
                <w:sz w:val="24"/>
              </w:rPr>
              <w:t>и</w:t>
            </w:r>
            <w:r w:rsidRPr="003E0EDC">
              <w:rPr>
                <w:sz w:val="24"/>
              </w:rPr>
              <w:t>ческих и юр</w:t>
            </w:r>
            <w:r w:rsidRPr="003E0EDC">
              <w:rPr>
                <w:sz w:val="24"/>
              </w:rPr>
              <w:t>и</w:t>
            </w:r>
            <w:r w:rsidRPr="003E0EDC">
              <w:rPr>
                <w:sz w:val="24"/>
              </w:rPr>
              <w:t>дич</w:t>
            </w:r>
            <w:r w:rsidRPr="003E0EDC">
              <w:rPr>
                <w:sz w:val="24"/>
              </w:rPr>
              <w:t>е</w:t>
            </w:r>
            <w:r w:rsidRPr="003E0EDC">
              <w:rPr>
                <w:sz w:val="24"/>
              </w:rPr>
              <w:t>ских лиц</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624"/>
        </w:trPr>
        <w:tc>
          <w:tcPr>
            <w:tcW w:w="853" w:type="dxa"/>
            <w:gridSpan w:val="2"/>
            <w:vMerge/>
            <w:hideMark/>
          </w:tcPr>
          <w:p w:rsidR="00BF46EE" w:rsidRPr="003E0EDC" w:rsidRDefault="00BF46EE" w:rsidP="003E0EDC">
            <w:pPr>
              <w:jc w:val="center"/>
              <w:rPr>
                <w:sz w:val="24"/>
              </w:rPr>
            </w:pPr>
          </w:p>
        </w:tc>
        <w:tc>
          <w:tcPr>
            <w:tcW w:w="1982" w:type="dxa"/>
            <w:gridSpan w:val="2"/>
            <w:vMerge/>
            <w:hideMark/>
          </w:tcPr>
          <w:p w:rsidR="00BF46EE" w:rsidRPr="003E0EDC" w:rsidRDefault="00BF46EE" w:rsidP="003E0EDC">
            <w:pPr>
              <w:jc w:val="center"/>
              <w:rPr>
                <w:sz w:val="24"/>
              </w:rPr>
            </w:pPr>
          </w:p>
        </w:tc>
        <w:tc>
          <w:tcPr>
            <w:tcW w:w="1134" w:type="dxa"/>
            <w:vMerge/>
            <w:hideMark/>
          </w:tcPr>
          <w:p w:rsidR="00BF46EE" w:rsidRPr="003E0EDC" w:rsidRDefault="00BF46EE" w:rsidP="003E0EDC">
            <w:pPr>
              <w:jc w:val="center"/>
              <w:rPr>
                <w:sz w:val="24"/>
              </w:rPr>
            </w:pPr>
          </w:p>
        </w:tc>
        <w:tc>
          <w:tcPr>
            <w:tcW w:w="992" w:type="dxa"/>
            <w:gridSpan w:val="2"/>
            <w:hideMark/>
          </w:tcPr>
          <w:p w:rsidR="00BF46EE" w:rsidRPr="003E0EDC" w:rsidRDefault="00BF46EE" w:rsidP="003E0EDC">
            <w:pPr>
              <w:jc w:val="center"/>
              <w:rPr>
                <w:sz w:val="24"/>
              </w:rPr>
            </w:pPr>
            <w:r w:rsidRPr="003E0EDC">
              <w:rPr>
                <w:sz w:val="24"/>
              </w:rPr>
              <w:t>бю</w:t>
            </w:r>
            <w:r w:rsidRPr="003E0EDC">
              <w:rPr>
                <w:sz w:val="24"/>
              </w:rPr>
              <w:t>д</w:t>
            </w:r>
            <w:r w:rsidRPr="003E0EDC">
              <w:rPr>
                <w:sz w:val="24"/>
              </w:rPr>
              <w:t>жет пос</w:t>
            </w:r>
            <w:r w:rsidRPr="003E0EDC">
              <w:rPr>
                <w:sz w:val="24"/>
              </w:rPr>
              <w:t>е</w:t>
            </w:r>
            <w:r w:rsidRPr="003E0EDC">
              <w:rPr>
                <w:sz w:val="24"/>
              </w:rPr>
              <w:t>лений</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936"/>
        </w:trPr>
        <w:tc>
          <w:tcPr>
            <w:tcW w:w="853" w:type="dxa"/>
            <w:gridSpan w:val="2"/>
            <w:vMerge/>
            <w:hideMark/>
          </w:tcPr>
          <w:p w:rsidR="00BF46EE" w:rsidRPr="003E0EDC" w:rsidRDefault="00BF46EE" w:rsidP="003E0EDC">
            <w:pPr>
              <w:jc w:val="center"/>
              <w:rPr>
                <w:sz w:val="24"/>
              </w:rPr>
            </w:pPr>
          </w:p>
        </w:tc>
        <w:tc>
          <w:tcPr>
            <w:tcW w:w="1982" w:type="dxa"/>
            <w:gridSpan w:val="2"/>
            <w:vMerge/>
            <w:hideMark/>
          </w:tcPr>
          <w:p w:rsidR="00BF46EE" w:rsidRPr="003E0EDC" w:rsidRDefault="00BF46EE" w:rsidP="003E0EDC">
            <w:pPr>
              <w:jc w:val="center"/>
              <w:rPr>
                <w:sz w:val="24"/>
              </w:rPr>
            </w:pPr>
          </w:p>
        </w:tc>
        <w:tc>
          <w:tcPr>
            <w:tcW w:w="1134" w:type="dxa"/>
            <w:vMerge/>
            <w:hideMark/>
          </w:tcPr>
          <w:p w:rsidR="00BF46EE" w:rsidRPr="003E0EDC" w:rsidRDefault="00BF46EE" w:rsidP="003E0EDC">
            <w:pPr>
              <w:jc w:val="center"/>
              <w:rPr>
                <w:sz w:val="24"/>
              </w:rPr>
            </w:pPr>
          </w:p>
        </w:tc>
        <w:tc>
          <w:tcPr>
            <w:tcW w:w="992" w:type="dxa"/>
            <w:gridSpan w:val="2"/>
            <w:hideMark/>
          </w:tcPr>
          <w:p w:rsidR="00BF46EE" w:rsidRPr="003E0EDC" w:rsidRDefault="00BF46EE" w:rsidP="003E0EDC">
            <w:pPr>
              <w:jc w:val="center"/>
              <w:rPr>
                <w:sz w:val="24"/>
              </w:rPr>
            </w:pPr>
            <w:r w:rsidRPr="003E0EDC">
              <w:rPr>
                <w:sz w:val="24"/>
              </w:rPr>
              <w:t>иные вн</w:t>
            </w:r>
            <w:r w:rsidRPr="003E0EDC">
              <w:rPr>
                <w:sz w:val="24"/>
              </w:rPr>
              <w:t>е</w:t>
            </w:r>
            <w:r w:rsidRPr="003E0EDC">
              <w:rPr>
                <w:sz w:val="24"/>
              </w:rPr>
              <w:t>бю</w:t>
            </w:r>
            <w:r w:rsidRPr="003E0EDC">
              <w:rPr>
                <w:sz w:val="24"/>
              </w:rPr>
              <w:t>д</w:t>
            </w:r>
            <w:r w:rsidRPr="003E0EDC">
              <w:rPr>
                <w:sz w:val="24"/>
              </w:rPr>
              <w:t>жетные исто</w:t>
            </w:r>
            <w:r w:rsidRPr="003E0EDC">
              <w:rPr>
                <w:sz w:val="24"/>
              </w:rPr>
              <w:t>ч</w:t>
            </w:r>
            <w:r w:rsidRPr="003E0EDC">
              <w:rPr>
                <w:sz w:val="24"/>
              </w:rPr>
              <w:t>ники</w:t>
            </w:r>
          </w:p>
        </w:tc>
        <w:tc>
          <w:tcPr>
            <w:tcW w:w="1136" w:type="dxa"/>
            <w:vMerge/>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279"/>
        </w:trPr>
        <w:tc>
          <w:tcPr>
            <w:tcW w:w="853" w:type="dxa"/>
            <w:gridSpan w:val="2"/>
            <w:vMerge w:val="restart"/>
            <w:hideMark/>
          </w:tcPr>
          <w:p w:rsidR="00BF46EE" w:rsidRPr="003E0EDC" w:rsidRDefault="00BF46EE" w:rsidP="003E0EDC">
            <w:pPr>
              <w:jc w:val="center"/>
              <w:rPr>
                <w:sz w:val="24"/>
              </w:rPr>
            </w:pPr>
            <w:r w:rsidRPr="003E0EDC">
              <w:rPr>
                <w:sz w:val="24"/>
              </w:rPr>
              <w:t>2.4.1.</w:t>
            </w:r>
          </w:p>
        </w:tc>
        <w:tc>
          <w:tcPr>
            <w:tcW w:w="1982" w:type="dxa"/>
            <w:gridSpan w:val="2"/>
            <w:vMerge w:val="restart"/>
            <w:hideMark/>
          </w:tcPr>
          <w:p w:rsidR="00BF46EE" w:rsidRPr="003E0EDC" w:rsidRDefault="00BF46EE" w:rsidP="006071B6">
            <w:pPr>
              <w:jc w:val="both"/>
              <w:rPr>
                <w:sz w:val="24"/>
              </w:rPr>
            </w:pPr>
            <w:r w:rsidRPr="003E0EDC">
              <w:rPr>
                <w:sz w:val="24"/>
              </w:rPr>
              <w:t>Обслуживание муниципального долга района</w:t>
            </w:r>
          </w:p>
        </w:tc>
        <w:tc>
          <w:tcPr>
            <w:tcW w:w="1134" w:type="dxa"/>
            <w:vMerge w:val="restart"/>
            <w:hideMark/>
          </w:tcPr>
          <w:p w:rsidR="00BF46EE" w:rsidRPr="003E0EDC" w:rsidRDefault="00BF46EE" w:rsidP="006071B6">
            <w:pPr>
              <w:jc w:val="both"/>
              <w:rPr>
                <w:sz w:val="24"/>
              </w:rPr>
            </w:pPr>
            <w:r w:rsidRPr="003E0EDC">
              <w:rPr>
                <w:sz w:val="24"/>
              </w:rPr>
              <w:t>депа</w:t>
            </w:r>
            <w:r w:rsidRPr="003E0EDC">
              <w:rPr>
                <w:sz w:val="24"/>
              </w:rPr>
              <w:t>р</w:t>
            </w:r>
            <w:r w:rsidRPr="003E0EDC">
              <w:rPr>
                <w:sz w:val="24"/>
              </w:rPr>
              <w:t>тамент фина</w:t>
            </w:r>
            <w:r w:rsidRPr="003E0EDC">
              <w:rPr>
                <w:sz w:val="24"/>
              </w:rPr>
              <w:t>н</w:t>
            </w:r>
            <w:r w:rsidRPr="003E0EDC">
              <w:rPr>
                <w:sz w:val="24"/>
              </w:rPr>
              <w:lastRenderedPageBreak/>
              <w:t>сов а</w:t>
            </w:r>
            <w:r w:rsidRPr="003E0EDC">
              <w:rPr>
                <w:sz w:val="24"/>
              </w:rPr>
              <w:t>д</w:t>
            </w:r>
            <w:r w:rsidRPr="003E0EDC">
              <w:rPr>
                <w:sz w:val="24"/>
              </w:rPr>
              <w:t>минис</w:t>
            </w:r>
            <w:r w:rsidRPr="003E0EDC">
              <w:rPr>
                <w:sz w:val="24"/>
              </w:rPr>
              <w:t>т</w:t>
            </w:r>
            <w:r w:rsidRPr="003E0EDC">
              <w:rPr>
                <w:sz w:val="24"/>
              </w:rPr>
              <w:t>рации района</w:t>
            </w:r>
          </w:p>
        </w:tc>
        <w:tc>
          <w:tcPr>
            <w:tcW w:w="992" w:type="dxa"/>
            <w:gridSpan w:val="2"/>
            <w:hideMark/>
          </w:tcPr>
          <w:p w:rsidR="00BF46EE" w:rsidRPr="003E0EDC" w:rsidRDefault="00BF46EE" w:rsidP="006071B6">
            <w:pPr>
              <w:jc w:val="both"/>
              <w:rPr>
                <w:sz w:val="24"/>
              </w:rPr>
            </w:pPr>
            <w:r w:rsidRPr="003E0EDC">
              <w:rPr>
                <w:sz w:val="24"/>
              </w:rPr>
              <w:lastRenderedPageBreak/>
              <w:t>всего</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10,8</w:t>
            </w:r>
          </w:p>
        </w:tc>
        <w:tc>
          <w:tcPr>
            <w:tcW w:w="1414" w:type="dxa"/>
            <w:hideMark/>
          </w:tcPr>
          <w:p w:rsidR="00BF46EE" w:rsidRPr="003E0EDC" w:rsidRDefault="00BF46EE" w:rsidP="003E0EDC">
            <w:pPr>
              <w:jc w:val="center"/>
              <w:rPr>
                <w:sz w:val="24"/>
              </w:rPr>
            </w:pPr>
            <w:r w:rsidRPr="003E0EDC">
              <w:rPr>
                <w:sz w:val="24"/>
              </w:rPr>
              <w:t>1,0</w:t>
            </w:r>
          </w:p>
        </w:tc>
        <w:tc>
          <w:tcPr>
            <w:tcW w:w="1417" w:type="dxa"/>
            <w:hideMark/>
          </w:tcPr>
          <w:p w:rsidR="00BF46EE" w:rsidRPr="003E0EDC" w:rsidRDefault="00BF46EE" w:rsidP="003E0EDC">
            <w:pPr>
              <w:jc w:val="center"/>
              <w:rPr>
                <w:sz w:val="24"/>
              </w:rPr>
            </w:pPr>
            <w:r w:rsidRPr="003E0EDC">
              <w:rPr>
                <w:sz w:val="24"/>
              </w:rPr>
              <w:t>1,5</w:t>
            </w:r>
          </w:p>
        </w:tc>
        <w:tc>
          <w:tcPr>
            <w:tcW w:w="1418" w:type="dxa"/>
            <w:hideMark/>
          </w:tcPr>
          <w:p w:rsidR="00BF46EE" w:rsidRPr="003E0EDC" w:rsidRDefault="00BF46EE" w:rsidP="003E0EDC">
            <w:pPr>
              <w:jc w:val="center"/>
              <w:rPr>
                <w:sz w:val="24"/>
              </w:rPr>
            </w:pPr>
            <w:r w:rsidRPr="003E0EDC">
              <w:rPr>
                <w:sz w:val="24"/>
              </w:rPr>
              <w:t>2,0</w:t>
            </w:r>
          </w:p>
        </w:tc>
        <w:tc>
          <w:tcPr>
            <w:tcW w:w="1230" w:type="dxa"/>
            <w:hideMark/>
          </w:tcPr>
          <w:p w:rsidR="00BF46EE" w:rsidRPr="003E0EDC" w:rsidRDefault="00BF46EE" w:rsidP="003E0EDC">
            <w:pPr>
              <w:jc w:val="center"/>
              <w:rPr>
                <w:sz w:val="24"/>
              </w:rPr>
            </w:pPr>
            <w:r w:rsidRPr="003E0EDC">
              <w:rPr>
                <w:sz w:val="24"/>
              </w:rPr>
              <w:t>2,0</w:t>
            </w:r>
          </w:p>
        </w:tc>
        <w:tc>
          <w:tcPr>
            <w:tcW w:w="1140" w:type="dxa"/>
            <w:gridSpan w:val="2"/>
            <w:hideMark/>
          </w:tcPr>
          <w:p w:rsidR="00BF46EE" w:rsidRPr="003E0EDC" w:rsidRDefault="00BF46EE" w:rsidP="003E0EDC">
            <w:pPr>
              <w:jc w:val="center"/>
              <w:rPr>
                <w:sz w:val="24"/>
              </w:rPr>
            </w:pPr>
            <w:r w:rsidRPr="003E0EDC">
              <w:rPr>
                <w:sz w:val="24"/>
              </w:rPr>
              <w:t>2,1</w:t>
            </w:r>
          </w:p>
        </w:tc>
        <w:tc>
          <w:tcPr>
            <w:tcW w:w="1134" w:type="dxa"/>
            <w:hideMark/>
          </w:tcPr>
          <w:p w:rsidR="00BF46EE" w:rsidRPr="003E0EDC" w:rsidRDefault="00BF46EE" w:rsidP="003E0EDC">
            <w:pPr>
              <w:jc w:val="center"/>
              <w:rPr>
                <w:sz w:val="24"/>
              </w:rPr>
            </w:pPr>
            <w:r w:rsidRPr="003E0EDC">
              <w:rPr>
                <w:sz w:val="24"/>
              </w:rPr>
              <w:t>2,2</w:t>
            </w:r>
          </w:p>
        </w:tc>
      </w:tr>
      <w:tr w:rsidR="00BF46EE" w:rsidRPr="003E0EDC" w:rsidTr="00BF46EE">
        <w:trPr>
          <w:trHeight w:val="624"/>
        </w:trPr>
        <w:tc>
          <w:tcPr>
            <w:tcW w:w="853" w:type="dxa"/>
            <w:gridSpan w:val="2"/>
            <w:vMerge/>
            <w:hideMark/>
          </w:tcPr>
          <w:p w:rsidR="00BF46EE" w:rsidRPr="003E0EDC" w:rsidRDefault="00BF46EE" w:rsidP="003E0EDC">
            <w:pPr>
              <w:jc w:val="center"/>
              <w:rPr>
                <w:sz w:val="24"/>
              </w:rPr>
            </w:pPr>
          </w:p>
        </w:tc>
        <w:tc>
          <w:tcPr>
            <w:tcW w:w="1982" w:type="dxa"/>
            <w:gridSpan w:val="2"/>
            <w:vMerge/>
            <w:hideMark/>
          </w:tcPr>
          <w:p w:rsidR="00BF46EE" w:rsidRPr="003E0EDC" w:rsidRDefault="00BF46EE" w:rsidP="006071B6">
            <w:pPr>
              <w:jc w:val="both"/>
              <w:rPr>
                <w:sz w:val="24"/>
              </w:rPr>
            </w:pPr>
          </w:p>
        </w:tc>
        <w:tc>
          <w:tcPr>
            <w:tcW w:w="1134" w:type="dxa"/>
            <w:vMerge/>
            <w:hideMark/>
          </w:tcPr>
          <w:p w:rsidR="00BF46EE" w:rsidRPr="003E0EDC" w:rsidRDefault="00BF46EE" w:rsidP="006071B6">
            <w:pPr>
              <w:jc w:val="both"/>
              <w:rPr>
                <w:sz w:val="24"/>
              </w:rPr>
            </w:pPr>
          </w:p>
        </w:tc>
        <w:tc>
          <w:tcPr>
            <w:tcW w:w="992" w:type="dxa"/>
            <w:gridSpan w:val="2"/>
            <w:hideMark/>
          </w:tcPr>
          <w:p w:rsidR="00BF46EE" w:rsidRPr="003E0EDC" w:rsidRDefault="00BF46EE" w:rsidP="006071B6">
            <w:pPr>
              <w:jc w:val="both"/>
              <w:rPr>
                <w:sz w:val="24"/>
              </w:rPr>
            </w:pPr>
            <w:r w:rsidRPr="003E0EDC">
              <w:rPr>
                <w:sz w:val="24"/>
              </w:rPr>
              <w:t>фед</w:t>
            </w:r>
            <w:r w:rsidRPr="003E0EDC">
              <w:rPr>
                <w:sz w:val="24"/>
              </w:rPr>
              <w:t>е</w:t>
            </w:r>
            <w:r w:rsidRPr="003E0EDC">
              <w:rPr>
                <w:sz w:val="24"/>
              </w:rPr>
              <w:t>рал</w:t>
            </w:r>
            <w:r w:rsidRPr="003E0EDC">
              <w:rPr>
                <w:sz w:val="24"/>
              </w:rPr>
              <w:t>ь</w:t>
            </w:r>
            <w:r w:rsidRPr="003E0EDC">
              <w:rPr>
                <w:sz w:val="24"/>
              </w:rPr>
              <w:lastRenderedPageBreak/>
              <w:t>ный бю</w:t>
            </w:r>
            <w:r w:rsidRPr="003E0EDC">
              <w:rPr>
                <w:sz w:val="24"/>
              </w:rPr>
              <w:t>д</w:t>
            </w:r>
            <w:r w:rsidRPr="003E0EDC">
              <w:rPr>
                <w:sz w:val="24"/>
              </w:rPr>
              <w:t>жет</w:t>
            </w:r>
          </w:p>
        </w:tc>
        <w:tc>
          <w:tcPr>
            <w:tcW w:w="1136" w:type="dxa"/>
            <w:hideMark/>
          </w:tcPr>
          <w:p w:rsidR="00BF46EE" w:rsidRPr="003E0EDC" w:rsidRDefault="00BF46EE" w:rsidP="003E0EDC">
            <w:pPr>
              <w:jc w:val="center"/>
              <w:rPr>
                <w:sz w:val="24"/>
              </w:rPr>
            </w:pPr>
            <w:r w:rsidRPr="003E0EDC">
              <w:rPr>
                <w:sz w:val="24"/>
              </w:rPr>
              <w:lastRenderedPageBreak/>
              <w:t>х</w:t>
            </w: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936"/>
        </w:trPr>
        <w:tc>
          <w:tcPr>
            <w:tcW w:w="853" w:type="dxa"/>
            <w:gridSpan w:val="2"/>
            <w:vMerge/>
            <w:hideMark/>
          </w:tcPr>
          <w:p w:rsidR="00BF46EE" w:rsidRPr="003E0EDC" w:rsidRDefault="00BF46EE" w:rsidP="003E0EDC">
            <w:pPr>
              <w:jc w:val="center"/>
              <w:rPr>
                <w:sz w:val="24"/>
              </w:rPr>
            </w:pPr>
          </w:p>
        </w:tc>
        <w:tc>
          <w:tcPr>
            <w:tcW w:w="1982" w:type="dxa"/>
            <w:gridSpan w:val="2"/>
            <w:vMerge/>
            <w:hideMark/>
          </w:tcPr>
          <w:p w:rsidR="00BF46EE" w:rsidRPr="003E0EDC" w:rsidRDefault="00BF46EE" w:rsidP="006071B6">
            <w:pPr>
              <w:jc w:val="both"/>
              <w:rPr>
                <w:sz w:val="24"/>
              </w:rPr>
            </w:pPr>
          </w:p>
        </w:tc>
        <w:tc>
          <w:tcPr>
            <w:tcW w:w="1134" w:type="dxa"/>
            <w:vMerge/>
            <w:hideMark/>
          </w:tcPr>
          <w:p w:rsidR="00BF46EE" w:rsidRPr="003E0EDC" w:rsidRDefault="00BF46EE" w:rsidP="006071B6">
            <w:pPr>
              <w:jc w:val="both"/>
              <w:rPr>
                <w:sz w:val="24"/>
              </w:rPr>
            </w:pPr>
          </w:p>
        </w:tc>
        <w:tc>
          <w:tcPr>
            <w:tcW w:w="992" w:type="dxa"/>
            <w:gridSpan w:val="2"/>
            <w:hideMark/>
          </w:tcPr>
          <w:p w:rsidR="00BF46EE" w:rsidRPr="003E0EDC" w:rsidRDefault="00BF46EE" w:rsidP="006071B6">
            <w:pPr>
              <w:jc w:val="both"/>
              <w:rPr>
                <w:sz w:val="24"/>
              </w:rPr>
            </w:pPr>
            <w:r w:rsidRPr="003E0EDC">
              <w:rPr>
                <w:sz w:val="24"/>
              </w:rPr>
              <w:t>бю</w:t>
            </w:r>
            <w:r w:rsidRPr="003E0EDC">
              <w:rPr>
                <w:sz w:val="24"/>
              </w:rPr>
              <w:t>д</w:t>
            </w:r>
            <w:r w:rsidRPr="003E0EDC">
              <w:rPr>
                <w:sz w:val="24"/>
              </w:rPr>
              <w:t>жет авт</w:t>
            </w:r>
            <w:r w:rsidRPr="003E0EDC">
              <w:rPr>
                <w:sz w:val="24"/>
              </w:rPr>
              <w:t>о</w:t>
            </w:r>
            <w:r w:rsidRPr="003E0EDC">
              <w:rPr>
                <w:sz w:val="24"/>
              </w:rPr>
              <w:t>номн</w:t>
            </w:r>
            <w:r w:rsidRPr="003E0EDC">
              <w:rPr>
                <w:sz w:val="24"/>
              </w:rPr>
              <w:t>о</w:t>
            </w:r>
            <w:r w:rsidRPr="003E0EDC">
              <w:rPr>
                <w:sz w:val="24"/>
              </w:rPr>
              <w:t>го о</w:t>
            </w:r>
            <w:r w:rsidRPr="003E0EDC">
              <w:rPr>
                <w:sz w:val="24"/>
              </w:rPr>
              <w:t>к</w:t>
            </w:r>
            <w:r w:rsidRPr="003E0EDC">
              <w:rPr>
                <w:sz w:val="24"/>
              </w:rPr>
              <w:t>руга</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312"/>
        </w:trPr>
        <w:tc>
          <w:tcPr>
            <w:tcW w:w="853" w:type="dxa"/>
            <w:gridSpan w:val="2"/>
            <w:vMerge/>
            <w:hideMark/>
          </w:tcPr>
          <w:p w:rsidR="00BF46EE" w:rsidRPr="003E0EDC" w:rsidRDefault="00BF46EE" w:rsidP="003E0EDC">
            <w:pPr>
              <w:jc w:val="center"/>
              <w:rPr>
                <w:sz w:val="24"/>
              </w:rPr>
            </w:pPr>
          </w:p>
        </w:tc>
        <w:tc>
          <w:tcPr>
            <w:tcW w:w="1982" w:type="dxa"/>
            <w:gridSpan w:val="2"/>
            <w:vMerge/>
            <w:hideMark/>
          </w:tcPr>
          <w:p w:rsidR="00BF46EE" w:rsidRPr="003E0EDC" w:rsidRDefault="00BF46EE" w:rsidP="006071B6">
            <w:pPr>
              <w:jc w:val="both"/>
              <w:rPr>
                <w:sz w:val="24"/>
              </w:rPr>
            </w:pPr>
          </w:p>
        </w:tc>
        <w:tc>
          <w:tcPr>
            <w:tcW w:w="1134" w:type="dxa"/>
            <w:vMerge/>
            <w:hideMark/>
          </w:tcPr>
          <w:p w:rsidR="00BF46EE" w:rsidRPr="003E0EDC" w:rsidRDefault="00BF46EE" w:rsidP="006071B6">
            <w:pPr>
              <w:jc w:val="both"/>
              <w:rPr>
                <w:sz w:val="24"/>
              </w:rPr>
            </w:pPr>
          </w:p>
        </w:tc>
        <w:tc>
          <w:tcPr>
            <w:tcW w:w="992" w:type="dxa"/>
            <w:gridSpan w:val="2"/>
            <w:hideMark/>
          </w:tcPr>
          <w:p w:rsidR="00BF46EE" w:rsidRPr="003E0EDC" w:rsidRDefault="00BF46EE" w:rsidP="006071B6">
            <w:pPr>
              <w:jc w:val="both"/>
              <w:rPr>
                <w:sz w:val="24"/>
              </w:rPr>
            </w:pPr>
            <w:r w:rsidRPr="003E0EDC">
              <w:rPr>
                <w:sz w:val="24"/>
              </w:rPr>
              <w:t>бю</w:t>
            </w:r>
            <w:r w:rsidRPr="003E0EDC">
              <w:rPr>
                <w:sz w:val="24"/>
              </w:rPr>
              <w:t>д</w:t>
            </w:r>
            <w:r w:rsidRPr="003E0EDC">
              <w:rPr>
                <w:sz w:val="24"/>
              </w:rPr>
              <w:t>жет района</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10,8</w:t>
            </w:r>
          </w:p>
        </w:tc>
        <w:tc>
          <w:tcPr>
            <w:tcW w:w="1414" w:type="dxa"/>
            <w:hideMark/>
          </w:tcPr>
          <w:p w:rsidR="00BF46EE" w:rsidRPr="003E0EDC" w:rsidRDefault="00BF46EE" w:rsidP="003E0EDC">
            <w:pPr>
              <w:jc w:val="center"/>
              <w:rPr>
                <w:sz w:val="24"/>
              </w:rPr>
            </w:pPr>
            <w:r w:rsidRPr="003E0EDC">
              <w:rPr>
                <w:sz w:val="24"/>
              </w:rPr>
              <w:t>1,0</w:t>
            </w:r>
          </w:p>
        </w:tc>
        <w:tc>
          <w:tcPr>
            <w:tcW w:w="1417" w:type="dxa"/>
            <w:hideMark/>
          </w:tcPr>
          <w:p w:rsidR="00BF46EE" w:rsidRPr="003E0EDC" w:rsidRDefault="00BF46EE" w:rsidP="003E0EDC">
            <w:pPr>
              <w:jc w:val="center"/>
              <w:rPr>
                <w:sz w:val="24"/>
              </w:rPr>
            </w:pPr>
            <w:r w:rsidRPr="003E0EDC">
              <w:rPr>
                <w:sz w:val="24"/>
              </w:rPr>
              <w:t>1,5</w:t>
            </w:r>
          </w:p>
        </w:tc>
        <w:tc>
          <w:tcPr>
            <w:tcW w:w="1418" w:type="dxa"/>
            <w:hideMark/>
          </w:tcPr>
          <w:p w:rsidR="00BF46EE" w:rsidRPr="003E0EDC" w:rsidRDefault="00BF46EE" w:rsidP="003E0EDC">
            <w:pPr>
              <w:jc w:val="center"/>
              <w:rPr>
                <w:sz w:val="24"/>
              </w:rPr>
            </w:pPr>
            <w:r w:rsidRPr="003E0EDC">
              <w:rPr>
                <w:sz w:val="24"/>
              </w:rPr>
              <w:t>2,0</w:t>
            </w:r>
          </w:p>
        </w:tc>
        <w:tc>
          <w:tcPr>
            <w:tcW w:w="1230" w:type="dxa"/>
            <w:hideMark/>
          </w:tcPr>
          <w:p w:rsidR="00BF46EE" w:rsidRPr="003E0EDC" w:rsidRDefault="00BF46EE" w:rsidP="003E0EDC">
            <w:pPr>
              <w:jc w:val="center"/>
              <w:rPr>
                <w:sz w:val="24"/>
              </w:rPr>
            </w:pPr>
            <w:r w:rsidRPr="003E0EDC">
              <w:rPr>
                <w:sz w:val="24"/>
              </w:rPr>
              <w:t>2,0</w:t>
            </w:r>
          </w:p>
        </w:tc>
        <w:tc>
          <w:tcPr>
            <w:tcW w:w="1140" w:type="dxa"/>
            <w:gridSpan w:val="2"/>
            <w:hideMark/>
          </w:tcPr>
          <w:p w:rsidR="00BF46EE" w:rsidRPr="003E0EDC" w:rsidRDefault="00BF46EE" w:rsidP="003E0EDC">
            <w:pPr>
              <w:jc w:val="center"/>
              <w:rPr>
                <w:sz w:val="24"/>
              </w:rPr>
            </w:pPr>
            <w:r w:rsidRPr="003E0EDC">
              <w:rPr>
                <w:sz w:val="24"/>
              </w:rPr>
              <w:t>2,1</w:t>
            </w:r>
          </w:p>
        </w:tc>
        <w:tc>
          <w:tcPr>
            <w:tcW w:w="1134" w:type="dxa"/>
            <w:hideMark/>
          </w:tcPr>
          <w:p w:rsidR="00BF46EE" w:rsidRPr="003E0EDC" w:rsidRDefault="00BF46EE" w:rsidP="003E0EDC">
            <w:pPr>
              <w:jc w:val="center"/>
              <w:rPr>
                <w:sz w:val="24"/>
              </w:rPr>
            </w:pPr>
            <w:r w:rsidRPr="003E0EDC">
              <w:rPr>
                <w:sz w:val="24"/>
              </w:rPr>
              <w:t>2,2</w:t>
            </w:r>
          </w:p>
        </w:tc>
      </w:tr>
      <w:tr w:rsidR="00BF46EE" w:rsidRPr="003E0EDC" w:rsidTr="00BF46EE">
        <w:trPr>
          <w:trHeight w:val="1668"/>
        </w:trPr>
        <w:tc>
          <w:tcPr>
            <w:tcW w:w="853" w:type="dxa"/>
            <w:gridSpan w:val="2"/>
            <w:vMerge/>
            <w:hideMark/>
          </w:tcPr>
          <w:p w:rsidR="00BF46EE" w:rsidRPr="003E0EDC" w:rsidRDefault="00BF46EE" w:rsidP="003E0EDC">
            <w:pPr>
              <w:jc w:val="center"/>
              <w:rPr>
                <w:sz w:val="24"/>
              </w:rPr>
            </w:pPr>
          </w:p>
        </w:tc>
        <w:tc>
          <w:tcPr>
            <w:tcW w:w="1982" w:type="dxa"/>
            <w:gridSpan w:val="2"/>
            <w:vMerge/>
            <w:hideMark/>
          </w:tcPr>
          <w:p w:rsidR="00BF46EE" w:rsidRPr="003E0EDC" w:rsidRDefault="00BF46EE" w:rsidP="006071B6">
            <w:pPr>
              <w:jc w:val="both"/>
              <w:rPr>
                <w:sz w:val="24"/>
              </w:rPr>
            </w:pPr>
          </w:p>
        </w:tc>
        <w:tc>
          <w:tcPr>
            <w:tcW w:w="1134" w:type="dxa"/>
            <w:vMerge/>
            <w:hideMark/>
          </w:tcPr>
          <w:p w:rsidR="00BF46EE" w:rsidRPr="003E0EDC" w:rsidRDefault="00BF46EE" w:rsidP="006071B6">
            <w:pPr>
              <w:jc w:val="both"/>
              <w:rPr>
                <w:sz w:val="24"/>
              </w:rPr>
            </w:pPr>
          </w:p>
        </w:tc>
        <w:tc>
          <w:tcPr>
            <w:tcW w:w="992" w:type="dxa"/>
            <w:gridSpan w:val="2"/>
            <w:hideMark/>
          </w:tcPr>
          <w:p w:rsidR="00BF46EE" w:rsidRPr="003E0EDC" w:rsidRDefault="00BF46EE" w:rsidP="006071B6">
            <w:pPr>
              <w:jc w:val="both"/>
              <w:rPr>
                <w:sz w:val="24"/>
              </w:rPr>
            </w:pPr>
            <w:r w:rsidRPr="003E0EDC">
              <w:rPr>
                <w:sz w:val="24"/>
              </w:rPr>
              <w:t>в том числе бе</w:t>
            </w:r>
            <w:r w:rsidRPr="003E0EDC">
              <w:rPr>
                <w:sz w:val="24"/>
              </w:rPr>
              <w:t>з</w:t>
            </w:r>
            <w:r w:rsidRPr="003E0EDC">
              <w:rPr>
                <w:sz w:val="24"/>
              </w:rPr>
              <w:t>во</w:t>
            </w:r>
            <w:r w:rsidRPr="003E0EDC">
              <w:rPr>
                <w:sz w:val="24"/>
              </w:rPr>
              <w:t>з</w:t>
            </w:r>
            <w:r w:rsidRPr="003E0EDC">
              <w:rPr>
                <w:sz w:val="24"/>
              </w:rPr>
              <w:t>мез</w:t>
            </w:r>
            <w:r w:rsidRPr="003E0EDC">
              <w:rPr>
                <w:sz w:val="24"/>
              </w:rPr>
              <w:t>д</w:t>
            </w:r>
            <w:r w:rsidRPr="003E0EDC">
              <w:rPr>
                <w:sz w:val="24"/>
              </w:rPr>
              <w:t>ные пост</w:t>
            </w:r>
            <w:r w:rsidRPr="003E0EDC">
              <w:rPr>
                <w:sz w:val="24"/>
              </w:rPr>
              <w:t>у</w:t>
            </w:r>
            <w:r w:rsidRPr="003E0EDC">
              <w:rPr>
                <w:sz w:val="24"/>
              </w:rPr>
              <w:t>пления физ</w:t>
            </w:r>
            <w:r w:rsidRPr="003E0EDC">
              <w:rPr>
                <w:sz w:val="24"/>
              </w:rPr>
              <w:t>и</w:t>
            </w:r>
            <w:r w:rsidRPr="003E0EDC">
              <w:rPr>
                <w:sz w:val="24"/>
              </w:rPr>
              <w:t>ческих и юр</w:t>
            </w:r>
            <w:r w:rsidRPr="003E0EDC">
              <w:rPr>
                <w:sz w:val="24"/>
              </w:rPr>
              <w:t>и</w:t>
            </w:r>
            <w:r w:rsidRPr="003E0EDC">
              <w:rPr>
                <w:sz w:val="24"/>
              </w:rPr>
              <w:t>дич</w:t>
            </w:r>
            <w:r w:rsidRPr="003E0EDC">
              <w:rPr>
                <w:sz w:val="24"/>
              </w:rPr>
              <w:t>е</w:t>
            </w:r>
            <w:r w:rsidRPr="003E0EDC">
              <w:rPr>
                <w:sz w:val="24"/>
              </w:rPr>
              <w:t>ских лиц</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624"/>
        </w:trPr>
        <w:tc>
          <w:tcPr>
            <w:tcW w:w="853" w:type="dxa"/>
            <w:gridSpan w:val="2"/>
            <w:vMerge/>
            <w:hideMark/>
          </w:tcPr>
          <w:p w:rsidR="00BF46EE" w:rsidRPr="003E0EDC" w:rsidRDefault="00BF46EE" w:rsidP="003E0EDC">
            <w:pPr>
              <w:jc w:val="center"/>
              <w:rPr>
                <w:sz w:val="24"/>
              </w:rPr>
            </w:pPr>
          </w:p>
        </w:tc>
        <w:tc>
          <w:tcPr>
            <w:tcW w:w="1982" w:type="dxa"/>
            <w:gridSpan w:val="2"/>
            <w:vMerge/>
            <w:hideMark/>
          </w:tcPr>
          <w:p w:rsidR="00BF46EE" w:rsidRPr="003E0EDC" w:rsidRDefault="00BF46EE" w:rsidP="003E0EDC">
            <w:pPr>
              <w:jc w:val="center"/>
              <w:rPr>
                <w:sz w:val="24"/>
              </w:rPr>
            </w:pPr>
          </w:p>
        </w:tc>
        <w:tc>
          <w:tcPr>
            <w:tcW w:w="1134" w:type="dxa"/>
            <w:vMerge/>
            <w:hideMark/>
          </w:tcPr>
          <w:p w:rsidR="00BF46EE" w:rsidRPr="003E0EDC" w:rsidRDefault="00BF46EE" w:rsidP="003E0EDC">
            <w:pPr>
              <w:jc w:val="center"/>
              <w:rPr>
                <w:sz w:val="24"/>
              </w:rPr>
            </w:pPr>
          </w:p>
        </w:tc>
        <w:tc>
          <w:tcPr>
            <w:tcW w:w="992" w:type="dxa"/>
            <w:gridSpan w:val="2"/>
            <w:hideMark/>
          </w:tcPr>
          <w:p w:rsidR="00BF46EE" w:rsidRPr="003E0EDC" w:rsidRDefault="00BF46EE" w:rsidP="006071B6">
            <w:pPr>
              <w:jc w:val="both"/>
              <w:rPr>
                <w:sz w:val="24"/>
              </w:rPr>
            </w:pPr>
            <w:r w:rsidRPr="003E0EDC">
              <w:rPr>
                <w:sz w:val="24"/>
              </w:rPr>
              <w:t>бю</w:t>
            </w:r>
            <w:r w:rsidRPr="003E0EDC">
              <w:rPr>
                <w:sz w:val="24"/>
              </w:rPr>
              <w:t>д</w:t>
            </w:r>
            <w:r w:rsidRPr="003E0EDC">
              <w:rPr>
                <w:sz w:val="24"/>
              </w:rPr>
              <w:t>жет пос</w:t>
            </w:r>
            <w:r w:rsidRPr="003E0EDC">
              <w:rPr>
                <w:sz w:val="24"/>
              </w:rPr>
              <w:t>е</w:t>
            </w:r>
            <w:r w:rsidRPr="003E0EDC">
              <w:rPr>
                <w:sz w:val="24"/>
              </w:rPr>
              <w:t>лений</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936"/>
        </w:trPr>
        <w:tc>
          <w:tcPr>
            <w:tcW w:w="853" w:type="dxa"/>
            <w:gridSpan w:val="2"/>
            <w:vMerge/>
            <w:hideMark/>
          </w:tcPr>
          <w:p w:rsidR="00BF46EE" w:rsidRPr="003E0EDC" w:rsidRDefault="00BF46EE" w:rsidP="003E0EDC">
            <w:pPr>
              <w:jc w:val="center"/>
              <w:rPr>
                <w:sz w:val="24"/>
              </w:rPr>
            </w:pPr>
          </w:p>
        </w:tc>
        <w:tc>
          <w:tcPr>
            <w:tcW w:w="1982" w:type="dxa"/>
            <w:gridSpan w:val="2"/>
            <w:vMerge/>
            <w:hideMark/>
          </w:tcPr>
          <w:p w:rsidR="00BF46EE" w:rsidRPr="003E0EDC" w:rsidRDefault="00BF46EE" w:rsidP="003E0EDC">
            <w:pPr>
              <w:jc w:val="center"/>
              <w:rPr>
                <w:sz w:val="24"/>
              </w:rPr>
            </w:pPr>
          </w:p>
        </w:tc>
        <w:tc>
          <w:tcPr>
            <w:tcW w:w="1134" w:type="dxa"/>
            <w:vMerge/>
            <w:hideMark/>
          </w:tcPr>
          <w:p w:rsidR="00BF46EE" w:rsidRPr="003E0EDC" w:rsidRDefault="00BF46EE" w:rsidP="003E0EDC">
            <w:pPr>
              <w:jc w:val="center"/>
              <w:rPr>
                <w:sz w:val="24"/>
              </w:rPr>
            </w:pPr>
          </w:p>
        </w:tc>
        <w:tc>
          <w:tcPr>
            <w:tcW w:w="992" w:type="dxa"/>
            <w:gridSpan w:val="2"/>
            <w:hideMark/>
          </w:tcPr>
          <w:p w:rsidR="00BF46EE" w:rsidRPr="003E0EDC" w:rsidRDefault="00BF46EE" w:rsidP="006071B6">
            <w:pPr>
              <w:jc w:val="both"/>
              <w:rPr>
                <w:sz w:val="24"/>
              </w:rPr>
            </w:pPr>
            <w:r w:rsidRPr="003E0EDC">
              <w:rPr>
                <w:sz w:val="24"/>
              </w:rPr>
              <w:t>иные вн</w:t>
            </w:r>
            <w:r w:rsidRPr="003E0EDC">
              <w:rPr>
                <w:sz w:val="24"/>
              </w:rPr>
              <w:t>е</w:t>
            </w:r>
            <w:r w:rsidRPr="003E0EDC">
              <w:rPr>
                <w:sz w:val="24"/>
              </w:rPr>
              <w:t>бю</w:t>
            </w:r>
            <w:r w:rsidRPr="003E0EDC">
              <w:rPr>
                <w:sz w:val="24"/>
              </w:rPr>
              <w:t>д</w:t>
            </w:r>
            <w:r w:rsidRPr="003E0EDC">
              <w:rPr>
                <w:sz w:val="24"/>
              </w:rPr>
              <w:lastRenderedPageBreak/>
              <w:t>жетные исто</w:t>
            </w:r>
            <w:r w:rsidRPr="003E0EDC">
              <w:rPr>
                <w:sz w:val="24"/>
              </w:rPr>
              <w:t>ч</w:t>
            </w:r>
            <w:r w:rsidRPr="003E0EDC">
              <w:rPr>
                <w:sz w:val="24"/>
              </w:rPr>
              <w:t>ники</w:t>
            </w:r>
          </w:p>
        </w:tc>
        <w:tc>
          <w:tcPr>
            <w:tcW w:w="1136" w:type="dxa"/>
            <w:hideMark/>
          </w:tcPr>
          <w:p w:rsidR="00BF46EE" w:rsidRPr="003E0EDC" w:rsidRDefault="00BF46EE" w:rsidP="003E0EDC">
            <w:pPr>
              <w:jc w:val="center"/>
              <w:rPr>
                <w:sz w:val="24"/>
              </w:rPr>
            </w:pPr>
            <w:r w:rsidRPr="003E0EDC">
              <w:rPr>
                <w:sz w:val="24"/>
              </w:rPr>
              <w:lastRenderedPageBreak/>
              <w:t>х</w:t>
            </w: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936"/>
        </w:trPr>
        <w:tc>
          <w:tcPr>
            <w:tcW w:w="853" w:type="dxa"/>
            <w:gridSpan w:val="2"/>
            <w:hideMark/>
          </w:tcPr>
          <w:p w:rsidR="00BF46EE" w:rsidRPr="003E0EDC" w:rsidRDefault="00BF46EE" w:rsidP="003E0EDC">
            <w:pPr>
              <w:jc w:val="center"/>
              <w:rPr>
                <w:sz w:val="24"/>
              </w:rPr>
            </w:pPr>
            <w:r w:rsidRPr="003E0EDC">
              <w:rPr>
                <w:sz w:val="24"/>
              </w:rPr>
              <w:lastRenderedPageBreak/>
              <w:t>2.4.2.</w:t>
            </w:r>
          </w:p>
        </w:tc>
        <w:tc>
          <w:tcPr>
            <w:tcW w:w="1982" w:type="dxa"/>
            <w:gridSpan w:val="2"/>
            <w:hideMark/>
          </w:tcPr>
          <w:p w:rsidR="00BF46EE" w:rsidRPr="003E0EDC" w:rsidRDefault="00BF46EE" w:rsidP="006071B6">
            <w:pPr>
              <w:jc w:val="both"/>
              <w:rPr>
                <w:sz w:val="24"/>
              </w:rPr>
            </w:pPr>
            <w:r w:rsidRPr="003E0EDC">
              <w:rPr>
                <w:sz w:val="24"/>
              </w:rPr>
              <w:t>Планирование ассигнований по погашению и обслуживанию долговых обяз</w:t>
            </w:r>
            <w:r w:rsidRPr="003E0EDC">
              <w:rPr>
                <w:sz w:val="24"/>
              </w:rPr>
              <w:t>а</w:t>
            </w:r>
            <w:r w:rsidRPr="003E0EDC">
              <w:rPr>
                <w:sz w:val="24"/>
              </w:rPr>
              <w:t>тельств района</w:t>
            </w:r>
          </w:p>
        </w:tc>
        <w:tc>
          <w:tcPr>
            <w:tcW w:w="1134" w:type="dxa"/>
            <w:vMerge/>
            <w:hideMark/>
          </w:tcPr>
          <w:p w:rsidR="00BF46EE" w:rsidRPr="003E0EDC" w:rsidRDefault="00BF46EE" w:rsidP="006071B6">
            <w:pPr>
              <w:jc w:val="both"/>
              <w:rPr>
                <w:sz w:val="24"/>
              </w:rPr>
            </w:pPr>
          </w:p>
        </w:tc>
        <w:tc>
          <w:tcPr>
            <w:tcW w:w="992" w:type="dxa"/>
            <w:gridSpan w:val="2"/>
            <w:hideMark/>
          </w:tcPr>
          <w:p w:rsidR="00BF46EE" w:rsidRPr="003E0EDC" w:rsidRDefault="00BF46EE" w:rsidP="006071B6">
            <w:pPr>
              <w:jc w:val="center"/>
              <w:rPr>
                <w:sz w:val="24"/>
              </w:rPr>
            </w:pPr>
            <w:r w:rsidRPr="003E0EDC">
              <w:rPr>
                <w:sz w:val="24"/>
              </w:rPr>
              <w:t>х</w:t>
            </w:r>
          </w:p>
        </w:tc>
        <w:tc>
          <w:tcPr>
            <w:tcW w:w="1136" w:type="dxa"/>
            <w:hideMark/>
          </w:tcPr>
          <w:p w:rsidR="00BF46EE" w:rsidRPr="003E0EDC" w:rsidRDefault="00BF46EE" w:rsidP="003E0EDC">
            <w:pPr>
              <w:jc w:val="center"/>
              <w:rPr>
                <w:sz w:val="24"/>
              </w:rPr>
            </w:pPr>
            <w:r w:rsidRPr="003E0EDC">
              <w:rPr>
                <w:sz w:val="24"/>
              </w:rPr>
              <w:t>х</w:t>
            </w:r>
          </w:p>
        </w:tc>
        <w:tc>
          <w:tcPr>
            <w:tcW w:w="9317" w:type="dxa"/>
            <w:gridSpan w:val="8"/>
            <w:hideMark/>
          </w:tcPr>
          <w:p w:rsidR="00BF46EE" w:rsidRPr="003E0EDC" w:rsidRDefault="00BF46EE" w:rsidP="002E6E95">
            <w:pPr>
              <w:jc w:val="both"/>
              <w:rPr>
                <w:sz w:val="24"/>
              </w:rPr>
            </w:pPr>
            <w:r w:rsidRPr="003E0EDC">
              <w:rPr>
                <w:sz w:val="24"/>
              </w:rPr>
              <w:t>за счет финансирования основной деятельности ответственного исполнителя муниц</w:t>
            </w:r>
            <w:r w:rsidRPr="003E0EDC">
              <w:rPr>
                <w:sz w:val="24"/>
              </w:rPr>
              <w:t>и</w:t>
            </w:r>
            <w:r w:rsidRPr="003E0EDC">
              <w:rPr>
                <w:sz w:val="24"/>
              </w:rPr>
              <w:t>пальной программы</w:t>
            </w:r>
          </w:p>
        </w:tc>
      </w:tr>
      <w:tr w:rsidR="00BF46EE" w:rsidRPr="003E0EDC" w:rsidTr="00BF46EE">
        <w:trPr>
          <w:trHeight w:val="624"/>
        </w:trPr>
        <w:tc>
          <w:tcPr>
            <w:tcW w:w="853" w:type="dxa"/>
            <w:gridSpan w:val="2"/>
            <w:hideMark/>
          </w:tcPr>
          <w:p w:rsidR="00BF46EE" w:rsidRPr="003E0EDC" w:rsidRDefault="00BF46EE" w:rsidP="003E0EDC">
            <w:pPr>
              <w:jc w:val="center"/>
              <w:rPr>
                <w:sz w:val="24"/>
              </w:rPr>
            </w:pPr>
            <w:r w:rsidRPr="003E0EDC">
              <w:rPr>
                <w:sz w:val="24"/>
              </w:rPr>
              <w:t>2.4.3.</w:t>
            </w:r>
          </w:p>
        </w:tc>
        <w:tc>
          <w:tcPr>
            <w:tcW w:w="1982" w:type="dxa"/>
            <w:gridSpan w:val="2"/>
            <w:hideMark/>
          </w:tcPr>
          <w:p w:rsidR="00BF46EE" w:rsidRPr="003E0EDC" w:rsidRDefault="00BF46EE" w:rsidP="006071B6">
            <w:pPr>
              <w:jc w:val="both"/>
              <w:rPr>
                <w:sz w:val="24"/>
              </w:rPr>
            </w:pPr>
            <w:r w:rsidRPr="003E0EDC">
              <w:rPr>
                <w:sz w:val="24"/>
              </w:rPr>
              <w:t>Осуществление учета долговых обязательств района</w:t>
            </w:r>
          </w:p>
        </w:tc>
        <w:tc>
          <w:tcPr>
            <w:tcW w:w="1134" w:type="dxa"/>
            <w:vMerge/>
            <w:hideMark/>
          </w:tcPr>
          <w:p w:rsidR="00BF46EE" w:rsidRPr="003E0EDC" w:rsidRDefault="00BF46EE" w:rsidP="006071B6">
            <w:pPr>
              <w:jc w:val="both"/>
              <w:rPr>
                <w:sz w:val="24"/>
              </w:rPr>
            </w:pPr>
          </w:p>
        </w:tc>
        <w:tc>
          <w:tcPr>
            <w:tcW w:w="992" w:type="dxa"/>
            <w:gridSpan w:val="2"/>
            <w:hideMark/>
          </w:tcPr>
          <w:p w:rsidR="00BF46EE" w:rsidRPr="003E0EDC" w:rsidRDefault="00BF46EE" w:rsidP="003E0EDC">
            <w:pPr>
              <w:jc w:val="center"/>
              <w:rPr>
                <w:sz w:val="24"/>
              </w:rPr>
            </w:pPr>
            <w:r w:rsidRPr="003E0EDC">
              <w:rPr>
                <w:sz w:val="24"/>
              </w:rPr>
              <w:t>х</w:t>
            </w:r>
          </w:p>
        </w:tc>
        <w:tc>
          <w:tcPr>
            <w:tcW w:w="1136" w:type="dxa"/>
            <w:hideMark/>
          </w:tcPr>
          <w:p w:rsidR="00BF46EE" w:rsidRPr="003E0EDC" w:rsidRDefault="00BF46EE" w:rsidP="003E0EDC">
            <w:pPr>
              <w:jc w:val="center"/>
              <w:rPr>
                <w:sz w:val="24"/>
              </w:rPr>
            </w:pPr>
            <w:r w:rsidRPr="003E0EDC">
              <w:rPr>
                <w:sz w:val="24"/>
              </w:rPr>
              <w:t>х</w:t>
            </w:r>
          </w:p>
        </w:tc>
        <w:tc>
          <w:tcPr>
            <w:tcW w:w="9317" w:type="dxa"/>
            <w:gridSpan w:val="8"/>
            <w:hideMark/>
          </w:tcPr>
          <w:p w:rsidR="00BF46EE" w:rsidRPr="003E0EDC" w:rsidRDefault="00BF46EE" w:rsidP="002E6E95">
            <w:pPr>
              <w:jc w:val="both"/>
              <w:rPr>
                <w:sz w:val="24"/>
              </w:rPr>
            </w:pPr>
            <w:r w:rsidRPr="003E0EDC">
              <w:rPr>
                <w:sz w:val="24"/>
              </w:rPr>
              <w:t>за счет финансирования основной деятельности ответственного исполнителя муниц</w:t>
            </w:r>
            <w:r w:rsidRPr="003E0EDC">
              <w:rPr>
                <w:sz w:val="24"/>
              </w:rPr>
              <w:t>и</w:t>
            </w:r>
            <w:r w:rsidRPr="003E0EDC">
              <w:rPr>
                <w:sz w:val="24"/>
              </w:rPr>
              <w:t>пальной программы</w:t>
            </w:r>
          </w:p>
        </w:tc>
      </w:tr>
      <w:tr w:rsidR="00BF46EE" w:rsidRPr="003E0EDC" w:rsidTr="00BF46EE">
        <w:trPr>
          <w:trHeight w:val="312"/>
        </w:trPr>
        <w:tc>
          <w:tcPr>
            <w:tcW w:w="853" w:type="dxa"/>
            <w:gridSpan w:val="2"/>
            <w:vMerge w:val="restart"/>
            <w:hideMark/>
          </w:tcPr>
          <w:p w:rsidR="00BF46EE" w:rsidRPr="003E0EDC" w:rsidRDefault="00BF46EE" w:rsidP="003E0EDC">
            <w:pPr>
              <w:jc w:val="center"/>
              <w:rPr>
                <w:sz w:val="24"/>
              </w:rPr>
            </w:pPr>
            <w:r w:rsidRPr="003E0EDC">
              <w:rPr>
                <w:sz w:val="24"/>
              </w:rPr>
              <w:t>2.5.</w:t>
            </w:r>
          </w:p>
        </w:tc>
        <w:tc>
          <w:tcPr>
            <w:tcW w:w="1982" w:type="dxa"/>
            <w:gridSpan w:val="2"/>
            <w:vMerge w:val="restart"/>
            <w:hideMark/>
          </w:tcPr>
          <w:p w:rsidR="00BF46EE" w:rsidRPr="003E0EDC" w:rsidRDefault="00BF46EE" w:rsidP="006071B6">
            <w:pPr>
              <w:jc w:val="both"/>
              <w:rPr>
                <w:sz w:val="24"/>
              </w:rPr>
            </w:pPr>
            <w:r w:rsidRPr="003E0EDC">
              <w:rPr>
                <w:sz w:val="24"/>
              </w:rPr>
              <w:t>Реализация бюджетных мер принуждения</w:t>
            </w:r>
          </w:p>
        </w:tc>
        <w:tc>
          <w:tcPr>
            <w:tcW w:w="1134" w:type="dxa"/>
            <w:vMerge w:val="restart"/>
            <w:hideMark/>
          </w:tcPr>
          <w:p w:rsidR="00BF46EE" w:rsidRPr="003E0EDC" w:rsidRDefault="00BF46EE" w:rsidP="006071B6">
            <w:pPr>
              <w:jc w:val="both"/>
              <w:rPr>
                <w:sz w:val="24"/>
              </w:rPr>
            </w:pPr>
            <w:r w:rsidRPr="003E0EDC">
              <w:rPr>
                <w:sz w:val="24"/>
              </w:rPr>
              <w:t>депа</w:t>
            </w:r>
            <w:r w:rsidRPr="003E0EDC">
              <w:rPr>
                <w:sz w:val="24"/>
              </w:rPr>
              <w:t>р</w:t>
            </w:r>
            <w:r w:rsidRPr="003E0EDC">
              <w:rPr>
                <w:sz w:val="24"/>
              </w:rPr>
              <w:t>тамент фина</w:t>
            </w:r>
            <w:r w:rsidRPr="003E0EDC">
              <w:rPr>
                <w:sz w:val="24"/>
              </w:rPr>
              <w:t>н</w:t>
            </w:r>
            <w:r w:rsidRPr="003E0EDC">
              <w:rPr>
                <w:sz w:val="24"/>
              </w:rPr>
              <w:t>сов а</w:t>
            </w:r>
            <w:r w:rsidRPr="003E0EDC">
              <w:rPr>
                <w:sz w:val="24"/>
              </w:rPr>
              <w:t>д</w:t>
            </w:r>
            <w:r w:rsidRPr="003E0EDC">
              <w:rPr>
                <w:sz w:val="24"/>
              </w:rPr>
              <w:t>минис</w:t>
            </w:r>
            <w:r w:rsidRPr="003E0EDC">
              <w:rPr>
                <w:sz w:val="24"/>
              </w:rPr>
              <w:t>т</w:t>
            </w:r>
            <w:r w:rsidRPr="003E0EDC">
              <w:rPr>
                <w:sz w:val="24"/>
              </w:rPr>
              <w:t>рации района</w:t>
            </w:r>
          </w:p>
        </w:tc>
        <w:tc>
          <w:tcPr>
            <w:tcW w:w="992" w:type="dxa"/>
            <w:gridSpan w:val="2"/>
            <w:hideMark/>
          </w:tcPr>
          <w:p w:rsidR="00BF46EE" w:rsidRPr="003E0EDC" w:rsidRDefault="00BF46EE" w:rsidP="006071B6">
            <w:pPr>
              <w:jc w:val="both"/>
              <w:rPr>
                <w:sz w:val="24"/>
              </w:rPr>
            </w:pPr>
            <w:r w:rsidRPr="003E0EDC">
              <w:rPr>
                <w:sz w:val="24"/>
              </w:rPr>
              <w:t>всего</w:t>
            </w:r>
          </w:p>
        </w:tc>
        <w:tc>
          <w:tcPr>
            <w:tcW w:w="1136" w:type="dxa"/>
            <w:vMerge w:val="restart"/>
            <w:hideMark/>
          </w:tcPr>
          <w:p w:rsidR="00BF46EE" w:rsidRDefault="00BF46EE" w:rsidP="006071B6">
            <w:pPr>
              <w:jc w:val="both"/>
              <w:rPr>
                <w:sz w:val="24"/>
              </w:rPr>
            </w:pPr>
            <w:r w:rsidRPr="003E0EDC">
              <w:rPr>
                <w:sz w:val="24"/>
              </w:rPr>
              <w:t>неп</w:t>
            </w:r>
            <w:r w:rsidRPr="003E0EDC">
              <w:rPr>
                <w:sz w:val="24"/>
              </w:rPr>
              <w:t>о</w:t>
            </w:r>
            <w:r w:rsidRPr="003E0EDC">
              <w:rPr>
                <w:sz w:val="24"/>
              </w:rPr>
              <w:t>средс</w:t>
            </w:r>
            <w:r w:rsidRPr="003E0EDC">
              <w:rPr>
                <w:sz w:val="24"/>
              </w:rPr>
              <w:t>т</w:t>
            </w:r>
            <w:r w:rsidRPr="003E0EDC">
              <w:rPr>
                <w:sz w:val="24"/>
              </w:rPr>
              <w:t>венные резул</w:t>
            </w:r>
            <w:r w:rsidRPr="003E0EDC">
              <w:rPr>
                <w:sz w:val="24"/>
              </w:rPr>
              <w:t>ь</w:t>
            </w:r>
            <w:r w:rsidRPr="003E0EDC">
              <w:rPr>
                <w:sz w:val="24"/>
              </w:rPr>
              <w:t xml:space="preserve">таты: пункт 15; </w:t>
            </w:r>
          </w:p>
          <w:p w:rsidR="00BF46EE" w:rsidRPr="003E0EDC" w:rsidRDefault="00BF46EE" w:rsidP="006071B6">
            <w:pPr>
              <w:jc w:val="both"/>
              <w:rPr>
                <w:sz w:val="24"/>
              </w:rPr>
            </w:pPr>
            <w:r w:rsidRPr="003E0EDC">
              <w:rPr>
                <w:sz w:val="24"/>
              </w:rPr>
              <w:t>коне</w:t>
            </w:r>
            <w:r w:rsidRPr="003E0EDC">
              <w:rPr>
                <w:sz w:val="24"/>
              </w:rPr>
              <w:t>ч</w:t>
            </w:r>
            <w:r w:rsidRPr="003E0EDC">
              <w:rPr>
                <w:sz w:val="24"/>
              </w:rPr>
              <w:t>ные р</w:t>
            </w:r>
            <w:r w:rsidRPr="003E0EDC">
              <w:rPr>
                <w:sz w:val="24"/>
              </w:rPr>
              <w:t>е</w:t>
            </w:r>
            <w:r w:rsidRPr="003E0EDC">
              <w:rPr>
                <w:sz w:val="24"/>
              </w:rPr>
              <w:t>зульт</w:t>
            </w:r>
            <w:r w:rsidRPr="003E0EDC">
              <w:rPr>
                <w:sz w:val="24"/>
              </w:rPr>
              <w:t>а</w:t>
            </w:r>
            <w:r w:rsidRPr="003E0EDC">
              <w:rPr>
                <w:sz w:val="24"/>
              </w:rPr>
              <w:t xml:space="preserve">ты: пункт </w:t>
            </w:r>
            <w:r>
              <w:rPr>
                <w:sz w:val="24"/>
              </w:rPr>
              <w:t xml:space="preserve">− </w:t>
            </w:r>
            <w:r w:rsidRPr="003E0EDC">
              <w:rPr>
                <w:sz w:val="24"/>
              </w:rPr>
              <w:t>10</w:t>
            </w:r>
          </w:p>
        </w:tc>
        <w:tc>
          <w:tcPr>
            <w:tcW w:w="9317" w:type="dxa"/>
            <w:gridSpan w:val="8"/>
            <w:vMerge w:val="restart"/>
            <w:hideMark/>
          </w:tcPr>
          <w:p w:rsidR="00BF46EE" w:rsidRDefault="00BF46EE" w:rsidP="002E6E95">
            <w:pPr>
              <w:jc w:val="both"/>
              <w:rPr>
                <w:sz w:val="24"/>
              </w:rPr>
            </w:pPr>
            <w:r w:rsidRPr="003E0EDC">
              <w:rPr>
                <w:sz w:val="24"/>
              </w:rPr>
              <w:t>за счет финансирования основной деятельности ответственного исполнителя муниц</w:t>
            </w:r>
            <w:r w:rsidRPr="003E0EDC">
              <w:rPr>
                <w:sz w:val="24"/>
              </w:rPr>
              <w:t>и</w:t>
            </w:r>
            <w:r w:rsidRPr="003E0EDC">
              <w:rPr>
                <w:sz w:val="24"/>
              </w:rPr>
              <w:t>пальной программы</w:t>
            </w:r>
          </w:p>
          <w:p w:rsidR="00BF46EE" w:rsidRDefault="00BF46EE" w:rsidP="002E6E95">
            <w:pPr>
              <w:jc w:val="both"/>
              <w:rPr>
                <w:sz w:val="24"/>
              </w:rPr>
            </w:pPr>
          </w:p>
          <w:p w:rsidR="00BF46EE" w:rsidRDefault="00BF46EE" w:rsidP="002E6E95">
            <w:pPr>
              <w:jc w:val="both"/>
              <w:rPr>
                <w:sz w:val="24"/>
              </w:rPr>
            </w:pPr>
          </w:p>
          <w:p w:rsidR="00BF46EE" w:rsidRDefault="00BF46EE" w:rsidP="002E6E95">
            <w:pPr>
              <w:jc w:val="both"/>
              <w:rPr>
                <w:sz w:val="24"/>
              </w:rPr>
            </w:pPr>
          </w:p>
          <w:p w:rsidR="00BF46EE" w:rsidRDefault="00BF46EE" w:rsidP="002E6E95">
            <w:pPr>
              <w:jc w:val="both"/>
              <w:rPr>
                <w:sz w:val="24"/>
              </w:rPr>
            </w:pPr>
          </w:p>
          <w:p w:rsidR="00BF46EE" w:rsidRDefault="00BF46EE" w:rsidP="002E6E95">
            <w:pPr>
              <w:jc w:val="both"/>
              <w:rPr>
                <w:sz w:val="24"/>
              </w:rPr>
            </w:pPr>
          </w:p>
          <w:p w:rsidR="00BF46EE" w:rsidRDefault="00BF46EE" w:rsidP="002E6E95">
            <w:pPr>
              <w:jc w:val="both"/>
              <w:rPr>
                <w:sz w:val="24"/>
              </w:rPr>
            </w:pPr>
          </w:p>
          <w:p w:rsidR="00BF46EE" w:rsidRDefault="00BF46EE" w:rsidP="002E6E95">
            <w:pPr>
              <w:jc w:val="both"/>
              <w:rPr>
                <w:sz w:val="24"/>
              </w:rPr>
            </w:pPr>
          </w:p>
          <w:p w:rsidR="00BF46EE" w:rsidRDefault="00BF46EE" w:rsidP="002E6E95">
            <w:pPr>
              <w:jc w:val="both"/>
              <w:rPr>
                <w:sz w:val="24"/>
              </w:rPr>
            </w:pPr>
          </w:p>
          <w:p w:rsidR="00BF46EE" w:rsidRDefault="00BF46EE" w:rsidP="002E6E95">
            <w:pPr>
              <w:jc w:val="both"/>
              <w:rPr>
                <w:sz w:val="24"/>
              </w:rPr>
            </w:pPr>
          </w:p>
          <w:p w:rsidR="00BF46EE" w:rsidRDefault="00BF46EE" w:rsidP="002E6E95">
            <w:pPr>
              <w:jc w:val="both"/>
              <w:rPr>
                <w:sz w:val="24"/>
              </w:rPr>
            </w:pPr>
          </w:p>
          <w:p w:rsidR="00BF46EE" w:rsidRDefault="00BF46EE" w:rsidP="002E6E95">
            <w:pPr>
              <w:jc w:val="both"/>
              <w:rPr>
                <w:sz w:val="24"/>
              </w:rPr>
            </w:pPr>
          </w:p>
          <w:p w:rsidR="00BF46EE" w:rsidRDefault="00BF46EE" w:rsidP="002E6E95">
            <w:pPr>
              <w:jc w:val="both"/>
              <w:rPr>
                <w:sz w:val="24"/>
              </w:rPr>
            </w:pPr>
          </w:p>
          <w:p w:rsidR="00BF46EE" w:rsidRDefault="00BF46EE" w:rsidP="002E6E95">
            <w:pPr>
              <w:jc w:val="both"/>
              <w:rPr>
                <w:sz w:val="24"/>
              </w:rPr>
            </w:pPr>
          </w:p>
          <w:p w:rsidR="00BF46EE" w:rsidRPr="003E0EDC" w:rsidRDefault="00BF46EE" w:rsidP="002E6E95">
            <w:pPr>
              <w:jc w:val="both"/>
              <w:rPr>
                <w:sz w:val="24"/>
              </w:rPr>
            </w:pPr>
          </w:p>
        </w:tc>
      </w:tr>
      <w:tr w:rsidR="00BF46EE" w:rsidRPr="003E0EDC" w:rsidTr="00BF46EE">
        <w:trPr>
          <w:trHeight w:val="624"/>
        </w:trPr>
        <w:tc>
          <w:tcPr>
            <w:tcW w:w="853" w:type="dxa"/>
            <w:gridSpan w:val="2"/>
            <w:vMerge/>
            <w:hideMark/>
          </w:tcPr>
          <w:p w:rsidR="00BF46EE" w:rsidRPr="003E0EDC" w:rsidRDefault="00BF46EE" w:rsidP="003E0EDC">
            <w:pPr>
              <w:jc w:val="center"/>
              <w:rPr>
                <w:sz w:val="24"/>
              </w:rPr>
            </w:pPr>
          </w:p>
        </w:tc>
        <w:tc>
          <w:tcPr>
            <w:tcW w:w="1982" w:type="dxa"/>
            <w:gridSpan w:val="2"/>
            <w:vMerge/>
            <w:hideMark/>
          </w:tcPr>
          <w:p w:rsidR="00BF46EE" w:rsidRPr="003E0EDC" w:rsidRDefault="00BF46EE" w:rsidP="003E0EDC">
            <w:pPr>
              <w:jc w:val="center"/>
              <w:rPr>
                <w:sz w:val="24"/>
              </w:rPr>
            </w:pPr>
          </w:p>
        </w:tc>
        <w:tc>
          <w:tcPr>
            <w:tcW w:w="1134" w:type="dxa"/>
            <w:vMerge/>
            <w:hideMark/>
          </w:tcPr>
          <w:p w:rsidR="00BF46EE" w:rsidRPr="003E0EDC" w:rsidRDefault="00BF46EE" w:rsidP="003E0EDC">
            <w:pPr>
              <w:jc w:val="center"/>
              <w:rPr>
                <w:sz w:val="24"/>
              </w:rPr>
            </w:pPr>
          </w:p>
        </w:tc>
        <w:tc>
          <w:tcPr>
            <w:tcW w:w="992" w:type="dxa"/>
            <w:gridSpan w:val="2"/>
            <w:hideMark/>
          </w:tcPr>
          <w:p w:rsidR="00BF46EE" w:rsidRPr="003E0EDC" w:rsidRDefault="00BF46EE" w:rsidP="003E0EDC">
            <w:pPr>
              <w:jc w:val="center"/>
              <w:rPr>
                <w:sz w:val="24"/>
              </w:rPr>
            </w:pPr>
            <w:r w:rsidRPr="003E0EDC">
              <w:rPr>
                <w:sz w:val="24"/>
              </w:rPr>
              <w:t>фед</w:t>
            </w:r>
            <w:r w:rsidRPr="003E0EDC">
              <w:rPr>
                <w:sz w:val="24"/>
              </w:rPr>
              <w:t>е</w:t>
            </w:r>
            <w:r w:rsidRPr="003E0EDC">
              <w:rPr>
                <w:sz w:val="24"/>
              </w:rPr>
              <w:t>рал</w:t>
            </w:r>
            <w:r w:rsidRPr="003E0EDC">
              <w:rPr>
                <w:sz w:val="24"/>
              </w:rPr>
              <w:t>ь</w:t>
            </w:r>
            <w:r w:rsidRPr="003E0EDC">
              <w:rPr>
                <w:sz w:val="24"/>
              </w:rPr>
              <w:t>ный бю</w:t>
            </w:r>
            <w:r w:rsidRPr="003E0EDC">
              <w:rPr>
                <w:sz w:val="24"/>
              </w:rPr>
              <w:t>д</w:t>
            </w:r>
            <w:r w:rsidRPr="003E0EDC">
              <w:rPr>
                <w:sz w:val="24"/>
              </w:rPr>
              <w:t>жет</w:t>
            </w:r>
          </w:p>
        </w:tc>
        <w:tc>
          <w:tcPr>
            <w:tcW w:w="1136" w:type="dxa"/>
            <w:vMerge/>
            <w:hideMark/>
          </w:tcPr>
          <w:p w:rsidR="00BF46EE" w:rsidRPr="003E0EDC" w:rsidRDefault="00BF46EE" w:rsidP="003E0EDC">
            <w:pPr>
              <w:jc w:val="center"/>
              <w:rPr>
                <w:sz w:val="24"/>
              </w:rPr>
            </w:pPr>
          </w:p>
        </w:tc>
        <w:tc>
          <w:tcPr>
            <w:tcW w:w="9317" w:type="dxa"/>
            <w:gridSpan w:val="8"/>
            <w:vMerge/>
            <w:hideMark/>
          </w:tcPr>
          <w:p w:rsidR="00BF46EE" w:rsidRPr="003E0EDC" w:rsidRDefault="00BF46EE" w:rsidP="003E0EDC">
            <w:pPr>
              <w:jc w:val="center"/>
              <w:rPr>
                <w:sz w:val="24"/>
              </w:rPr>
            </w:pPr>
          </w:p>
        </w:tc>
      </w:tr>
      <w:tr w:rsidR="00BF46EE" w:rsidRPr="003E0EDC" w:rsidTr="00BF46EE">
        <w:trPr>
          <w:trHeight w:val="936"/>
        </w:trPr>
        <w:tc>
          <w:tcPr>
            <w:tcW w:w="853" w:type="dxa"/>
            <w:gridSpan w:val="2"/>
            <w:vMerge/>
            <w:hideMark/>
          </w:tcPr>
          <w:p w:rsidR="00BF46EE" w:rsidRPr="003E0EDC" w:rsidRDefault="00BF46EE" w:rsidP="003E0EDC">
            <w:pPr>
              <w:jc w:val="center"/>
              <w:rPr>
                <w:sz w:val="24"/>
              </w:rPr>
            </w:pPr>
          </w:p>
        </w:tc>
        <w:tc>
          <w:tcPr>
            <w:tcW w:w="1982" w:type="dxa"/>
            <w:gridSpan w:val="2"/>
            <w:vMerge/>
            <w:hideMark/>
          </w:tcPr>
          <w:p w:rsidR="00BF46EE" w:rsidRPr="003E0EDC" w:rsidRDefault="00BF46EE" w:rsidP="003E0EDC">
            <w:pPr>
              <w:jc w:val="center"/>
              <w:rPr>
                <w:sz w:val="24"/>
              </w:rPr>
            </w:pPr>
          </w:p>
        </w:tc>
        <w:tc>
          <w:tcPr>
            <w:tcW w:w="1134" w:type="dxa"/>
            <w:vMerge/>
            <w:hideMark/>
          </w:tcPr>
          <w:p w:rsidR="00BF46EE" w:rsidRPr="003E0EDC" w:rsidRDefault="00BF46EE" w:rsidP="003E0EDC">
            <w:pPr>
              <w:jc w:val="center"/>
              <w:rPr>
                <w:sz w:val="24"/>
              </w:rPr>
            </w:pPr>
          </w:p>
        </w:tc>
        <w:tc>
          <w:tcPr>
            <w:tcW w:w="992" w:type="dxa"/>
            <w:gridSpan w:val="2"/>
            <w:hideMark/>
          </w:tcPr>
          <w:p w:rsidR="00BF46EE" w:rsidRPr="003E0EDC" w:rsidRDefault="00BF46EE" w:rsidP="003E0EDC">
            <w:pPr>
              <w:jc w:val="center"/>
              <w:rPr>
                <w:sz w:val="24"/>
              </w:rPr>
            </w:pPr>
            <w:r w:rsidRPr="003E0EDC">
              <w:rPr>
                <w:sz w:val="24"/>
              </w:rPr>
              <w:t>бю</w:t>
            </w:r>
            <w:r w:rsidRPr="003E0EDC">
              <w:rPr>
                <w:sz w:val="24"/>
              </w:rPr>
              <w:t>д</w:t>
            </w:r>
            <w:r w:rsidRPr="003E0EDC">
              <w:rPr>
                <w:sz w:val="24"/>
              </w:rPr>
              <w:t>жет авт</w:t>
            </w:r>
            <w:r w:rsidRPr="003E0EDC">
              <w:rPr>
                <w:sz w:val="24"/>
              </w:rPr>
              <w:t>о</w:t>
            </w:r>
            <w:r w:rsidRPr="003E0EDC">
              <w:rPr>
                <w:sz w:val="24"/>
              </w:rPr>
              <w:t>номн</w:t>
            </w:r>
            <w:r w:rsidRPr="003E0EDC">
              <w:rPr>
                <w:sz w:val="24"/>
              </w:rPr>
              <w:t>о</w:t>
            </w:r>
            <w:r w:rsidRPr="003E0EDC">
              <w:rPr>
                <w:sz w:val="24"/>
              </w:rPr>
              <w:t>го о</w:t>
            </w:r>
            <w:r w:rsidRPr="003E0EDC">
              <w:rPr>
                <w:sz w:val="24"/>
              </w:rPr>
              <w:t>к</w:t>
            </w:r>
            <w:r w:rsidRPr="003E0EDC">
              <w:rPr>
                <w:sz w:val="24"/>
              </w:rPr>
              <w:t>руга</w:t>
            </w:r>
          </w:p>
        </w:tc>
        <w:tc>
          <w:tcPr>
            <w:tcW w:w="1136" w:type="dxa"/>
            <w:vMerge/>
            <w:hideMark/>
          </w:tcPr>
          <w:p w:rsidR="00BF46EE" w:rsidRPr="003E0EDC" w:rsidRDefault="00BF46EE" w:rsidP="003E0EDC">
            <w:pPr>
              <w:jc w:val="center"/>
              <w:rPr>
                <w:sz w:val="24"/>
              </w:rPr>
            </w:pPr>
          </w:p>
        </w:tc>
        <w:tc>
          <w:tcPr>
            <w:tcW w:w="9317" w:type="dxa"/>
            <w:gridSpan w:val="8"/>
            <w:vMerge/>
            <w:hideMark/>
          </w:tcPr>
          <w:p w:rsidR="00BF46EE" w:rsidRPr="003E0EDC" w:rsidRDefault="00BF46EE" w:rsidP="003E0EDC">
            <w:pPr>
              <w:jc w:val="center"/>
              <w:rPr>
                <w:sz w:val="24"/>
              </w:rPr>
            </w:pPr>
          </w:p>
        </w:tc>
      </w:tr>
      <w:tr w:rsidR="00BF46EE" w:rsidRPr="003E0EDC" w:rsidTr="00BF46EE">
        <w:trPr>
          <w:trHeight w:val="312"/>
        </w:trPr>
        <w:tc>
          <w:tcPr>
            <w:tcW w:w="853" w:type="dxa"/>
            <w:gridSpan w:val="2"/>
            <w:vMerge/>
            <w:hideMark/>
          </w:tcPr>
          <w:p w:rsidR="00BF46EE" w:rsidRPr="003E0EDC" w:rsidRDefault="00BF46EE" w:rsidP="003E0EDC">
            <w:pPr>
              <w:jc w:val="center"/>
              <w:rPr>
                <w:sz w:val="24"/>
              </w:rPr>
            </w:pPr>
          </w:p>
        </w:tc>
        <w:tc>
          <w:tcPr>
            <w:tcW w:w="1982" w:type="dxa"/>
            <w:gridSpan w:val="2"/>
            <w:vMerge/>
            <w:hideMark/>
          </w:tcPr>
          <w:p w:rsidR="00BF46EE" w:rsidRPr="003E0EDC" w:rsidRDefault="00BF46EE" w:rsidP="003E0EDC">
            <w:pPr>
              <w:jc w:val="center"/>
              <w:rPr>
                <w:sz w:val="24"/>
              </w:rPr>
            </w:pPr>
          </w:p>
        </w:tc>
        <w:tc>
          <w:tcPr>
            <w:tcW w:w="1134" w:type="dxa"/>
            <w:vMerge/>
            <w:hideMark/>
          </w:tcPr>
          <w:p w:rsidR="00BF46EE" w:rsidRPr="003E0EDC" w:rsidRDefault="00BF46EE" w:rsidP="003E0EDC">
            <w:pPr>
              <w:jc w:val="center"/>
              <w:rPr>
                <w:sz w:val="24"/>
              </w:rPr>
            </w:pPr>
          </w:p>
        </w:tc>
        <w:tc>
          <w:tcPr>
            <w:tcW w:w="992" w:type="dxa"/>
            <w:gridSpan w:val="2"/>
            <w:hideMark/>
          </w:tcPr>
          <w:p w:rsidR="00BF46EE" w:rsidRPr="003E0EDC" w:rsidRDefault="00BF46EE" w:rsidP="003E0EDC">
            <w:pPr>
              <w:jc w:val="center"/>
              <w:rPr>
                <w:sz w:val="24"/>
              </w:rPr>
            </w:pPr>
            <w:r w:rsidRPr="003E0EDC">
              <w:rPr>
                <w:sz w:val="24"/>
              </w:rPr>
              <w:t>бю</w:t>
            </w:r>
            <w:r w:rsidRPr="003E0EDC">
              <w:rPr>
                <w:sz w:val="24"/>
              </w:rPr>
              <w:t>д</w:t>
            </w:r>
            <w:r w:rsidRPr="003E0EDC">
              <w:rPr>
                <w:sz w:val="24"/>
              </w:rPr>
              <w:t>жет района</w:t>
            </w:r>
          </w:p>
        </w:tc>
        <w:tc>
          <w:tcPr>
            <w:tcW w:w="1136" w:type="dxa"/>
            <w:vMerge/>
            <w:hideMark/>
          </w:tcPr>
          <w:p w:rsidR="00BF46EE" w:rsidRPr="003E0EDC" w:rsidRDefault="00BF46EE" w:rsidP="003E0EDC">
            <w:pPr>
              <w:jc w:val="center"/>
              <w:rPr>
                <w:sz w:val="24"/>
              </w:rPr>
            </w:pPr>
          </w:p>
        </w:tc>
        <w:tc>
          <w:tcPr>
            <w:tcW w:w="9317" w:type="dxa"/>
            <w:gridSpan w:val="8"/>
            <w:vMerge/>
            <w:hideMark/>
          </w:tcPr>
          <w:p w:rsidR="00BF46EE" w:rsidRPr="003E0EDC" w:rsidRDefault="00BF46EE" w:rsidP="003E0EDC">
            <w:pPr>
              <w:jc w:val="center"/>
              <w:rPr>
                <w:sz w:val="24"/>
              </w:rPr>
            </w:pPr>
          </w:p>
        </w:tc>
      </w:tr>
      <w:tr w:rsidR="00BF46EE" w:rsidRPr="003E0EDC" w:rsidTr="00BF46EE">
        <w:trPr>
          <w:trHeight w:val="1872"/>
        </w:trPr>
        <w:tc>
          <w:tcPr>
            <w:tcW w:w="853" w:type="dxa"/>
            <w:gridSpan w:val="2"/>
            <w:vMerge/>
            <w:hideMark/>
          </w:tcPr>
          <w:p w:rsidR="00BF46EE" w:rsidRPr="003E0EDC" w:rsidRDefault="00BF46EE" w:rsidP="003E0EDC">
            <w:pPr>
              <w:jc w:val="center"/>
              <w:rPr>
                <w:sz w:val="24"/>
              </w:rPr>
            </w:pPr>
          </w:p>
        </w:tc>
        <w:tc>
          <w:tcPr>
            <w:tcW w:w="1982" w:type="dxa"/>
            <w:gridSpan w:val="2"/>
            <w:vMerge/>
            <w:hideMark/>
          </w:tcPr>
          <w:p w:rsidR="00BF46EE" w:rsidRPr="003E0EDC" w:rsidRDefault="00BF46EE" w:rsidP="003E0EDC">
            <w:pPr>
              <w:jc w:val="center"/>
              <w:rPr>
                <w:sz w:val="24"/>
              </w:rPr>
            </w:pPr>
          </w:p>
        </w:tc>
        <w:tc>
          <w:tcPr>
            <w:tcW w:w="1134" w:type="dxa"/>
            <w:vMerge/>
            <w:hideMark/>
          </w:tcPr>
          <w:p w:rsidR="00BF46EE" w:rsidRPr="003E0EDC" w:rsidRDefault="00BF46EE" w:rsidP="003E0EDC">
            <w:pPr>
              <w:jc w:val="center"/>
              <w:rPr>
                <w:sz w:val="24"/>
              </w:rPr>
            </w:pPr>
          </w:p>
        </w:tc>
        <w:tc>
          <w:tcPr>
            <w:tcW w:w="992" w:type="dxa"/>
            <w:gridSpan w:val="2"/>
            <w:hideMark/>
          </w:tcPr>
          <w:p w:rsidR="00BF46EE" w:rsidRPr="003E0EDC" w:rsidRDefault="00BF46EE" w:rsidP="003E0EDC">
            <w:pPr>
              <w:jc w:val="center"/>
              <w:rPr>
                <w:sz w:val="24"/>
              </w:rPr>
            </w:pPr>
            <w:r w:rsidRPr="003E0EDC">
              <w:rPr>
                <w:sz w:val="24"/>
              </w:rPr>
              <w:t>в том числе бе</w:t>
            </w:r>
            <w:r w:rsidRPr="003E0EDC">
              <w:rPr>
                <w:sz w:val="24"/>
              </w:rPr>
              <w:t>з</w:t>
            </w:r>
            <w:r w:rsidRPr="003E0EDC">
              <w:rPr>
                <w:sz w:val="24"/>
              </w:rPr>
              <w:t>во</w:t>
            </w:r>
            <w:r w:rsidRPr="003E0EDC">
              <w:rPr>
                <w:sz w:val="24"/>
              </w:rPr>
              <w:t>з</w:t>
            </w:r>
            <w:r w:rsidRPr="003E0EDC">
              <w:rPr>
                <w:sz w:val="24"/>
              </w:rPr>
              <w:t>мез</w:t>
            </w:r>
            <w:r w:rsidRPr="003E0EDC">
              <w:rPr>
                <w:sz w:val="24"/>
              </w:rPr>
              <w:t>д</w:t>
            </w:r>
            <w:r w:rsidRPr="003E0EDC">
              <w:rPr>
                <w:sz w:val="24"/>
              </w:rPr>
              <w:t>ные пост</w:t>
            </w:r>
            <w:r w:rsidRPr="003E0EDC">
              <w:rPr>
                <w:sz w:val="24"/>
              </w:rPr>
              <w:t>у</w:t>
            </w:r>
            <w:r w:rsidRPr="003E0EDC">
              <w:rPr>
                <w:sz w:val="24"/>
              </w:rPr>
              <w:t>пления физ</w:t>
            </w:r>
            <w:r w:rsidRPr="003E0EDC">
              <w:rPr>
                <w:sz w:val="24"/>
              </w:rPr>
              <w:t>и</w:t>
            </w:r>
            <w:r w:rsidRPr="003E0EDC">
              <w:rPr>
                <w:sz w:val="24"/>
              </w:rPr>
              <w:t>ческих и юр</w:t>
            </w:r>
            <w:r w:rsidRPr="003E0EDC">
              <w:rPr>
                <w:sz w:val="24"/>
              </w:rPr>
              <w:t>и</w:t>
            </w:r>
            <w:r w:rsidRPr="003E0EDC">
              <w:rPr>
                <w:sz w:val="24"/>
              </w:rPr>
              <w:t>дич</w:t>
            </w:r>
            <w:r w:rsidRPr="003E0EDC">
              <w:rPr>
                <w:sz w:val="24"/>
              </w:rPr>
              <w:t>е</w:t>
            </w:r>
            <w:r w:rsidRPr="003E0EDC">
              <w:rPr>
                <w:sz w:val="24"/>
              </w:rPr>
              <w:t>ских лиц</w:t>
            </w:r>
          </w:p>
        </w:tc>
        <w:tc>
          <w:tcPr>
            <w:tcW w:w="1136" w:type="dxa"/>
            <w:vMerge/>
            <w:hideMark/>
          </w:tcPr>
          <w:p w:rsidR="00BF46EE" w:rsidRPr="003E0EDC" w:rsidRDefault="00BF46EE" w:rsidP="003E0EDC">
            <w:pPr>
              <w:jc w:val="center"/>
              <w:rPr>
                <w:sz w:val="24"/>
              </w:rPr>
            </w:pPr>
          </w:p>
        </w:tc>
        <w:tc>
          <w:tcPr>
            <w:tcW w:w="9317" w:type="dxa"/>
            <w:gridSpan w:val="8"/>
            <w:vMerge/>
            <w:hideMark/>
          </w:tcPr>
          <w:p w:rsidR="00BF46EE" w:rsidRPr="003E0EDC" w:rsidRDefault="00BF46EE" w:rsidP="003E0EDC">
            <w:pPr>
              <w:jc w:val="center"/>
              <w:rPr>
                <w:sz w:val="24"/>
              </w:rPr>
            </w:pPr>
          </w:p>
        </w:tc>
      </w:tr>
      <w:tr w:rsidR="00BF46EE" w:rsidRPr="003E0EDC" w:rsidTr="00BF46EE">
        <w:trPr>
          <w:trHeight w:val="624"/>
        </w:trPr>
        <w:tc>
          <w:tcPr>
            <w:tcW w:w="853" w:type="dxa"/>
            <w:gridSpan w:val="2"/>
            <w:vMerge/>
            <w:hideMark/>
          </w:tcPr>
          <w:p w:rsidR="00BF46EE" w:rsidRPr="003E0EDC" w:rsidRDefault="00BF46EE" w:rsidP="003E0EDC">
            <w:pPr>
              <w:jc w:val="center"/>
              <w:rPr>
                <w:sz w:val="24"/>
              </w:rPr>
            </w:pPr>
          </w:p>
        </w:tc>
        <w:tc>
          <w:tcPr>
            <w:tcW w:w="1982" w:type="dxa"/>
            <w:gridSpan w:val="2"/>
            <w:vMerge/>
            <w:hideMark/>
          </w:tcPr>
          <w:p w:rsidR="00BF46EE" w:rsidRPr="003E0EDC" w:rsidRDefault="00BF46EE" w:rsidP="003E0EDC">
            <w:pPr>
              <w:jc w:val="center"/>
              <w:rPr>
                <w:sz w:val="24"/>
              </w:rPr>
            </w:pPr>
          </w:p>
        </w:tc>
        <w:tc>
          <w:tcPr>
            <w:tcW w:w="1134" w:type="dxa"/>
            <w:vMerge/>
            <w:hideMark/>
          </w:tcPr>
          <w:p w:rsidR="00BF46EE" w:rsidRPr="003E0EDC" w:rsidRDefault="00BF46EE" w:rsidP="003E0EDC">
            <w:pPr>
              <w:jc w:val="center"/>
              <w:rPr>
                <w:sz w:val="24"/>
              </w:rPr>
            </w:pPr>
          </w:p>
        </w:tc>
        <w:tc>
          <w:tcPr>
            <w:tcW w:w="992" w:type="dxa"/>
            <w:gridSpan w:val="2"/>
            <w:hideMark/>
          </w:tcPr>
          <w:p w:rsidR="00BF46EE" w:rsidRPr="003E0EDC" w:rsidRDefault="00BF46EE" w:rsidP="003E0EDC">
            <w:pPr>
              <w:jc w:val="center"/>
              <w:rPr>
                <w:sz w:val="24"/>
              </w:rPr>
            </w:pPr>
            <w:r w:rsidRPr="003E0EDC">
              <w:rPr>
                <w:sz w:val="24"/>
              </w:rPr>
              <w:t>бю</w:t>
            </w:r>
            <w:r w:rsidRPr="003E0EDC">
              <w:rPr>
                <w:sz w:val="24"/>
              </w:rPr>
              <w:t>д</w:t>
            </w:r>
            <w:r w:rsidRPr="003E0EDC">
              <w:rPr>
                <w:sz w:val="24"/>
              </w:rPr>
              <w:t>жет пос</w:t>
            </w:r>
            <w:r w:rsidRPr="003E0EDC">
              <w:rPr>
                <w:sz w:val="24"/>
              </w:rPr>
              <w:t>е</w:t>
            </w:r>
            <w:r w:rsidRPr="003E0EDC">
              <w:rPr>
                <w:sz w:val="24"/>
              </w:rPr>
              <w:t>лений</w:t>
            </w:r>
          </w:p>
        </w:tc>
        <w:tc>
          <w:tcPr>
            <w:tcW w:w="1136" w:type="dxa"/>
            <w:vMerge/>
            <w:hideMark/>
          </w:tcPr>
          <w:p w:rsidR="00BF46EE" w:rsidRPr="003E0EDC" w:rsidRDefault="00BF46EE" w:rsidP="003E0EDC">
            <w:pPr>
              <w:jc w:val="center"/>
              <w:rPr>
                <w:sz w:val="24"/>
              </w:rPr>
            </w:pPr>
          </w:p>
        </w:tc>
        <w:tc>
          <w:tcPr>
            <w:tcW w:w="9317" w:type="dxa"/>
            <w:gridSpan w:val="8"/>
            <w:vMerge/>
            <w:hideMark/>
          </w:tcPr>
          <w:p w:rsidR="00BF46EE" w:rsidRPr="003E0EDC" w:rsidRDefault="00BF46EE" w:rsidP="003E0EDC">
            <w:pPr>
              <w:jc w:val="center"/>
              <w:rPr>
                <w:sz w:val="24"/>
              </w:rPr>
            </w:pPr>
          </w:p>
        </w:tc>
      </w:tr>
      <w:tr w:rsidR="00BF46EE" w:rsidRPr="003E0EDC" w:rsidTr="00BF46EE">
        <w:trPr>
          <w:trHeight w:val="936"/>
        </w:trPr>
        <w:tc>
          <w:tcPr>
            <w:tcW w:w="853" w:type="dxa"/>
            <w:gridSpan w:val="2"/>
            <w:vMerge/>
            <w:hideMark/>
          </w:tcPr>
          <w:p w:rsidR="00BF46EE" w:rsidRPr="003E0EDC" w:rsidRDefault="00BF46EE" w:rsidP="003E0EDC">
            <w:pPr>
              <w:jc w:val="center"/>
              <w:rPr>
                <w:sz w:val="24"/>
              </w:rPr>
            </w:pPr>
          </w:p>
        </w:tc>
        <w:tc>
          <w:tcPr>
            <w:tcW w:w="1982" w:type="dxa"/>
            <w:gridSpan w:val="2"/>
            <w:vMerge/>
            <w:hideMark/>
          </w:tcPr>
          <w:p w:rsidR="00BF46EE" w:rsidRPr="003E0EDC" w:rsidRDefault="00BF46EE" w:rsidP="003E0EDC">
            <w:pPr>
              <w:jc w:val="center"/>
              <w:rPr>
                <w:sz w:val="24"/>
              </w:rPr>
            </w:pPr>
          </w:p>
        </w:tc>
        <w:tc>
          <w:tcPr>
            <w:tcW w:w="1134" w:type="dxa"/>
            <w:vMerge/>
            <w:hideMark/>
          </w:tcPr>
          <w:p w:rsidR="00BF46EE" w:rsidRPr="003E0EDC" w:rsidRDefault="00BF46EE" w:rsidP="003E0EDC">
            <w:pPr>
              <w:jc w:val="center"/>
              <w:rPr>
                <w:sz w:val="24"/>
              </w:rPr>
            </w:pPr>
          </w:p>
        </w:tc>
        <w:tc>
          <w:tcPr>
            <w:tcW w:w="992" w:type="dxa"/>
            <w:gridSpan w:val="2"/>
            <w:hideMark/>
          </w:tcPr>
          <w:p w:rsidR="00BF46EE" w:rsidRPr="003E0EDC" w:rsidRDefault="00BF46EE" w:rsidP="003E0EDC">
            <w:pPr>
              <w:jc w:val="center"/>
              <w:rPr>
                <w:sz w:val="24"/>
              </w:rPr>
            </w:pPr>
            <w:r w:rsidRPr="003E0EDC">
              <w:rPr>
                <w:sz w:val="24"/>
              </w:rPr>
              <w:t>иные вн</w:t>
            </w:r>
            <w:r w:rsidRPr="003E0EDC">
              <w:rPr>
                <w:sz w:val="24"/>
              </w:rPr>
              <w:t>е</w:t>
            </w:r>
            <w:r w:rsidRPr="003E0EDC">
              <w:rPr>
                <w:sz w:val="24"/>
              </w:rPr>
              <w:t>бю</w:t>
            </w:r>
            <w:r w:rsidRPr="003E0EDC">
              <w:rPr>
                <w:sz w:val="24"/>
              </w:rPr>
              <w:t>д</w:t>
            </w:r>
            <w:r w:rsidRPr="003E0EDC">
              <w:rPr>
                <w:sz w:val="24"/>
              </w:rPr>
              <w:t>жетные исто</w:t>
            </w:r>
            <w:r w:rsidRPr="003E0EDC">
              <w:rPr>
                <w:sz w:val="24"/>
              </w:rPr>
              <w:t>ч</w:t>
            </w:r>
            <w:r w:rsidRPr="003E0EDC">
              <w:rPr>
                <w:sz w:val="24"/>
              </w:rPr>
              <w:t>ники</w:t>
            </w:r>
          </w:p>
        </w:tc>
        <w:tc>
          <w:tcPr>
            <w:tcW w:w="1136" w:type="dxa"/>
            <w:vMerge/>
            <w:hideMark/>
          </w:tcPr>
          <w:p w:rsidR="00BF46EE" w:rsidRPr="003E0EDC" w:rsidRDefault="00BF46EE" w:rsidP="003E0EDC">
            <w:pPr>
              <w:jc w:val="center"/>
              <w:rPr>
                <w:sz w:val="24"/>
              </w:rPr>
            </w:pPr>
          </w:p>
        </w:tc>
        <w:tc>
          <w:tcPr>
            <w:tcW w:w="9317" w:type="dxa"/>
            <w:gridSpan w:val="8"/>
            <w:vMerge/>
            <w:hideMark/>
          </w:tcPr>
          <w:p w:rsidR="00BF46EE" w:rsidRPr="003E0EDC" w:rsidRDefault="00BF46EE" w:rsidP="003E0EDC">
            <w:pPr>
              <w:jc w:val="center"/>
              <w:rPr>
                <w:sz w:val="24"/>
              </w:rPr>
            </w:pPr>
          </w:p>
        </w:tc>
      </w:tr>
      <w:tr w:rsidR="00BF46EE" w:rsidRPr="003E0EDC" w:rsidTr="00BF46EE">
        <w:trPr>
          <w:trHeight w:val="624"/>
        </w:trPr>
        <w:tc>
          <w:tcPr>
            <w:tcW w:w="853" w:type="dxa"/>
            <w:gridSpan w:val="2"/>
            <w:hideMark/>
          </w:tcPr>
          <w:p w:rsidR="00BF46EE" w:rsidRPr="003E0EDC" w:rsidRDefault="00BF46EE" w:rsidP="003E0EDC">
            <w:pPr>
              <w:jc w:val="center"/>
              <w:rPr>
                <w:sz w:val="24"/>
              </w:rPr>
            </w:pPr>
            <w:r w:rsidRPr="003E0EDC">
              <w:rPr>
                <w:sz w:val="24"/>
              </w:rPr>
              <w:t>2.5.1.</w:t>
            </w:r>
          </w:p>
        </w:tc>
        <w:tc>
          <w:tcPr>
            <w:tcW w:w="1982" w:type="dxa"/>
            <w:gridSpan w:val="2"/>
            <w:hideMark/>
          </w:tcPr>
          <w:p w:rsidR="00BF46EE" w:rsidRPr="003E0EDC" w:rsidRDefault="00BF46EE" w:rsidP="006071B6">
            <w:pPr>
              <w:jc w:val="both"/>
              <w:rPr>
                <w:sz w:val="24"/>
              </w:rPr>
            </w:pPr>
            <w:r w:rsidRPr="003E0EDC">
              <w:rPr>
                <w:sz w:val="24"/>
              </w:rPr>
              <w:t>Применение бюджетных мер принуждения за совершение бюджетного н</w:t>
            </w:r>
            <w:r w:rsidRPr="003E0EDC">
              <w:rPr>
                <w:sz w:val="24"/>
              </w:rPr>
              <w:t>а</w:t>
            </w:r>
            <w:r w:rsidRPr="003E0EDC">
              <w:rPr>
                <w:sz w:val="24"/>
              </w:rPr>
              <w:t>рушения</w:t>
            </w:r>
          </w:p>
        </w:tc>
        <w:tc>
          <w:tcPr>
            <w:tcW w:w="1134" w:type="dxa"/>
            <w:vMerge/>
            <w:hideMark/>
          </w:tcPr>
          <w:p w:rsidR="00BF46EE" w:rsidRPr="003E0EDC" w:rsidRDefault="00BF46EE" w:rsidP="003E0EDC">
            <w:pPr>
              <w:jc w:val="center"/>
              <w:rPr>
                <w:sz w:val="24"/>
              </w:rPr>
            </w:pPr>
          </w:p>
        </w:tc>
        <w:tc>
          <w:tcPr>
            <w:tcW w:w="992" w:type="dxa"/>
            <w:gridSpan w:val="2"/>
            <w:hideMark/>
          </w:tcPr>
          <w:p w:rsidR="00BF46EE" w:rsidRPr="003E0EDC" w:rsidRDefault="00BF46EE" w:rsidP="003E0EDC">
            <w:pPr>
              <w:jc w:val="center"/>
              <w:rPr>
                <w:sz w:val="24"/>
              </w:rPr>
            </w:pPr>
            <w:r w:rsidRPr="003E0EDC">
              <w:rPr>
                <w:sz w:val="24"/>
              </w:rPr>
              <w:t>х</w:t>
            </w:r>
          </w:p>
        </w:tc>
        <w:tc>
          <w:tcPr>
            <w:tcW w:w="1136" w:type="dxa"/>
            <w:hideMark/>
          </w:tcPr>
          <w:p w:rsidR="00BF46EE" w:rsidRPr="003E0EDC" w:rsidRDefault="00BF46EE" w:rsidP="003E0EDC">
            <w:pPr>
              <w:jc w:val="center"/>
              <w:rPr>
                <w:sz w:val="24"/>
              </w:rPr>
            </w:pPr>
            <w:r w:rsidRPr="003E0EDC">
              <w:rPr>
                <w:sz w:val="24"/>
              </w:rPr>
              <w:t>х</w:t>
            </w:r>
          </w:p>
        </w:tc>
        <w:tc>
          <w:tcPr>
            <w:tcW w:w="9317" w:type="dxa"/>
            <w:gridSpan w:val="8"/>
            <w:hideMark/>
          </w:tcPr>
          <w:p w:rsidR="00BF46EE" w:rsidRPr="003E0EDC" w:rsidRDefault="00BF46EE" w:rsidP="003E0EDC">
            <w:pPr>
              <w:jc w:val="center"/>
              <w:rPr>
                <w:sz w:val="24"/>
              </w:rPr>
            </w:pPr>
          </w:p>
        </w:tc>
      </w:tr>
      <w:tr w:rsidR="00BF46EE" w:rsidRPr="003E0EDC" w:rsidTr="00BF46EE">
        <w:trPr>
          <w:trHeight w:val="312"/>
        </w:trPr>
        <w:tc>
          <w:tcPr>
            <w:tcW w:w="853" w:type="dxa"/>
            <w:gridSpan w:val="2"/>
            <w:vMerge w:val="restart"/>
            <w:hideMark/>
          </w:tcPr>
          <w:p w:rsidR="00BF46EE" w:rsidRPr="003E0EDC" w:rsidRDefault="00BF46EE" w:rsidP="003E0EDC">
            <w:pPr>
              <w:jc w:val="center"/>
              <w:rPr>
                <w:sz w:val="24"/>
              </w:rPr>
            </w:pPr>
            <w:r w:rsidRPr="003E0EDC">
              <w:rPr>
                <w:sz w:val="24"/>
              </w:rPr>
              <w:t>2.6.</w:t>
            </w:r>
          </w:p>
        </w:tc>
        <w:tc>
          <w:tcPr>
            <w:tcW w:w="1982" w:type="dxa"/>
            <w:gridSpan w:val="2"/>
            <w:vMerge w:val="restart"/>
            <w:hideMark/>
          </w:tcPr>
          <w:p w:rsidR="00BF46EE" w:rsidRPr="003E0EDC" w:rsidRDefault="00BF46EE" w:rsidP="006071B6">
            <w:pPr>
              <w:jc w:val="both"/>
              <w:rPr>
                <w:sz w:val="24"/>
              </w:rPr>
            </w:pPr>
            <w:r w:rsidRPr="003E0EDC">
              <w:rPr>
                <w:sz w:val="24"/>
              </w:rPr>
              <w:t>Повышение ф</w:t>
            </w:r>
            <w:r w:rsidRPr="003E0EDC">
              <w:rPr>
                <w:sz w:val="24"/>
              </w:rPr>
              <w:t>и</w:t>
            </w:r>
            <w:r w:rsidRPr="003E0EDC">
              <w:rPr>
                <w:sz w:val="24"/>
              </w:rPr>
              <w:t>нансовой гр</w:t>
            </w:r>
            <w:r w:rsidRPr="003E0EDC">
              <w:rPr>
                <w:sz w:val="24"/>
              </w:rPr>
              <w:t>а</w:t>
            </w:r>
            <w:r w:rsidRPr="003E0EDC">
              <w:rPr>
                <w:sz w:val="24"/>
              </w:rPr>
              <w:t>мотности нас</w:t>
            </w:r>
            <w:r w:rsidRPr="003E0EDC">
              <w:rPr>
                <w:sz w:val="24"/>
              </w:rPr>
              <w:t>е</w:t>
            </w:r>
            <w:r w:rsidRPr="003E0EDC">
              <w:rPr>
                <w:sz w:val="24"/>
              </w:rPr>
              <w:lastRenderedPageBreak/>
              <w:t>ления вНижн</w:t>
            </w:r>
            <w:r w:rsidRPr="003E0EDC">
              <w:rPr>
                <w:sz w:val="24"/>
              </w:rPr>
              <w:t>е</w:t>
            </w:r>
            <w:r w:rsidRPr="003E0EDC">
              <w:rPr>
                <w:sz w:val="24"/>
              </w:rPr>
              <w:t>вартовском ра</w:t>
            </w:r>
            <w:r w:rsidRPr="003E0EDC">
              <w:rPr>
                <w:sz w:val="24"/>
              </w:rPr>
              <w:t>й</w:t>
            </w:r>
            <w:r w:rsidRPr="003E0EDC">
              <w:rPr>
                <w:sz w:val="24"/>
              </w:rPr>
              <w:t>оне</w:t>
            </w:r>
          </w:p>
        </w:tc>
        <w:tc>
          <w:tcPr>
            <w:tcW w:w="1134" w:type="dxa"/>
            <w:vMerge w:val="restart"/>
            <w:hideMark/>
          </w:tcPr>
          <w:p w:rsidR="00BF46EE" w:rsidRPr="003E0EDC" w:rsidRDefault="00BF46EE" w:rsidP="006071B6">
            <w:pPr>
              <w:jc w:val="both"/>
              <w:rPr>
                <w:sz w:val="24"/>
              </w:rPr>
            </w:pPr>
            <w:r w:rsidRPr="003E0EDC">
              <w:rPr>
                <w:sz w:val="24"/>
              </w:rPr>
              <w:lastRenderedPageBreak/>
              <w:t>депа</w:t>
            </w:r>
            <w:r w:rsidRPr="003E0EDC">
              <w:rPr>
                <w:sz w:val="24"/>
              </w:rPr>
              <w:t>р</w:t>
            </w:r>
            <w:r w:rsidRPr="003E0EDC">
              <w:rPr>
                <w:sz w:val="24"/>
              </w:rPr>
              <w:t>тамент фина</w:t>
            </w:r>
            <w:r w:rsidRPr="003E0EDC">
              <w:rPr>
                <w:sz w:val="24"/>
              </w:rPr>
              <w:t>н</w:t>
            </w:r>
            <w:r w:rsidRPr="003E0EDC">
              <w:rPr>
                <w:sz w:val="24"/>
              </w:rPr>
              <w:lastRenderedPageBreak/>
              <w:t>сов а</w:t>
            </w:r>
            <w:r w:rsidRPr="003E0EDC">
              <w:rPr>
                <w:sz w:val="24"/>
              </w:rPr>
              <w:t>д</w:t>
            </w:r>
            <w:r w:rsidRPr="003E0EDC">
              <w:rPr>
                <w:sz w:val="24"/>
              </w:rPr>
              <w:t>минис</w:t>
            </w:r>
            <w:r w:rsidRPr="003E0EDC">
              <w:rPr>
                <w:sz w:val="24"/>
              </w:rPr>
              <w:t>т</w:t>
            </w:r>
            <w:r w:rsidRPr="003E0EDC">
              <w:rPr>
                <w:sz w:val="24"/>
              </w:rPr>
              <w:t>рации района</w:t>
            </w:r>
          </w:p>
        </w:tc>
        <w:tc>
          <w:tcPr>
            <w:tcW w:w="992" w:type="dxa"/>
            <w:gridSpan w:val="2"/>
            <w:hideMark/>
          </w:tcPr>
          <w:p w:rsidR="00BF46EE" w:rsidRPr="003E0EDC" w:rsidRDefault="00BF46EE" w:rsidP="006071B6">
            <w:pPr>
              <w:jc w:val="both"/>
              <w:rPr>
                <w:sz w:val="24"/>
              </w:rPr>
            </w:pPr>
            <w:r w:rsidRPr="003E0EDC">
              <w:rPr>
                <w:sz w:val="24"/>
              </w:rPr>
              <w:lastRenderedPageBreak/>
              <w:t>всего</w:t>
            </w:r>
          </w:p>
        </w:tc>
        <w:tc>
          <w:tcPr>
            <w:tcW w:w="1136" w:type="dxa"/>
            <w:vMerge w:val="restart"/>
            <w:hideMark/>
          </w:tcPr>
          <w:p w:rsidR="00BF46EE" w:rsidRPr="003E0EDC" w:rsidRDefault="00BF46EE" w:rsidP="006071B6">
            <w:pPr>
              <w:jc w:val="center"/>
              <w:rPr>
                <w:sz w:val="24"/>
              </w:rPr>
            </w:pPr>
            <w:r w:rsidRPr="003E0EDC">
              <w:rPr>
                <w:sz w:val="24"/>
              </w:rPr>
              <w:t>неп</w:t>
            </w:r>
            <w:r w:rsidRPr="003E0EDC">
              <w:rPr>
                <w:sz w:val="24"/>
              </w:rPr>
              <w:t>о</w:t>
            </w:r>
            <w:r w:rsidRPr="003E0EDC">
              <w:rPr>
                <w:sz w:val="24"/>
              </w:rPr>
              <w:t>средс</w:t>
            </w:r>
            <w:r w:rsidRPr="003E0EDC">
              <w:rPr>
                <w:sz w:val="24"/>
              </w:rPr>
              <w:t>т</w:t>
            </w:r>
            <w:r w:rsidRPr="003E0EDC">
              <w:rPr>
                <w:sz w:val="24"/>
              </w:rPr>
              <w:t xml:space="preserve">венные </w:t>
            </w:r>
            <w:r w:rsidRPr="003E0EDC">
              <w:rPr>
                <w:sz w:val="24"/>
              </w:rPr>
              <w:lastRenderedPageBreak/>
              <w:t>резул</w:t>
            </w:r>
            <w:r w:rsidRPr="003E0EDC">
              <w:rPr>
                <w:sz w:val="24"/>
              </w:rPr>
              <w:t>ь</w:t>
            </w:r>
            <w:r w:rsidRPr="003E0EDC">
              <w:rPr>
                <w:sz w:val="24"/>
              </w:rPr>
              <w:t>таты: пункты 16, 17</w:t>
            </w:r>
          </w:p>
        </w:tc>
        <w:tc>
          <w:tcPr>
            <w:tcW w:w="9317" w:type="dxa"/>
            <w:gridSpan w:val="8"/>
            <w:vMerge w:val="restart"/>
            <w:hideMark/>
          </w:tcPr>
          <w:p w:rsidR="00BF46EE" w:rsidRPr="003E0EDC" w:rsidRDefault="00BF46EE" w:rsidP="006071B6">
            <w:pPr>
              <w:jc w:val="both"/>
              <w:rPr>
                <w:sz w:val="24"/>
              </w:rPr>
            </w:pPr>
            <w:r w:rsidRPr="003E0EDC">
              <w:rPr>
                <w:sz w:val="24"/>
              </w:rPr>
              <w:lastRenderedPageBreak/>
              <w:t>за счет финансирования основной деятельности ответственного исполнителя муниц</w:t>
            </w:r>
            <w:r w:rsidRPr="003E0EDC">
              <w:rPr>
                <w:sz w:val="24"/>
              </w:rPr>
              <w:t>и</w:t>
            </w:r>
            <w:r w:rsidRPr="003E0EDC">
              <w:rPr>
                <w:sz w:val="24"/>
              </w:rPr>
              <w:t>пальной программы</w:t>
            </w:r>
          </w:p>
        </w:tc>
      </w:tr>
      <w:tr w:rsidR="00BF46EE" w:rsidRPr="003E0EDC" w:rsidTr="00BF46EE">
        <w:trPr>
          <w:trHeight w:val="624"/>
        </w:trPr>
        <w:tc>
          <w:tcPr>
            <w:tcW w:w="853" w:type="dxa"/>
            <w:gridSpan w:val="2"/>
            <w:vMerge/>
            <w:hideMark/>
          </w:tcPr>
          <w:p w:rsidR="00BF46EE" w:rsidRPr="003E0EDC" w:rsidRDefault="00BF46EE" w:rsidP="003E0EDC">
            <w:pPr>
              <w:jc w:val="center"/>
              <w:rPr>
                <w:sz w:val="24"/>
              </w:rPr>
            </w:pPr>
          </w:p>
        </w:tc>
        <w:tc>
          <w:tcPr>
            <w:tcW w:w="1982" w:type="dxa"/>
            <w:gridSpan w:val="2"/>
            <w:vMerge/>
            <w:hideMark/>
          </w:tcPr>
          <w:p w:rsidR="00BF46EE" w:rsidRPr="003E0EDC" w:rsidRDefault="00BF46EE" w:rsidP="006071B6">
            <w:pPr>
              <w:jc w:val="both"/>
              <w:rPr>
                <w:sz w:val="24"/>
              </w:rPr>
            </w:pPr>
          </w:p>
        </w:tc>
        <w:tc>
          <w:tcPr>
            <w:tcW w:w="1134" w:type="dxa"/>
            <w:vMerge/>
            <w:hideMark/>
          </w:tcPr>
          <w:p w:rsidR="00BF46EE" w:rsidRPr="003E0EDC" w:rsidRDefault="00BF46EE" w:rsidP="006071B6">
            <w:pPr>
              <w:jc w:val="both"/>
              <w:rPr>
                <w:sz w:val="24"/>
              </w:rPr>
            </w:pPr>
          </w:p>
        </w:tc>
        <w:tc>
          <w:tcPr>
            <w:tcW w:w="992" w:type="dxa"/>
            <w:gridSpan w:val="2"/>
            <w:hideMark/>
          </w:tcPr>
          <w:p w:rsidR="00BF46EE" w:rsidRPr="003E0EDC" w:rsidRDefault="00BF46EE" w:rsidP="006071B6">
            <w:pPr>
              <w:jc w:val="both"/>
              <w:rPr>
                <w:sz w:val="24"/>
              </w:rPr>
            </w:pPr>
            <w:r w:rsidRPr="003E0EDC">
              <w:rPr>
                <w:sz w:val="24"/>
              </w:rPr>
              <w:t>фед</w:t>
            </w:r>
            <w:r w:rsidRPr="003E0EDC">
              <w:rPr>
                <w:sz w:val="24"/>
              </w:rPr>
              <w:t>е</w:t>
            </w:r>
            <w:r w:rsidRPr="003E0EDC">
              <w:rPr>
                <w:sz w:val="24"/>
              </w:rPr>
              <w:t>рал</w:t>
            </w:r>
            <w:r w:rsidRPr="003E0EDC">
              <w:rPr>
                <w:sz w:val="24"/>
              </w:rPr>
              <w:t>ь</w:t>
            </w:r>
            <w:r w:rsidRPr="003E0EDC">
              <w:rPr>
                <w:sz w:val="24"/>
              </w:rPr>
              <w:lastRenderedPageBreak/>
              <w:t>ный бю</w:t>
            </w:r>
            <w:r w:rsidRPr="003E0EDC">
              <w:rPr>
                <w:sz w:val="24"/>
              </w:rPr>
              <w:t>д</w:t>
            </w:r>
            <w:r w:rsidRPr="003E0EDC">
              <w:rPr>
                <w:sz w:val="24"/>
              </w:rPr>
              <w:t>жет</w:t>
            </w:r>
          </w:p>
        </w:tc>
        <w:tc>
          <w:tcPr>
            <w:tcW w:w="1136" w:type="dxa"/>
            <w:vMerge/>
            <w:hideMark/>
          </w:tcPr>
          <w:p w:rsidR="00BF46EE" w:rsidRPr="003E0EDC" w:rsidRDefault="00BF46EE" w:rsidP="003E0EDC">
            <w:pPr>
              <w:jc w:val="center"/>
              <w:rPr>
                <w:sz w:val="24"/>
              </w:rPr>
            </w:pPr>
          </w:p>
        </w:tc>
        <w:tc>
          <w:tcPr>
            <w:tcW w:w="9317" w:type="dxa"/>
            <w:gridSpan w:val="8"/>
            <w:vMerge/>
            <w:hideMark/>
          </w:tcPr>
          <w:p w:rsidR="00BF46EE" w:rsidRPr="003E0EDC" w:rsidRDefault="00BF46EE" w:rsidP="003E0EDC">
            <w:pPr>
              <w:jc w:val="center"/>
              <w:rPr>
                <w:sz w:val="24"/>
              </w:rPr>
            </w:pPr>
          </w:p>
        </w:tc>
      </w:tr>
      <w:tr w:rsidR="00BF46EE" w:rsidRPr="003E0EDC" w:rsidTr="00BF46EE">
        <w:trPr>
          <w:trHeight w:val="936"/>
        </w:trPr>
        <w:tc>
          <w:tcPr>
            <w:tcW w:w="853" w:type="dxa"/>
            <w:gridSpan w:val="2"/>
            <w:vMerge/>
            <w:hideMark/>
          </w:tcPr>
          <w:p w:rsidR="00BF46EE" w:rsidRPr="003E0EDC" w:rsidRDefault="00BF46EE" w:rsidP="003E0EDC">
            <w:pPr>
              <w:jc w:val="center"/>
              <w:rPr>
                <w:sz w:val="24"/>
              </w:rPr>
            </w:pPr>
          </w:p>
        </w:tc>
        <w:tc>
          <w:tcPr>
            <w:tcW w:w="1982" w:type="dxa"/>
            <w:gridSpan w:val="2"/>
            <w:vMerge/>
            <w:hideMark/>
          </w:tcPr>
          <w:p w:rsidR="00BF46EE" w:rsidRPr="003E0EDC" w:rsidRDefault="00BF46EE" w:rsidP="006071B6">
            <w:pPr>
              <w:jc w:val="both"/>
              <w:rPr>
                <w:sz w:val="24"/>
              </w:rPr>
            </w:pPr>
          </w:p>
        </w:tc>
        <w:tc>
          <w:tcPr>
            <w:tcW w:w="1134" w:type="dxa"/>
            <w:vMerge/>
            <w:hideMark/>
          </w:tcPr>
          <w:p w:rsidR="00BF46EE" w:rsidRPr="003E0EDC" w:rsidRDefault="00BF46EE" w:rsidP="006071B6">
            <w:pPr>
              <w:jc w:val="both"/>
              <w:rPr>
                <w:sz w:val="24"/>
              </w:rPr>
            </w:pPr>
          </w:p>
        </w:tc>
        <w:tc>
          <w:tcPr>
            <w:tcW w:w="992" w:type="dxa"/>
            <w:gridSpan w:val="2"/>
            <w:hideMark/>
          </w:tcPr>
          <w:p w:rsidR="00BF46EE" w:rsidRPr="003E0EDC" w:rsidRDefault="00BF46EE" w:rsidP="006071B6">
            <w:pPr>
              <w:jc w:val="both"/>
              <w:rPr>
                <w:sz w:val="24"/>
              </w:rPr>
            </w:pPr>
            <w:r w:rsidRPr="003E0EDC">
              <w:rPr>
                <w:sz w:val="24"/>
              </w:rPr>
              <w:t>бю</w:t>
            </w:r>
            <w:r w:rsidRPr="003E0EDC">
              <w:rPr>
                <w:sz w:val="24"/>
              </w:rPr>
              <w:t>д</w:t>
            </w:r>
            <w:r w:rsidRPr="003E0EDC">
              <w:rPr>
                <w:sz w:val="24"/>
              </w:rPr>
              <w:t>жет авт</w:t>
            </w:r>
            <w:r w:rsidRPr="003E0EDC">
              <w:rPr>
                <w:sz w:val="24"/>
              </w:rPr>
              <w:t>о</w:t>
            </w:r>
            <w:r w:rsidRPr="003E0EDC">
              <w:rPr>
                <w:sz w:val="24"/>
              </w:rPr>
              <w:t>номн</w:t>
            </w:r>
            <w:r w:rsidRPr="003E0EDC">
              <w:rPr>
                <w:sz w:val="24"/>
              </w:rPr>
              <w:t>о</w:t>
            </w:r>
            <w:r w:rsidRPr="003E0EDC">
              <w:rPr>
                <w:sz w:val="24"/>
              </w:rPr>
              <w:t>го о</w:t>
            </w:r>
            <w:r w:rsidRPr="003E0EDC">
              <w:rPr>
                <w:sz w:val="24"/>
              </w:rPr>
              <w:t>к</w:t>
            </w:r>
            <w:r w:rsidRPr="003E0EDC">
              <w:rPr>
                <w:sz w:val="24"/>
              </w:rPr>
              <w:t>руга</w:t>
            </w:r>
          </w:p>
        </w:tc>
        <w:tc>
          <w:tcPr>
            <w:tcW w:w="1136" w:type="dxa"/>
            <w:vMerge/>
            <w:hideMark/>
          </w:tcPr>
          <w:p w:rsidR="00BF46EE" w:rsidRPr="003E0EDC" w:rsidRDefault="00BF46EE" w:rsidP="003E0EDC">
            <w:pPr>
              <w:jc w:val="center"/>
              <w:rPr>
                <w:sz w:val="24"/>
              </w:rPr>
            </w:pPr>
          </w:p>
        </w:tc>
        <w:tc>
          <w:tcPr>
            <w:tcW w:w="9317" w:type="dxa"/>
            <w:gridSpan w:val="8"/>
            <w:vMerge/>
            <w:hideMark/>
          </w:tcPr>
          <w:p w:rsidR="00BF46EE" w:rsidRPr="003E0EDC" w:rsidRDefault="00BF46EE" w:rsidP="003E0EDC">
            <w:pPr>
              <w:jc w:val="center"/>
              <w:rPr>
                <w:sz w:val="24"/>
              </w:rPr>
            </w:pPr>
          </w:p>
        </w:tc>
      </w:tr>
      <w:tr w:rsidR="00BF46EE" w:rsidRPr="003E0EDC" w:rsidTr="00BF46EE">
        <w:trPr>
          <w:trHeight w:val="312"/>
        </w:trPr>
        <w:tc>
          <w:tcPr>
            <w:tcW w:w="853" w:type="dxa"/>
            <w:gridSpan w:val="2"/>
            <w:vMerge/>
            <w:hideMark/>
          </w:tcPr>
          <w:p w:rsidR="00BF46EE" w:rsidRPr="003E0EDC" w:rsidRDefault="00BF46EE" w:rsidP="003E0EDC">
            <w:pPr>
              <w:jc w:val="center"/>
              <w:rPr>
                <w:sz w:val="24"/>
              </w:rPr>
            </w:pPr>
          </w:p>
        </w:tc>
        <w:tc>
          <w:tcPr>
            <w:tcW w:w="1982" w:type="dxa"/>
            <w:gridSpan w:val="2"/>
            <w:vMerge/>
            <w:hideMark/>
          </w:tcPr>
          <w:p w:rsidR="00BF46EE" w:rsidRPr="003E0EDC" w:rsidRDefault="00BF46EE" w:rsidP="006071B6">
            <w:pPr>
              <w:jc w:val="both"/>
              <w:rPr>
                <w:sz w:val="24"/>
              </w:rPr>
            </w:pPr>
          </w:p>
        </w:tc>
        <w:tc>
          <w:tcPr>
            <w:tcW w:w="1134" w:type="dxa"/>
            <w:vMerge/>
            <w:hideMark/>
          </w:tcPr>
          <w:p w:rsidR="00BF46EE" w:rsidRPr="003E0EDC" w:rsidRDefault="00BF46EE" w:rsidP="006071B6">
            <w:pPr>
              <w:jc w:val="both"/>
              <w:rPr>
                <w:sz w:val="24"/>
              </w:rPr>
            </w:pPr>
          </w:p>
        </w:tc>
        <w:tc>
          <w:tcPr>
            <w:tcW w:w="992" w:type="dxa"/>
            <w:gridSpan w:val="2"/>
            <w:hideMark/>
          </w:tcPr>
          <w:p w:rsidR="00BF46EE" w:rsidRPr="003E0EDC" w:rsidRDefault="00BF46EE" w:rsidP="006071B6">
            <w:pPr>
              <w:jc w:val="both"/>
              <w:rPr>
                <w:sz w:val="24"/>
              </w:rPr>
            </w:pPr>
            <w:r w:rsidRPr="003E0EDC">
              <w:rPr>
                <w:sz w:val="24"/>
              </w:rPr>
              <w:t>бю</w:t>
            </w:r>
            <w:r w:rsidRPr="003E0EDC">
              <w:rPr>
                <w:sz w:val="24"/>
              </w:rPr>
              <w:t>д</w:t>
            </w:r>
            <w:r w:rsidRPr="003E0EDC">
              <w:rPr>
                <w:sz w:val="24"/>
              </w:rPr>
              <w:t>жет района</w:t>
            </w:r>
          </w:p>
        </w:tc>
        <w:tc>
          <w:tcPr>
            <w:tcW w:w="1136" w:type="dxa"/>
            <w:vMerge/>
            <w:hideMark/>
          </w:tcPr>
          <w:p w:rsidR="00BF46EE" w:rsidRPr="003E0EDC" w:rsidRDefault="00BF46EE" w:rsidP="003E0EDC">
            <w:pPr>
              <w:jc w:val="center"/>
              <w:rPr>
                <w:sz w:val="24"/>
              </w:rPr>
            </w:pPr>
          </w:p>
        </w:tc>
        <w:tc>
          <w:tcPr>
            <w:tcW w:w="9317" w:type="dxa"/>
            <w:gridSpan w:val="8"/>
            <w:vMerge/>
            <w:hideMark/>
          </w:tcPr>
          <w:p w:rsidR="00BF46EE" w:rsidRPr="003E0EDC" w:rsidRDefault="00BF46EE" w:rsidP="003E0EDC">
            <w:pPr>
              <w:jc w:val="center"/>
              <w:rPr>
                <w:sz w:val="24"/>
              </w:rPr>
            </w:pPr>
          </w:p>
        </w:tc>
      </w:tr>
      <w:tr w:rsidR="00BF46EE" w:rsidRPr="003E0EDC" w:rsidTr="00BF46EE">
        <w:trPr>
          <w:trHeight w:val="1872"/>
        </w:trPr>
        <w:tc>
          <w:tcPr>
            <w:tcW w:w="853" w:type="dxa"/>
            <w:gridSpan w:val="2"/>
            <w:vMerge/>
            <w:hideMark/>
          </w:tcPr>
          <w:p w:rsidR="00BF46EE" w:rsidRPr="003E0EDC" w:rsidRDefault="00BF46EE" w:rsidP="003E0EDC">
            <w:pPr>
              <w:jc w:val="center"/>
              <w:rPr>
                <w:sz w:val="24"/>
              </w:rPr>
            </w:pPr>
          </w:p>
        </w:tc>
        <w:tc>
          <w:tcPr>
            <w:tcW w:w="1982" w:type="dxa"/>
            <w:gridSpan w:val="2"/>
            <w:vMerge/>
            <w:hideMark/>
          </w:tcPr>
          <w:p w:rsidR="00BF46EE" w:rsidRPr="003E0EDC" w:rsidRDefault="00BF46EE" w:rsidP="006071B6">
            <w:pPr>
              <w:jc w:val="both"/>
              <w:rPr>
                <w:sz w:val="24"/>
              </w:rPr>
            </w:pPr>
          </w:p>
        </w:tc>
        <w:tc>
          <w:tcPr>
            <w:tcW w:w="1134" w:type="dxa"/>
            <w:vMerge/>
            <w:hideMark/>
          </w:tcPr>
          <w:p w:rsidR="00BF46EE" w:rsidRPr="003E0EDC" w:rsidRDefault="00BF46EE" w:rsidP="006071B6">
            <w:pPr>
              <w:jc w:val="both"/>
              <w:rPr>
                <w:sz w:val="24"/>
              </w:rPr>
            </w:pPr>
          </w:p>
        </w:tc>
        <w:tc>
          <w:tcPr>
            <w:tcW w:w="992" w:type="dxa"/>
            <w:gridSpan w:val="2"/>
            <w:hideMark/>
          </w:tcPr>
          <w:p w:rsidR="00BF46EE" w:rsidRPr="003E0EDC" w:rsidRDefault="00BF46EE" w:rsidP="006071B6">
            <w:pPr>
              <w:jc w:val="both"/>
              <w:rPr>
                <w:sz w:val="24"/>
              </w:rPr>
            </w:pPr>
            <w:r w:rsidRPr="003E0EDC">
              <w:rPr>
                <w:sz w:val="24"/>
              </w:rPr>
              <w:t>в том числе бе</w:t>
            </w:r>
            <w:r w:rsidRPr="003E0EDC">
              <w:rPr>
                <w:sz w:val="24"/>
              </w:rPr>
              <w:t>з</w:t>
            </w:r>
            <w:r w:rsidRPr="003E0EDC">
              <w:rPr>
                <w:sz w:val="24"/>
              </w:rPr>
              <w:t>во</w:t>
            </w:r>
            <w:r w:rsidRPr="003E0EDC">
              <w:rPr>
                <w:sz w:val="24"/>
              </w:rPr>
              <w:t>з</w:t>
            </w:r>
            <w:r w:rsidRPr="003E0EDC">
              <w:rPr>
                <w:sz w:val="24"/>
              </w:rPr>
              <w:t>мез</w:t>
            </w:r>
            <w:r w:rsidRPr="003E0EDC">
              <w:rPr>
                <w:sz w:val="24"/>
              </w:rPr>
              <w:t>д</w:t>
            </w:r>
            <w:r w:rsidRPr="003E0EDC">
              <w:rPr>
                <w:sz w:val="24"/>
              </w:rPr>
              <w:t>ные пост</w:t>
            </w:r>
            <w:r w:rsidRPr="003E0EDC">
              <w:rPr>
                <w:sz w:val="24"/>
              </w:rPr>
              <w:t>у</w:t>
            </w:r>
            <w:r w:rsidRPr="003E0EDC">
              <w:rPr>
                <w:sz w:val="24"/>
              </w:rPr>
              <w:t>пления физ</w:t>
            </w:r>
            <w:r w:rsidRPr="003E0EDC">
              <w:rPr>
                <w:sz w:val="24"/>
              </w:rPr>
              <w:t>и</w:t>
            </w:r>
            <w:r w:rsidRPr="003E0EDC">
              <w:rPr>
                <w:sz w:val="24"/>
              </w:rPr>
              <w:t>ческих и юр</w:t>
            </w:r>
            <w:r w:rsidRPr="003E0EDC">
              <w:rPr>
                <w:sz w:val="24"/>
              </w:rPr>
              <w:t>и</w:t>
            </w:r>
            <w:r w:rsidRPr="003E0EDC">
              <w:rPr>
                <w:sz w:val="24"/>
              </w:rPr>
              <w:t>дич</w:t>
            </w:r>
            <w:r w:rsidRPr="003E0EDC">
              <w:rPr>
                <w:sz w:val="24"/>
              </w:rPr>
              <w:t>е</w:t>
            </w:r>
            <w:r w:rsidRPr="003E0EDC">
              <w:rPr>
                <w:sz w:val="24"/>
              </w:rPr>
              <w:t>ских лиц</w:t>
            </w:r>
          </w:p>
        </w:tc>
        <w:tc>
          <w:tcPr>
            <w:tcW w:w="1136" w:type="dxa"/>
            <w:vMerge/>
            <w:hideMark/>
          </w:tcPr>
          <w:p w:rsidR="00BF46EE" w:rsidRPr="003E0EDC" w:rsidRDefault="00BF46EE" w:rsidP="003E0EDC">
            <w:pPr>
              <w:jc w:val="center"/>
              <w:rPr>
                <w:sz w:val="24"/>
              </w:rPr>
            </w:pPr>
          </w:p>
        </w:tc>
        <w:tc>
          <w:tcPr>
            <w:tcW w:w="9317" w:type="dxa"/>
            <w:gridSpan w:val="8"/>
            <w:vMerge/>
            <w:hideMark/>
          </w:tcPr>
          <w:p w:rsidR="00BF46EE" w:rsidRPr="003E0EDC" w:rsidRDefault="00BF46EE" w:rsidP="003E0EDC">
            <w:pPr>
              <w:jc w:val="center"/>
              <w:rPr>
                <w:sz w:val="24"/>
              </w:rPr>
            </w:pPr>
          </w:p>
        </w:tc>
      </w:tr>
      <w:tr w:rsidR="00BF46EE" w:rsidRPr="003E0EDC" w:rsidTr="00BF46EE">
        <w:trPr>
          <w:trHeight w:val="624"/>
        </w:trPr>
        <w:tc>
          <w:tcPr>
            <w:tcW w:w="853" w:type="dxa"/>
            <w:gridSpan w:val="2"/>
            <w:vMerge/>
            <w:hideMark/>
          </w:tcPr>
          <w:p w:rsidR="00BF46EE" w:rsidRPr="003E0EDC" w:rsidRDefault="00BF46EE" w:rsidP="003E0EDC">
            <w:pPr>
              <w:jc w:val="center"/>
              <w:rPr>
                <w:sz w:val="24"/>
              </w:rPr>
            </w:pPr>
          </w:p>
        </w:tc>
        <w:tc>
          <w:tcPr>
            <w:tcW w:w="1982" w:type="dxa"/>
            <w:gridSpan w:val="2"/>
            <w:vMerge/>
            <w:hideMark/>
          </w:tcPr>
          <w:p w:rsidR="00BF46EE" w:rsidRPr="003E0EDC" w:rsidRDefault="00BF46EE" w:rsidP="003E0EDC">
            <w:pPr>
              <w:jc w:val="center"/>
              <w:rPr>
                <w:sz w:val="24"/>
              </w:rPr>
            </w:pPr>
          </w:p>
        </w:tc>
        <w:tc>
          <w:tcPr>
            <w:tcW w:w="1134" w:type="dxa"/>
            <w:vMerge/>
            <w:hideMark/>
          </w:tcPr>
          <w:p w:rsidR="00BF46EE" w:rsidRPr="003E0EDC" w:rsidRDefault="00BF46EE" w:rsidP="003E0EDC">
            <w:pPr>
              <w:jc w:val="center"/>
              <w:rPr>
                <w:sz w:val="24"/>
              </w:rPr>
            </w:pPr>
          </w:p>
        </w:tc>
        <w:tc>
          <w:tcPr>
            <w:tcW w:w="992" w:type="dxa"/>
            <w:gridSpan w:val="2"/>
            <w:hideMark/>
          </w:tcPr>
          <w:p w:rsidR="00BF46EE" w:rsidRPr="003E0EDC" w:rsidRDefault="00BF46EE" w:rsidP="003E0EDC">
            <w:pPr>
              <w:jc w:val="center"/>
              <w:rPr>
                <w:sz w:val="24"/>
              </w:rPr>
            </w:pPr>
            <w:r w:rsidRPr="003E0EDC">
              <w:rPr>
                <w:sz w:val="24"/>
              </w:rPr>
              <w:t>бю</w:t>
            </w:r>
            <w:r w:rsidRPr="003E0EDC">
              <w:rPr>
                <w:sz w:val="24"/>
              </w:rPr>
              <w:t>д</w:t>
            </w:r>
            <w:r w:rsidRPr="003E0EDC">
              <w:rPr>
                <w:sz w:val="24"/>
              </w:rPr>
              <w:t>жет пос</w:t>
            </w:r>
            <w:r w:rsidRPr="003E0EDC">
              <w:rPr>
                <w:sz w:val="24"/>
              </w:rPr>
              <w:t>е</w:t>
            </w:r>
            <w:r w:rsidRPr="003E0EDC">
              <w:rPr>
                <w:sz w:val="24"/>
              </w:rPr>
              <w:t>лений</w:t>
            </w:r>
          </w:p>
        </w:tc>
        <w:tc>
          <w:tcPr>
            <w:tcW w:w="1136" w:type="dxa"/>
            <w:vMerge/>
            <w:hideMark/>
          </w:tcPr>
          <w:p w:rsidR="00BF46EE" w:rsidRPr="003E0EDC" w:rsidRDefault="00BF46EE" w:rsidP="003E0EDC">
            <w:pPr>
              <w:jc w:val="center"/>
              <w:rPr>
                <w:sz w:val="24"/>
              </w:rPr>
            </w:pPr>
          </w:p>
        </w:tc>
        <w:tc>
          <w:tcPr>
            <w:tcW w:w="9317" w:type="dxa"/>
            <w:gridSpan w:val="8"/>
            <w:vMerge/>
            <w:hideMark/>
          </w:tcPr>
          <w:p w:rsidR="00BF46EE" w:rsidRPr="003E0EDC" w:rsidRDefault="00BF46EE" w:rsidP="003E0EDC">
            <w:pPr>
              <w:jc w:val="center"/>
              <w:rPr>
                <w:sz w:val="24"/>
              </w:rPr>
            </w:pPr>
          </w:p>
        </w:tc>
      </w:tr>
      <w:tr w:rsidR="00BF46EE" w:rsidRPr="003E0EDC" w:rsidTr="00BF46EE">
        <w:trPr>
          <w:trHeight w:val="936"/>
        </w:trPr>
        <w:tc>
          <w:tcPr>
            <w:tcW w:w="853" w:type="dxa"/>
            <w:gridSpan w:val="2"/>
            <w:vMerge/>
            <w:hideMark/>
          </w:tcPr>
          <w:p w:rsidR="00BF46EE" w:rsidRPr="003E0EDC" w:rsidRDefault="00BF46EE" w:rsidP="003E0EDC">
            <w:pPr>
              <w:jc w:val="center"/>
              <w:rPr>
                <w:sz w:val="24"/>
              </w:rPr>
            </w:pPr>
          </w:p>
        </w:tc>
        <w:tc>
          <w:tcPr>
            <w:tcW w:w="1982" w:type="dxa"/>
            <w:gridSpan w:val="2"/>
            <w:vMerge/>
            <w:hideMark/>
          </w:tcPr>
          <w:p w:rsidR="00BF46EE" w:rsidRPr="003E0EDC" w:rsidRDefault="00BF46EE" w:rsidP="003E0EDC">
            <w:pPr>
              <w:jc w:val="center"/>
              <w:rPr>
                <w:sz w:val="24"/>
              </w:rPr>
            </w:pPr>
          </w:p>
        </w:tc>
        <w:tc>
          <w:tcPr>
            <w:tcW w:w="1134" w:type="dxa"/>
            <w:vMerge/>
            <w:hideMark/>
          </w:tcPr>
          <w:p w:rsidR="00BF46EE" w:rsidRPr="003E0EDC" w:rsidRDefault="00BF46EE" w:rsidP="003E0EDC">
            <w:pPr>
              <w:jc w:val="center"/>
              <w:rPr>
                <w:sz w:val="24"/>
              </w:rPr>
            </w:pPr>
          </w:p>
        </w:tc>
        <w:tc>
          <w:tcPr>
            <w:tcW w:w="992" w:type="dxa"/>
            <w:gridSpan w:val="2"/>
            <w:hideMark/>
          </w:tcPr>
          <w:p w:rsidR="00BF46EE" w:rsidRPr="003E0EDC" w:rsidRDefault="00BF46EE" w:rsidP="006071B6">
            <w:pPr>
              <w:jc w:val="both"/>
              <w:rPr>
                <w:sz w:val="24"/>
              </w:rPr>
            </w:pPr>
            <w:r w:rsidRPr="003E0EDC">
              <w:rPr>
                <w:sz w:val="24"/>
              </w:rPr>
              <w:t>иные вн</w:t>
            </w:r>
            <w:r w:rsidRPr="003E0EDC">
              <w:rPr>
                <w:sz w:val="24"/>
              </w:rPr>
              <w:t>е</w:t>
            </w:r>
            <w:r w:rsidRPr="003E0EDC">
              <w:rPr>
                <w:sz w:val="24"/>
              </w:rPr>
              <w:t>бю</w:t>
            </w:r>
            <w:r w:rsidRPr="003E0EDC">
              <w:rPr>
                <w:sz w:val="24"/>
              </w:rPr>
              <w:t>д</w:t>
            </w:r>
            <w:r w:rsidRPr="003E0EDC">
              <w:rPr>
                <w:sz w:val="24"/>
              </w:rPr>
              <w:lastRenderedPageBreak/>
              <w:t>жетные исто</w:t>
            </w:r>
            <w:r w:rsidRPr="003E0EDC">
              <w:rPr>
                <w:sz w:val="24"/>
              </w:rPr>
              <w:t>ч</w:t>
            </w:r>
            <w:r w:rsidRPr="003E0EDC">
              <w:rPr>
                <w:sz w:val="24"/>
              </w:rPr>
              <w:t>ники</w:t>
            </w:r>
          </w:p>
        </w:tc>
        <w:tc>
          <w:tcPr>
            <w:tcW w:w="1136" w:type="dxa"/>
            <w:vMerge/>
            <w:hideMark/>
          </w:tcPr>
          <w:p w:rsidR="00BF46EE" w:rsidRPr="003E0EDC" w:rsidRDefault="00BF46EE" w:rsidP="003E0EDC">
            <w:pPr>
              <w:jc w:val="center"/>
              <w:rPr>
                <w:sz w:val="24"/>
              </w:rPr>
            </w:pPr>
          </w:p>
        </w:tc>
        <w:tc>
          <w:tcPr>
            <w:tcW w:w="9317" w:type="dxa"/>
            <w:gridSpan w:val="8"/>
            <w:vMerge/>
            <w:hideMark/>
          </w:tcPr>
          <w:p w:rsidR="00BF46EE" w:rsidRPr="003E0EDC" w:rsidRDefault="00BF46EE" w:rsidP="003E0EDC">
            <w:pPr>
              <w:jc w:val="center"/>
              <w:rPr>
                <w:sz w:val="24"/>
              </w:rPr>
            </w:pPr>
          </w:p>
        </w:tc>
      </w:tr>
      <w:tr w:rsidR="00BF46EE" w:rsidRPr="003E0EDC" w:rsidTr="00BF46EE">
        <w:trPr>
          <w:trHeight w:val="3120"/>
        </w:trPr>
        <w:tc>
          <w:tcPr>
            <w:tcW w:w="853" w:type="dxa"/>
            <w:gridSpan w:val="2"/>
            <w:hideMark/>
          </w:tcPr>
          <w:p w:rsidR="00BF46EE" w:rsidRPr="003E0EDC" w:rsidRDefault="00BF46EE" w:rsidP="003E0EDC">
            <w:pPr>
              <w:jc w:val="center"/>
              <w:rPr>
                <w:sz w:val="24"/>
              </w:rPr>
            </w:pPr>
            <w:r w:rsidRPr="003E0EDC">
              <w:rPr>
                <w:sz w:val="24"/>
              </w:rPr>
              <w:lastRenderedPageBreak/>
              <w:t>2.6.1.</w:t>
            </w:r>
          </w:p>
        </w:tc>
        <w:tc>
          <w:tcPr>
            <w:tcW w:w="1982" w:type="dxa"/>
            <w:gridSpan w:val="2"/>
            <w:hideMark/>
          </w:tcPr>
          <w:p w:rsidR="00BF46EE" w:rsidRPr="003E0EDC" w:rsidRDefault="00BF46EE" w:rsidP="006071B6">
            <w:pPr>
              <w:jc w:val="both"/>
              <w:rPr>
                <w:sz w:val="24"/>
              </w:rPr>
            </w:pPr>
            <w:r w:rsidRPr="003E0EDC">
              <w:rPr>
                <w:sz w:val="24"/>
              </w:rPr>
              <w:t>Обеспечение о</w:t>
            </w:r>
            <w:r w:rsidRPr="003E0EDC">
              <w:rPr>
                <w:sz w:val="24"/>
              </w:rPr>
              <w:t>т</w:t>
            </w:r>
            <w:r w:rsidRPr="003E0EDC">
              <w:rPr>
                <w:sz w:val="24"/>
              </w:rPr>
              <w:t>крытости и до</w:t>
            </w:r>
            <w:r w:rsidRPr="003E0EDC">
              <w:rPr>
                <w:sz w:val="24"/>
              </w:rPr>
              <w:t>с</w:t>
            </w:r>
            <w:r w:rsidRPr="003E0EDC">
              <w:rPr>
                <w:sz w:val="24"/>
              </w:rPr>
              <w:t>тупности для граждан и орг</w:t>
            </w:r>
            <w:r w:rsidRPr="003E0EDC">
              <w:rPr>
                <w:sz w:val="24"/>
              </w:rPr>
              <w:t>а</w:t>
            </w:r>
            <w:r w:rsidRPr="003E0EDC">
              <w:rPr>
                <w:sz w:val="24"/>
              </w:rPr>
              <w:t>низаций инфо</w:t>
            </w:r>
            <w:r w:rsidRPr="003E0EDC">
              <w:rPr>
                <w:sz w:val="24"/>
              </w:rPr>
              <w:t>р</w:t>
            </w:r>
            <w:r w:rsidRPr="003E0EDC">
              <w:rPr>
                <w:sz w:val="24"/>
              </w:rPr>
              <w:t>мации о бю</w:t>
            </w:r>
            <w:r w:rsidRPr="003E0EDC">
              <w:rPr>
                <w:sz w:val="24"/>
              </w:rPr>
              <w:t>д</w:t>
            </w:r>
            <w:r w:rsidRPr="003E0EDC">
              <w:rPr>
                <w:sz w:val="24"/>
              </w:rPr>
              <w:t>жетном процессе района путем размещения на официальном веб-сайте адм</w:t>
            </w:r>
            <w:r w:rsidRPr="003E0EDC">
              <w:rPr>
                <w:sz w:val="24"/>
              </w:rPr>
              <w:t>и</w:t>
            </w:r>
            <w:r w:rsidRPr="003E0EDC">
              <w:rPr>
                <w:sz w:val="24"/>
              </w:rPr>
              <w:t>нистрации ра</w:t>
            </w:r>
            <w:r w:rsidRPr="003E0EDC">
              <w:rPr>
                <w:sz w:val="24"/>
              </w:rPr>
              <w:t>й</w:t>
            </w:r>
            <w:r w:rsidRPr="003E0EDC">
              <w:rPr>
                <w:sz w:val="24"/>
              </w:rPr>
              <w:t>она «Бюджета для граждан», организации публичных сл</w:t>
            </w:r>
            <w:r w:rsidRPr="003E0EDC">
              <w:rPr>
                <w:sz w:val="24"/>
              </w:rPr>
              <w:t>у</w:t>
            </w:r>
            <w:r w:rsidRPr="003E0EDC">
              <w:rPr>
                <w:sz w:val="24"/>
              </w:rPr>
              <w:t>шаний по прое</w:t>
            </w:r>
            <w:r w:rsidRPr="003E0EDC">
              <w:rPr>
                <w:sz w:val="24"/>
              </w:rPr>
              <w:t>к</w:t>
            </w:r>
            <w:r w:rsidRPr="003E0EDC">
              <w:rPr>
                <w:sz w:val="24"/>
              </w:rPr>
              <w:t>ту бюджета ра</w:t>
            </w:r>
            <w:r w:rsidRPr="003E0EDC">
              <w:rPr>
                <w:sz w:val="24"/>
              </w:rPr>
              <w:t>й</w:t>
            </w:r>
            <w:r w:rsidRPr="003E0EDC">
              <w:rPr>
                <w:sz w:val="24"/>
              </w:rPr>
              <w:t>она на очере</w:t>
            </w:r>
            <w:r w:rsidRPr="003E0EDC">
              <w:rPr>
                <w:sz w:val="24"/>
              </w:rPr>
              <w:t>д</w:t>
            </w:r>
            <w:r w:rsidRPr="003E0EDC">
              <w:rPr>
                <w:sz w:val="24"/>
              </w:rPr>
              <w:t>ной финансовый год и плановый период, по год</w:t>
            </w:r>
            <w:r w:rsidRPr="003E0EDC">
              <w:rPr>
                <w:sz w:val="24"/>
              </w:rPr>
              <w:t>о</w:t>
            </w:r>
            <w:r w:rsidRPr="003E0EDC">
              <w:rPr>
                <w:sz w:val="24"/>
              </w:rPr>
              <w:t>вому отчету об исполнении бюджета района</w:t>
            </w:r>
          </w:p>
        </w:tc>
        <w:tc>
          <w:tcPr>
            <w:tcW w:w="1134" w:type="dxa"/>
            <w:vMerge/>
            <w:hideMark/>
          </w:tcPr>
          <w:p w:rsidR="00BF46EE" w:rsidRPr="003E0EDC" w:rsidRDefault="00BF46EE" w:rsidP="003E0EDC">
            <w:pPr>
              <w:jc w:val="center"/>
              <w:rPr>
                <w:sz w:val="24"/>
              </w:rPr>
            </w:pPr>
          </w:p>
        </w:tc>
        <w:tc>
          <w:tcPr>
            <w:tcW w:w="992" w:type="dxa"/>
            <w:gridSpan w:val="2"/>
            <w:hideMark/>
          </w:tcPr>
          <w:p w:rsidR="00BF46EE" w:rsidRPr="003E0EDC" w:rsidRDefault="00BF46EE" w:rsidP="003E0EDC">
            <w:pPr>
              <w:jc w:val="center"/>
              <w:rPr>
                <w:sz w:val="24"/>
              </w:rPr>
            </w:pPr>
            <w:r w:rsidRPr="003E0EDC">
              <w:rPr>
                <w:sz w:val="24"/>
              </w:rPr>
              <w:t>х</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p>
        </w:tc>
        <w:tc>
          <w:tcPr>
            <w:tcW w:w="1414" w:type="dxa"/>
            <w:hideMark/>
          </w:tcPr>
          <w:p w:rsidR="00BF46EE" w:rsidRPr="003E0EDC" w:rsidRDefault="00BF46EE" w:rsidP="003E0EDC">
            <w:pPr>
              <w:jc w:val="center"/>
              <w:rPr>
                <w:sz w:val="24"/>
              </w:rPr>
            </w:pPr>
          </w:p>
        </w:tc>
        <w:tc>
          <w:tcPr>
            <w:tcW w:w="1417" w:type="dxa"/>
            <w:hideMark/>
          </w:tcPr>
          <w:p w:rsidR="00BF46EE" w:rsidRPr="003E0EDC" w:rsidRDefault="00BF46EE" w:rsidP="003E0EDC">
            <w:pPr>
              <w:jc w:val="center"/>
              <w:rPr>
                <w:sz w:val="24"/>
              </w:rPr>
            </w:pPr>
          </w:p>
        </w:tc>
        <w:tc>
          <w:tcPr>
            <w:tcW w:w="1418" w:type="dxa"/>
            <w:hideMark/>
          </w:tcPr>
          <w:p w:rsidR="00BF46EE" w:rsidRPr="003E0EDC" w:rsidRDefault="00BF46EE" w:rsidP="003E0EDC">
            <w:pPr>
              <w:jc w:val="center"/>
              <w:rPr>
                <w:sz w:val="24"/>
              </w:rPr>
            </w:pPr>
          </w:p>
        </w:tc>
        <w:tc>
          <w:tcPr>
            <w:tcW w:w="1230" w:type="dxa"/>
            <w:hideMark/>
          </w:tcPr>
          <w:p w:rsidR="00BF46EE" w:rsidRPr="003E0EDC" w:rsidRDefault="00BF46EE" w:rsidP="003E0EDC">
            <w:pPr>
              <w:jc w:val="center"/>
              <w:rPr>
                <w:sz w:val="24"/>
              </w:rPr>
            </w:pPr>
          </w:p>
        </w:tc>
        <w:tc>
          <w:tcPr>
            <w:tcW w:w="1140" w:type="dxa"/>
            <w:gridSpan w:val="2"/>
            <w:hideMark/>
          </w:tcPr>
          <w:p w:rsidR="00BF46EE" w:rsidRPr="003E0EDC" w:rsidRDefault="00BF46EE" w:rsidP="003E0EDC">
            <w:pPr>
              <w:jc w:val="center"/>
              <w:rPr>
                <w:sz w:val="24"/>
              </w:rPr>
            </w:pPr>
          </w:p>
        </w:tc>
        <w:tc>
          <w:tcPr>
            <w:tcW w:w="1134" w:type="dxa"/>
            <w:hideMark/>
          </w:tcPr>
          <w:p w:rsidR="00BF46EE" w:rsidRPr="003E0EDC" w:rsidRDefault="00BF46EE" w:rsidP="003E0EDC">
            <w:pPr>
              <w:jc w:val="center"/>
              <w:rPr>
                <w:sz w:val="24"/>
              </w:rPr>
            </w:pPr>
          </w:p>
        </w:tc>
      </w:tr>
      <w:tr w:rsidR="00BF46EE" w:rsidRPr="003E0EDC" w:rsidTr="00BF46EE">
        <w:trPr>
          <w:trHeight w:val="1691"/>
        </w:trPr>
        <w:tc>
          <w:tcPr>
            <w:tcW w:w="853" w:type="dxa"/>
            <w:gridSpan w:val="2"/>
            <w:hideMark/>
          </w:tcPr>
          <w:p w:rsidR="00BF46EE" w:rsidRPr="003E0EDC" w:rsidRDefault="00BF46EE" w:rsidP="003E0EDC">
            <w:pPr>
              <w:jc w:val="center"/>
              <w:rPr>
                <w:sz w:val="24"/>
              </w:rPr>
            </w:pPr>
            <w:r w:rsidRPr="003E0EDC">
              <w:rPr>
                <w:sz w:val="24"/>
              </w:rPr>
              <w:lastRenderedPageBreak/>
              <w:t>2.6.2.</w:t>
            </w:r>
          </w:p>
        </w:tc>
        <w:tc>
          <w:tcPr>
            <w:tcW w:w="1982" w:type="dxa"/>
            <w:gridSpan w:val="2"/>
            <w:hideMark/>
          </w:tcPr>
          <w:p w:rsidR="00BF46EE" w:rsidRPr="003E0EDC" w:rsidRDefault="00BF46EE" w:rsidP="006071B6">
            <w:pPr>
              <w:jc w:val="both"/>
              <w:rPr>
                <w:sz w:val="24"/>
              </w:rPr>
            </w:pPr>
            <w:r w:rsidRPr="003E0EDC">
              <w:rPr>
                <w:sz w:val="24"/>
              </w:rPr>
              <w:t>Участие во Вс</w:t>
            </w:r>
            <w:r w:rsidRPr="003E0EDC">
              <w:rPr>
                <w:sz w:val="24"/>
              </w:rPr>
              <w:t>е</w:t>
            </w:r>
            <w:r w:rsidRPr="003E0EDC">
              <w:rPr>
                <w:sz w:val="24"/>
              </w:rPr>
              <w:t>российской а</w:t>
            </w:r>
            <w:r w:rsidRPr="003E0EDC">
              <w:rPr>
                <w:sz w:val="24"/>
              </w:rPr>
              <w:t>к</w:t>
            </w:r>
            <w:r w:rsidRPr="003E0EDC">
              <w:rPr>
                <w:sz w:val="24"/>
              </w:rPr>
              <w:t>ции «Дни ф</w:t>
            </w:r>
            <w:r w:rsidRPr="003E0EDC">
              <w:rPr>
                <w:sz w:val="24"/>
              </w:rPr>
              <w:t>и</w:t>
            </w:r>
            <w:r w:rsidRPr="003E0EDC">
              <w:rPr>
                <w:sz w:val="24"/>
              </w:rPr>
              <w:t>нансовой гр</w:t>
            </w:r>
            <w:r w:rsidRPr="003E0EDC">
              <w:rPr>
                <w:sz w:val="24"/>
              </w:rPr>
              <w:t>а</w:t>
            </w:r>
            <w:r w:rsidRPr="003E0EDC">
              <w:rPr>
                <w:sz w:val="24"/>
              </w:rPr>
              <w:t>мотности в учебных завед</w:t>
            </w:r>
            <w:r w:rsidRPr="003E0EDC">
              <w:rPr>
                <w:sz w:val="24"/>
              </w:rPr>
              <w:t>е</w:t>
            </w:r>
            <w:r w:rsidRPr="003E0EDC">
              <w:rPr>
                <w:sz w:val="24"/>
              </w:rPr>
              <w:t>ниях» (провед</w:t>
            </w:r>
            <w:r w:rsidRPr="003E0EDC">
              <w:rPr>
                <w:sz w:val="24"/>
              </w:rPr>
              <w:t>е</w:t>
            </w:r>
            <w:r w:rsidRPr="003E0EDC">
              <w:rPr>
                <w:sz w:val="24"/>
              </w:rPr>
              <w:t>ние «классных часов», лекций, заседаний, тр</w:t>
            </w:r>
            <w:r w:rsidRPr="003E0EDC">
              <w:rPr>
                <w:sz w:val="24"/>
              </w:rPr>
              <w:t>е</w:t>
            </w:r>
            <w:r w:rsidRPr="003E0EDC">
              <w:rPr>
                <w:sz w:val="24"/>
              </w:rPr>
              <w:t>нингов), пров</w:t>
            </w:r>
            <w:r w:rsidRPr="003E0EDC">
              <w:rPr>
                <w:sz w:val="24"/>
              </w:rPr>
              <w:t>е</w:t>
            </w:r>
            <w:r w:rsidRPr="003E0EDC">
              <w:rPr>
                <w:sz w:val="24"/>
              </w:rPr>
              <w:t>дение «Дня о</w:t>
            </w:r>
            <w:r w:rsidRPr="003E0EDC">
              <w:rPr>
                <w:sz w:val="24"/>
              </w:rPr>
              <w:t>т</w:t>
            </w:r>
            <w:r w:rsidRPr="003E0EDC">
              <w:rPr>
                <w:sz w:val="24"/>
              </w:rPr>
              <w:t>крытых дверей» в департаменте финансов адм</w:t>
            </w:r>
            <w:r w:rsidRPr="003E0EDC">
              <w:rPr>
                <w:sz w:val="24"/>
              </w:rPr>
              <w:t>и</w:t>
            </w:r>
            <w:r w:rsidRPr="003E0EDC">
              <w:rPr>
                <w:sz w:val="24"/>
              </w:rPr>
              <w:t>нистрации ра</w:t>
            </w:r>
            <w:r w:rsidRPr="003E0EDC">
              <w:rPr>
                <w:sz w:val="24"/>
              </w:rPr>
              <w:t>й</w:t>
            </w:r>
            <w:r w:rsidRPr="003E0EDC">
              <w:rPr>
                <w:sz w:val="24"/>
              </w:rPr>
              <w:t>она</w:t>
            </w:r>
          </w:p>
        </w:tc>
        <w:tc>
          <w:tcPr>
            <w:tcW w:w="1134" w:type="dxa"/>
            <w:vMerge/>
            <w:hideMark/>
          </w:tcPr>
          <w:p w:rsidR="00BF46EE" w:rsidRPr="003E0EDC" w:rsidRDefault="00BF46EE" w:rsidP="003E0EDC">
            <w:pPr>
              <w:jc w:val="center"/>
              <w:rPr>
                <w:sz w:val="24"/>
              </w:rPr>
            </w:pPr>
          </w:p>
        </w:tc>
        <w:tc>
          <w:tcPr>
            <w:tcW w:w="992" w:type="dxa"/>
            <w:gridSpan w:val="2"/>
            <w:hideMark/>
          </w:tcPr>
          <w:p w:rsidR="00BF46EE" w:rsidRPr="003E0EDC" w:rsidRDefault="00BF46EE" w:rsidP="003E0EDC">
            <w:pPr>
              <w:jc w:val="center"/>
              <w:rPr>
                <w:sz w:val="24"/>
              </w:rPr>
            </w:pPr>
            <w:r w:rsidRPr="003E0EDC">
              <w:rPr>
                <w:sz w:val="24"/>
              </w:rPr>
              <w:t>х</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p>
        </w:tc>
        <w:tc>
          <w:tcPr>
            <w:tcW w:w="1414" w:type="dxa"/>
            <w:hideMark/>
          </w:tcPr>
          <w:p w:rsidR="00BF46EE" w:rsidRPr="003E0EDC" w:rsidRDefault="00BF46EE" w:rsidP="003E0EDC">
            <w:pPr>
              <w:jc w:val="center"/>
              <w:rPr>
                <w:sz w:val="24"/>
              </w:rPr>
            </w:pPr>
          </w:p>
        </w:tc>
        <w:tc>
          <w:tcPr>
            <w:tcW w:w="1417" w:type="dxa"/>
            <w:hideMark/>
          </w:tcPr>
          <w:p w:rsidR="00BF46EE" w:rsidRPr="003E0EDC" w:rsidRDefault="00BF46EE" w:rsidP="003E0EDC">
            <w:pPr>
              <w:jc w:val="center"/>
              <w:rPr>
                <w:sz w:val="24"/>
              </w:rPr>
            </w:pPr>
          </w:p>
        </w:tc>
        <w:tc>
          <w:tcPr>
            <w:tcW w:w="1418" w:type="dxa"/>
            <w:hideMark/>
          </w:tcPr>
          <w:p w:rsidR="00BF46EE" w:rsidRPr="003E0EDC" w:rsidRDefault="00BF46EE" w:rsidP="003E0EDC">
            <w:pPr>
              <w:jc w:val="center"/>
              <w:rPr>
                <w:sz w:val="24"/>
              </w:rPr>
            </w:pPr>
          </w:p>
        </w:tc>
        <w:tc>
          <w:tcPr>
            <w:tcW w:w="1230" w:type="dxa"/>
            <w:hideMark/>
          </w:tcPr>
          <w:p w:rsidR="00BF46EE" w:rsidRPr="003E0EDC" w:rsidRDefault="00BF46EE" w:rsidP="003E0EDC">
            <w:pPr>
              <w:jc w:val="center"/>
              <w:rPr>
                <w:sz w:val="24"/>
              </w:rPr>
            </w:pPr>
          </w:p>
        </w:tc>
        <w:tc>
          <w:tcPr>
            <w:tcW w:w="1140" w:type="dxa"/>
            <w:gridSpan w:val="2"/>
            <w:hideMark/>
          </w:tcPr>
          <w:p w:rsidR="00BF46EE" w:rsidRPr="003E0EDC" w:rsidRDefault="00BF46EE" w:rsidP="003E0EDC">
            <w:pPr>
              <w:jc w:val="center"/>
              <w:rPr>
                <w:sz w:val="24"/>
              </w:rPr>
            </w:pPr>
          </w:p>
        </w:tc>
        <w:tc>
          <w:tcPr>
            <w:tcW w:w="1134" w:type="dxa"/>
            <w:hideMark/>
          </w:tcPr>
          <w:p w:rsidR="00BF46EE" w:rsidRPr="003E0EDC" w:rsidRDefault="00BF46EE" w:rsidP="003E0EDC">
            <w:pPr>
              <w:jc w:val="center"/>
              <w:rPr>
                <w:sz w:val="24"/>
              </w:rPr>
            </w:pPr>
          </w:p>
        </w:tc>
      </w:tr>
      <w:tr w:rsidR="00C41E8F" w:rsidRPr="003E0EDC" w:rsidTr="00FC3640">
        <w:trPr>
          <w:trHeight w:val="312"/>
        </w:trPr>
        <w:tc>
          <w:tcPr>
            <w:tcW w:w="3969" w:type="dxa"/>
            <w:gridSpan w:val="5"/>
            <w:vMerge w:val="restart"/>
            <w:hideMark/>
          </w:tcPr>
          <w:p w:rsidR="00C41E8F" w:rsidRPr="003E0EDC" w:rsidRDefault="00C41E8F" w:rsidP="00C41E8F">
            <w:pPr>
              <w:jc w:val="both"/>
              <w:rPr>
                <w:sz w:val="24"/>
              </w:rPr>
            </w:pPr>
            <w:r w:rsidRPr="003E0EDC">
              <w:rPr>
                <w:sz w:val="24"/>
              </w:rPr>
              <w:t>Итого по подпрограмме II</w:t>
            </w:r>
          </w:p>
        </w:tc>
        <w:tc>
          <w:tcPr>
            <w:tcW w:w="992" w:type="dxa"/>
            <w:gridSpan w:val="2"/>
            <w:hideMark/>
          </w:tcPr>
          <w:p w:rsidR="00C41E8F" w:rsidRPr="003E0EDC" w:rsidRDefault="00C41E8F" w:rsidP="006071B6">
            <w:pPr>
              <w:jc w:val="both"/>
              <w:rPr>
                <w:sz w:val="24"/>
              </w:rPr>
            </w:pPr>
            <w:r w:rsidRPr="003E0EDC">
              <w:rPr>
                <w:sz w:val="24"/>
              </w:rPr>
              <w:t>всего</w:t>
            </w:r>
          </w:p>
        </w:tc>
        <w:tc>
          <w:tcPr>
            <w:tcW w:w="1136" w:type="dxa"/>
            <w:hideMark/>
          </w:tcPr>
          <w:p w:rsidR="00C41E8F" w:rsidRPr="003E0EDC" w:rsidRDefault="00C41E8F" w:rsidP="003E0EDC">
            <w:pPr>
              <w:jc w:val="center"/>
              <w:rPr>
                <w:sz w:val="24"/>
              </w:rPr>
            </w:pPr>
            <w:r w:rsidRPr="003E0EDC">
              <w:rPr>
                <w:sz w:val="24"/>
              </w:rPr>
              <w:t>х</w:t>
            </w:r>
          </w:p>
        </w:tc>
        <w:tc>
          <w:tcPr>
            <w:tcW w:w="1564" w:type="dxa"/>
            <w:hideMark/>
          </w:tcPr>
          <w:p w:rsidR="00C41E8F" w:rsidRPr="003E0EDC" w:rsidRDefault="00C41E8F" w:rsidP="003E0EDC">
            <w:pPr>
              <w:jc w:val="center"/>
              <w:rPr>
                <w:sz w:val="24"/>
              </w:rPr>
            </w:pPr>
            <w:r w:rsidRPr="003E0EDC">
              <w:rPr>
                <w:sz w:val="24"/>
              </w:rPr>
              <w:t>811 698,9</w:t>
            </w:r>
          </w:p>
        </w:tc>
        <w:tc>
          <w:tcPr>
            <w:tcW w:w="1414" w:type="dxa"/>
            <w:hideMark/>
          </w:tcPr>
          <w:p w:rsidR="00C41E8F" w:rsidRPr="003E0EDC" w:rsidRDefault="00C41E8F" w:rsidP="003E0EDC">
            <w:pPr>
              <w:jc w:val="center"/>
              <w:rPr>
                <w:sz w:val="24"/>
              </w:rPr>
            </w:pPr>
            <w:r w:rsidRPr="003E0EDC">
              <w:rPr>
                <w:sz w:val="24"/>
              </w:rPr>
              <w:t>35 175,1</w:t>
            </w:r>
          </w:p>
        </w:tc>
        <w:tc>
          <w:tcPr>
            <w:tcW w:w="1417" w:type="dxa"/>
            <w:hideMark/>
          </w:tcPr>
          <w:p w:rsidR="00C41E8F" w:rsidRPr="003E0EDC" w:rsidRDefault="00C41E8F" w:rsidP="003E0EDC">
            <w:pPr>
              <w:jc w:val="center"/>
              <w:rPr>
                <w:sz w:val="24"/>
              </w:rPr>
            </w:pPr>
            <w:r w:rsidRPr="003E0EDC">
              <w:rPr>
                <w:sz w:val="24"/>
              </w:rPr>
              <w:t>119 949,1</w:t>
            </w:r>
          </w:p>
        </w:tc>
        <w:tc>
          <w:tcPr>
            <w:tcW w:w="1418" w:type="dxa"/>
            <w:hideMark/>
          </w:tcPr>
          <w:p w:rsidR="00C41E8F" w:rsidRPr="003E0EDC" w:rsidRDefault="00C41E8F" w:rsidP="003E0EDC">
            <w:pPr>
              <w:jc w:val="center"/>
              <w:rPr>
                <w:sz w:val="24"/>
              </w:rPr>
            </w:pPr>
            <w:r w:rsidRPr="003E0EDC">
              <w:rPr>
                <w:sz w:val="24"/>
              </w:rPr>
              <w:t>150 567,9</w:t>
            </w:r>
          </w:p>
        </w:tc>
        <w:tc>
          <w:tcPr>
            <w:tcW w:w="1230" w:type="dxa"/>
            <w:hideMark/>
          </w:tcPr>
          <w:p w:rsidR="00C41E8F" w:rsidRPr="003E0EDC" w:rsidRDefault="00C41E8F" w:rsidP="003E0EDC">
            <w:pPr>
              <w:jc w:val="center"/>
              <w:rPr>
                <w:sz w:val="24"/>
              </w:rPr>
            </w:pPr>
            <w:r w:rsidRPr="003E0EDC">
              <w:rPr>
                <w:sz w:val="24"/>
              </w:rPr>
              <w:t>205 090,7</w:t>
            </w:r>
          </w:p>
        </w:tc>
        <w:tc>
          <w:tcPr>
            <w:tcW w:w="1140" w:type="dxa"/>
            <w:gridSpan w:val="2"/>
            <w:hideMark/>
          </w:tcPr>
          <w:p w:rsidR="00C41E8F" w:rsidRPr="003E0EDC" w:rsidRDefault="00C41E8F" w:rsidP="003E0EDC">
            <w:pPr>
              <w:jc w:val="center"/>
              <w:rPr>
                <w:sz w:val="24"/>
              </w:rPr>
            </w:pPr>
            <w:r w:rsidRPr="003E0EDC">
              <w:rPr>
                <w:sz w:val="24"/>
              </w:rPr>
              <w:t>147 363,4</w:t>
            </w:r>
          </w:p>
        </w:tc>
        <w:tc>
          <w:tcPr>
            <w:tcW w:w="1134" w:type="dxa"/>
            <w:hideMark/>
          </w:tcPr>
          <w:p w:rsidR="00C41E8F" w:rsidRPr="003E0EDC" w:rsidRDefault="00C41E8F" w:rsidP="003E0EDC">
            <w:pPr>
              <w:jc w:val="center"/>
              <w:rPr>
                <w:sz w:val="24"/>
              </w:rPr>
            </w:pPr>
            <w:r w:rsidRPr="003E0EDC">
              <w:rPr>
                <w:sz w:val="24"/>
              </w:rPr>
              <w:t>153 552,7</w:t>
            </w:r>
          </w:p>
        </w:tc>
      </w:tr>
      <w:tr w:rsidR="00C41E8F" w:rsidRPr="003E0EDC" w:rsidTr="00FC3640">
        <w:trPr>
          <w:trHeight w:val="624"/>
        </w:trPr>
        <w:tc>
          <w:tcPr>
            <w:tcW w:w="3969" w:type="dxa"/>
            <w:gridSpan w:val="5"/>
            <w:vMerge/>
            <w:hideMark/>
          </w:tcPr>
          <w:p w:rsidR="00C41E8F" w:rsidRPr="003E0EDC" w:rsidRDefault="00C41E8F" w:rsidP="003E0EDC">
            <w:pPr>
              <w:jc w:val="center"/>
              <w:rPr>
                <w:sz w:val="24"/>
              </w:rPr>
            </w:pPr>
          </w:p>
        </w:tc>
        <w:tc>
          <w:tcPr>
            <w:tcW w:w="992" w:type="dxa"/>
            <w:gridSpan w:val="2"/>
            <w:hideMark/>
          </w:tcPr>
          <w:p w:rsidR="00C41E8F" w:rsidRPr="003E0EDC" w:rsidRDefault="00C41E8F" w:rsidP="006071B6">
            <w:pPr>
              <w:jc w:val="both"/>
              <w:rPr>
                <w:sz w:val="24"/>
              </w:rPr>
            </w:pPr>
            <w:r w:rsidRPr="003E0EDC">
              <w:rPr>
                <w:sz w:val="24"/>
              </w:rPr>
              <w:t>фед</w:t>
            </w:r>
            <w:r w:rsidRPr="003E0EDC">
              <w:rPr>
                <w:sz w:val="24"/>
              </w:rPr>
              <w:t>е</w:t>
            </w:r>
            <w:r w:rsidRPr="003E0EDC">
              <w:rPr>
                <w:sz w:val="24"/>
              </w:rPr>
              <w:t>рал</w:t>
            </w:r>
            <w:r w:rsidRPr="003E0EDC">
              <w:rPr>
                <w:sz w:val="24"/>
              </w:rPr>
              <w:t>ь</w:t>
            </w:r>
            <w:r w:rsidRPr="003E0EDC">
              <w:rPr>
                <w:sz w:val="24"/>
              </w:rPr>
              <w:t>ный бю</w:t>
            </w:r>
            <w:r w:rsidRPr="003E0EDC">
              <w:rPr>
                <w:sz w:val="24"/>
              </w:rPr>
              <w:t>д</w:t>
            </w:r>
            <w:r w:rsidRPr="003E0EDC">
              <w:rPr>
                <w:sz w:val="24"/>
              </w:rPr>
              <w:t>жет</w:t>
            </w:r>
          </w:p>
        </w:tc>
        <w:tc>
          <w:tcPr>
            <w:tcW w:w="1136" w:type="dxa"/>
            <w:hideMark/>
          </w:tcPr>
          <w:p w:rsidR="00C41E8F" w:rsidRPr="003E0EDC" w:rsidRDefault="00C41E8F" w:rsidP="003E0EDC">
            <w:pPr>
              <w:jc w:val="center"/>
              <w:rPr>
                <w:sz w:val="24"/>
              </w:rPr>
            </w:pPr>
            <w:r w:rsidRPr="003E0EDC">
              <w:rPr>
                <w:sz w:val="24"/>
              </w:rPr>
              <w:t>х</w:t>
            </w:r>
          </w:p>
        </w:tc>
        <w:tc>
          <w:tcPr>
            <w:tcW w:w="1564" w:type="dxa"/>
            <w:hideMark/>
          </w:tcPr>
          <w:p w:rsidR="00C41E8F" w:rsidRPr="003E0EDC" w:rsidRDefault="00C41E8F" w:rsidP="003E0EDC">
            <w:pPr>
              <w:jc w:val="center"/>
              <w:rPr>
                <w:sz w:val="24"/>
              </w:rPr>
            </w:pPr>
            <w:r w:rsidRPr="003E0EDC">
              <w:rPr>
                <w:sz w:val="24"/>
              </w:rPr>
              <w:t>0,0</w:t>
            </w:r>
          </w:p>
        </w:tc>
        <w:tc>
          <w:tcPr>
            <w:tcW w:w="1414" w:type="dxa"/>
            <w:hideMark/>
          </w:tcPr>
          <w:p w:rsidR="00C41E8F" w:rsidRPr="003E0EDC" w:rsidRDefault="00C41E8F" w:rsidP="003E0EDC">
            <w:pPr>
              <w:jc w:val="center"/>
              <w:rPr>
                <w:sz w:val="24"/>
              </w:rPr>
            </w:pPr>
            <w:r w:rsidRPr="003E0EDC">
              <w:rPr>
                <w:sz w:val="24"/>
              </w:rPr>
              <w:t>0,0</w:t>
            </w:r>
          </w:p>
        </w:tc>
        <w:tc>
          <w:tcPr>
            <w:tcW w:w="1417" w:type="dxa"/>
            <w:hideMark/>
          </w:tcPr>
          <w:p w:rsidR="00C41E8F" w:rsidRPr="003E0EDC" w:rsidRDefault="00C41E8F" w:rsidP="003E0EDC">
            <w:pPr>
              <w:jc w:val="center"/>
              <w:rPr>
                <w:sz w:val="24"/>
              </w:rPr>
            </w:pPr>
            <w:r w:rsidRPr="003E0EDC">
              <w:rPr>
                <w:sz w:val="24"/>
              </w:rPr>
              <w:t>0,0</w:t>
            </w:r>
          </w:p>
        </w:tc>
        <w:tc>
          <w:tcPr>
            <w:tcW w:w="1418" w:type="dxa"/>
            <w:hideMark/>
          </w:tcPr>
          <w:p w:rsidR="00C41E8F" w:rsidRPr="003E0EDC" w:rsidRDefault="00C41E8F" w:rsidP="003E0EDC">
            <w:pPr>
              <w:jc w:val="center"/>
              <w:rPr>
                <w:sz w:val="24"/>
              </w:rPr>
            </w:pPr>
            <w:r w:rsidRPr="003E0EDC">
              <w:rPr>
                <w:sz w:val="24"/>
              </w:rPr>
              <w:t>0,0</w:t>
            </w:r>
          </w:p>
        </w:tc>
        <w:tc>
          <w:tcPr>
            <w:tcW w:w="1230" w:type="dxa"/>
            <w:hideMark/>
          </w:tcPr>
          <w:p w:rsidR="00C41E8F" w:rsidRPr="003E0EDC" w:rsidRDefault="00C41E8F" w:rsidP="003E0EDC">
            <w:pPr>
              <w:jc w:val="center"/>
              <w:rPr>
                <w:sz w:val="24"/>
              </w:rPr>
            </w:pPr>
            <w:r w:rsidRPr="003E0EDC">
              <w:rPr>
                <w:sz w:val="24"/>
              </w:rPr>
              <w:t>0,0</w:t>
            </w:r>
          </w:p>
        </w:tc>
        <w:tc>
          <w:tcPr>
            <w:tcW w:w="1140" w:type="dxa"/>
            <w:gridSpan w:val="2"/>
            <w:hideMark/>
          </w:tcPr>
          <w:p w:rsidR="00C41E8F" w:rsidRPr="003E0EDC" w:rsidRDefault="00C41E8F" w:rsidP="003E0EDC">
            <w:pPr>
              <w:jc w:val="center"/>
              <w:rPr>
                <w:sz w:val="24"/>
              </w:rPr>
            </w:pPr>
            <w:r w:rsidRPr="003E0EDC">
              <w:rPr>
                <w:sz w:val="24"/>
              </w:rPr>
              <w:t>0,0</w:t>
            </w:r>
          </w:p>
        </w:tc>
        <w:tc>
          <w:tcPr>
            <w:tcW w:w="1134" w:type="dxa"/>
            <w:hideMark/>
          </w:tcPr>
          <w:p w:rsidR="00C41E8F" w:rsidRPr="003E0EDC" w:rsidRDefault="00C41E8F" w:rsidP="003E0EDC">
            <w:pPr>
              <w:jc w:val="center"/>
              <w:rPr>
                <w:sz w:val="24"/>
              </w:rPr>
            </w:pPr>
            <w:r w:rsidRPr="003E0EDC">
              <w:rPr>
                <w:sz w:val="24"/>
              </w:rPr>
              <w:t>0,0</w:t>
            </w:r>
          </w:p>
        </w:tc>
      </w:tr>
      <w:tr w:rsidR="00C41E8F" w:rsidRPr="003E0EDC" w:rsidTr="00FC3640">
        <w:trPr>
          <w:trHeight w:val="936"/>
        </w:trPr>
        <w:tc>
          <w:tcPr>
            <w:tcW w:w="3969" w:type="dxa"/>
            <w:gridSpan w:val="5"/>
            <w:vMerge/>
            <w:hideMark/>
          </w:tcPr>
          <w:p w:rsidR="00C41E8F" w:rsidRPr="003E0EDC" w:rsidRDefault="00C41E8F" w:rsidP="003E0EDC">
            <w:pPr>
              <w:jc w:val="center"/>
              <w:rPr>
                <w:sz w:val="24"/>
              </w:rPr>
            </w:pPr>
          </w:p>
        </w:tc>
        <w:tc>
          <w:tcPr>
            <w:tcW w:w="992" w:type="dxa"/>
            <w:gridSpan w:val="2"/>
            <w:hideMark/>
          </w:tcPr>
          <w:p w:rsidR="00C41E8F" w:rsidRPr="003E0EDC" w:rsidRDefault="00C41E8F" w:rsidP="006071B6">
            <w:pPr>
              <w:jc w:val="both"/>
              <w:rPr>
                <w:sz w:val="24"/>
              </w:rPr>
            </w:pPr>
            <w:r w:rsidRPr="003E0EDC">
              <w:rPr>
                <w:sz w:val="24"/>
              </w:rPr>
              <w:t>бю</w:t>
            </w:r>
            <w:r w:rsidRPr="003E0EDC">
              <w:rPr>
                <w:sz w:val="24"/>
              </w:rPr>
              <w:t>д</w:t>
            </w:r>
            <w:r w:rsidRPr="003E0EDC">
              <w:rPr>
                <w:sz w:val="24"/>
              </w:rPr>
              <w:t>жет авт</w:t>
            </w:r>
            <w:r w:rsidRPr="003E0EDC">
              <w:rPr>
                <w:sz w:val="24"/>
              </w:rPr>
              <w:t>о</w:t>
            </w:r>
            <w:r w:rsidRPr="003E0EDC">
              <w:rPr>
                <w:sz w:val="24"/>
              </w:rPr>
              <w:t>номн</w:t>
            </w:r>
            <w:r w:rsidRPr="003E0EDC">
              <w:rPr>
                <w:sz w:val="24"/>
              </w:rPr>
              <w:t>о</w:t>
            </w:r>
            <w:r w:rsidRPr="003E0EDC">
              <w:rPr>
                <w:sz w:val="24"/>
              </w:rPr>
              <w:t>го о</w:t>
            </w:r>
            <w:r w:rsidRPr="003E0EDC">
              <w:rPr>
                <w:sz w:val="24"/>
              </w:rPr>
              <w:t>к</w:t>
            </w:r>
            <w:r w:rsidRPr="003E0EDC">
              <w:rPr>
                <w:sz w:val="24"/>
              </w:rPr>
              <w:t>руга</w:t>
            </w:r>
          </w:p>
        </w:tc>
        <w:tc>
          <w:tcPr>
            <w:tcW w:w="1136" w:type="dxa"/>
            <w:hideMark/>
          </w:tcPr>
          <w:p w:rsidR="00C41E8F" w:rsidRPr="003E0EDC" w:rsidRDefault="00C41E8F" w:rsidP="003E0EDC">
            <w:pPr>
              <w:jc w:val="center"/>
              <w:rPr>
                <w:sz w:val="24"/>
              </w:rPr>
            </w:pPr>
            <w:r w:rsidRPr="003E0EDC">
              <w:rPr>
                <w:sz w:val="24"/>
              </w:rPr>
              <w:t>х</w:t>
            </w:r>
          </w:p>
        </w:tc>
        <w:tc>
          <w:tcPr>
            <w:tcW w:w="1564" w:type="dxa"/>
            <w:hideMark/>
          </w:tcPr>
          <w:p w:rsidR="00C41E8F" w:rsidRPr="003E0EDC" w:rsidRDefault="00C41E8F" w:rsidP="003E0EDC">
            <w:pPr>
              <w:jc w:val="center"/>
              <w:rPr>
                <w:sz w:val="24"/>
              </w:rPr>
            </w:pPr>
            <w:r w:rsidRPr="003E0EDC">
              <w:rPr>
                <w:sz w:val="24"/>
              </w:rPr>
              <w:t>0,0</w:t>
            </w:r>
          </w:p>
        </w:tc>
        <w:tc>
          <w:tcPr>
            <w:tcW w:w="1414" w:type="dxa"/>
            <w:hideMark/>
          </w:tcPr>
          <w:p w:rsidR="00C41E8F" w:rsidRPr="003E0EDC" w:rsidRDefault="00C41E8F" w:rsidP="003E0EDC">
            <w:pPr>
              <w:jc w:val="center"/>
              <w:rPr>
                <w:sz w:val="24"/>
              </w:rPr>
            </w:pPr>
            <w:r w:rsidRPr="003E0EDC">
              <w:rPr>
                <w:sz w:val="24"/>
              </w:rPr>
              <w:t>0,0</w:t>
            </w:r>
          </w:p>
        </w:tc>
        <w:tc>
          <w:tcPr>
            <w:tcW w:w="1417" w:type="dxa"/>
            <w:hideMark/>
          </w:tcPr>
          <w:p w:rsidR="00C41E8F" w:rsidRPr="003E0EDC" w:rsidRDefault="00C41E8F" w:rsidP="003E0EDC">
            <w:pPr>
              <w:jc w:val="center"/>
              <w:rPr>
                <w:sz w:val="24"/>
              </w:rPr>
            </w:pPr>
            <w:r w:rsidRPr="003E0EDC">
              <w:rPr>
                <w:sz w:val="24"/>
              </w:rPr>
              <w:t>0,0</w:t>
            </w:r>
          </w:p>
        </w:tc>
        <w:tc>
          <w:tcPr>
            <w:tcW w:w="1418" w:type="dxa"/>
            <w:hideMark/>
          </w:tcPr>
          <w:p w:rsidR="00C41E8F" w:rsidRPr="003E0EDC" w:rsidRDefault="00C41E8F" w:rsidP="003E0EDC">
            <w:pPr>
              <w:jc w:val="center"/>
              <w:rPr>
                <w:sz w:val="24"/>
              </w:rPr>
            </w:pPr>
            <w:r w:rsidRPr="003E0EDC">
              <w:rPr>
                <w:sz w:val="24"/>
              </w:rPr>
              <w:t>0,0</w:t>
            </w:r>
          </w:p>
        </w:tc>
        <w:tc>
          <w:tcPr>
            <w:tcW w:w="1230" w:type="dxa"/>
            <w:hideMark/>
          </w:tcPr>
          <w:p w:rsidR="00C41E8F" w:rsidRPr="003E0EDC" w:rsidRDefault="00C41E8F" w:rsidP="003E0EDC">
            <w:pPr>
              <w:jc w:val="center"/>
              <w:rPr>
                <w:sz w:val="24"/>
              </w:rPr>
            </w:pPr>
            <w:r w:rsidRPr="003E0EDC">
              <w:rPr>
                <w:sz w:val="24"/>
              </w:rPr>
              <w:t>0,0</w:t>
            </w:r>
          </w:p>
        </w:tc>
        <w:tc>
          <w:tcPr>
            <w:tcW w:w="1140" w:type="dxa"/>
            <w:gridSpan w:val="2"/>
            <w:hideMark/>
          </w:tcPr>
          <w:p w:rsidR="00C41E8F" w:rsidRPr="003E0EDC" w:rsidRDefault="00C41E8F" w:rsidP="003E0EDC">
            <w:pPr>
              <w:jc w:val="center"/>
              <w:rPr>
                <w:sz w:val="24"/>
              </w:rPr>
            </w:pPr>
            <w:r w:rsidRPr="003E0EDC">
              <w:rPr>
                <w:sz w:val="24"/>
              </w:rPr>
              <w:t>0,0</w:t>
            </w:r>
          </w:p>
        </w:tc>
        <w:tc>
          <w:tcPr>
            <w:tcW w:w="1134" w:type="dxa"/>
            <w:hideMark/>
          </w:tcPr>
          <w:p w:rsidR="00C41E8F" w:rsidRPr="003E0EDC" w:rsidRDefault="00C41E8F" w:rsidP="003E0EDC">
            <w:pPr>
              <w:jc w:val="center"/>
              <w:rPr>
                <w:sz w:val="24"/>
              </w:rPr>
            </w:pPr>
            <w:r w:rsidRPr="003E0EDC">
              <w:rPr>
                <w:sz w:val="24"/>
              </w:rPr>
              <w:t>0,0</w:t>
            </w:r>
          </w:p>
        </w:tc>
      </w:tr>
      <w:tr w:rsidR="00C41E8F" w:rsidRPr="003E0EDC" w:rsidTr="00FC3640">
        <w:trPr>
          <w:trHeight w:val="312"/>
        </w:trPr>
        <w:tc>
          <w:tcPr>
            <w:tcW w:w="3969" w:type="dxa"/>
            <w:gridSpan w:val="5"/>
            <w:vMerge/>
            <w:hideMark/>
          </w:tcPr>
          <w:p w:rsidR="00C41E8F" w:rsidRPr="003E0EDC" w:rsidRDefault="00C41E8F" w:rsidP="003E0EDC">
            <w:pPr>
              <w:jc w:val="center"/>
              <w:rPr>
                <w:sz w:val="24"/>
              </w:rPr>
            </w:pPr>
          </w:p>
        </w:tc>
        <w:tc>
          <w:tcPr>
            <w:tcW w:w="992" w:type="dxa"/>
            <w:gridSpan w:val="2"/>
            <w:hideMark/>
          </w:tcPr>
          <w:p w:rsidR="00C41E8F" w:rsidRPr="003E0EDC" w:rsidRDefault="00C41E8F" w:rsidP="006071B6">
            <w:pPr>
              <w:jc w:val="both"/>
              <w:rPr>
                <w:sz w:val="24"/>
              </w:rPr>
            </w:pPr>
            <w:r w:rsidRPr="003E0EDC">
              <w:rPr>
                <w:sz w:val="24"/>
              </w:rPr>
              <w:t>бю</w:t>
            </w:r>
            <w:r w:rsidRPr="003E0EDC">
              <w:rPr>
                <w:sz w:val="24"/>
              </w:rPr>
              <w:t>д</w:t>
            </w:r>
            <w:r w:rsidRPr="003E0EDC">
              <w:rPr>
                <w:sz w:val="24"/>
              </w:rPr>
              <w:t>жет района</w:t>
            </w:r>
          </w:p>
        </w:tc>
        <w:tc>
          <w:tcPr>
            <w:tcW w:w="1136" w:type="dxa"/>
            <w:hideMark/>
          </w:tcPr>
          <w:p w:rsidR="00C41E8F" w:rsidRPr="003E0EDC" w:rsidRDefault="00C41E8F" w:rsidP="003E0EDC">
            <w:pPr>
              <w:jc w:val="center"/>
              <w:rPr>
                <w:sz w:val="24"/>
              </w:rPr>
            </w:pPr>
            <w:r w:rsidRPr="003E0EDC">
              <w:rPr>
                <w:sz w:val="24"/>
              </w:rPr>
              <w:t>х</w:t>
            </w:r>
          </w:p>
        </w:tc>
        <w:tc>
          <w:tcPr>
            <w:tcW w:w="1564" w:type="dxa"/>
            <w:hideMark/>
          </w:tcPr>
          <w:p w:rsidR="00C41E8F" w:rsidRPr="003E0EDC" w:rsidRDefault="00C41E8F" w:rsidP="003E0EDC">
            <w:pPr>
              <w:jc w:val="center"/>
              <w:rPr>
                <w:sz w:val="24"/>
              </w:rPr>
            </w:pPr>
            <w:r w:rsidRPr="003E0EDC">
              <w:rPr>
                <w:sz w:val="24"/>
              </w:rPr>
              <w:t>811 698,9</w:t>
            </w:r>
          </w:p>
        </w:tc>
        <w:tc>
          <w:tcPr>
            <w:tcW w:w="1414" w:type="dxa"/>
            <w:hideMark/>
          </w:tcPr>
          <w:p w:rsidR="00C41E8F" w:rsidRPr="003E0EDC" w:rsidRDefault="00C41E8F" w:rsidP="003E0EDC">
            <w:pPr>
              <w:jc w:val="center"/>
              <w:rPr>
                <w:sz w:val="24"/>
              </w:rPr>
            </w:pPr>
            <w:r w:rsidRPr="003E0EDC">
              <w:rPr>
                <w:sz w:val="24"/>
              </w:rPr>
              <w:t>35 175,1</w:t>
            </w:r>
          </w:p>
        </w:tc>
        <w:tc>
          <w:tcPr>
            <w:tcW w:w="1417" w:type="dxa"/>
            <w:hideMark/>
          </w:tcPr>
          <w:p w:rsidR="00C41E8F" w:rsidRPr="003E0EDC" w:rsidRDefault="00C41E8F" w:rsidP="003E0EDC">
            <w:pPr>
              <w:jc w:val="center"/>
              <w:rPr>
                <w:sz w:val="24"/>
              </w:rPr>
            </w:pPr>
            <w:r w:rsidRPr="003E0EDC">
              <w:rPr>
                <w:sz w:val="24"/>
              </w:rPr>
              <w:t>119 949,1</w:t>
            </w:r>
          </w:p>
        </w:tc>
        <w:tc>
          <w:tcPr>
            <w:tcW w:w="1418" w:type="dxa"/>
            <w:hideMark/>
          </w:tcPr>
          <w:p w:rsidR="00C41E8F" w:rsidRPr="003E0EDC" w:rsidRDefault="00C41E8F" w:rsidP="003E0EDC">
            <w:pPr>
              <w:jc w:val="center"/>
              <w:rPr>
                <w:sz w:val="24"/>
              </w:rPr>
            </w:pPr>
            <w:r w:rsidRPr="003E0EDC">
              <w:rPr>
                <w:sz w:val="24"/>
              </w:rPr>
              <w:t>150 567,9</w:t>
            </w:r>
          </w:p>
        </w:tc>
        <w:tc>
          <w:tcPr>
            <w:tcW w:w="1230" w:type="dxa"/>
            <w:hideMark/>
          </w:tcPr>
          <w:p w:rsidR="00C41E8F" w:rsidRPr="003E0EDC" w:rsidRDefault="00C41E8F" w:rsidP="003E0EDC">
            <w:pPr>
              <w:jc w:val="center"/>
              <w:rPr>
                <w:sz w:val="24"/>
              </w:rPr>
            </w:pPr>
            <w:r w:rsidRPr="003E0EDC">
              <w:rPr>
                <w:sz w:val="24"/>
              </w:rPr>
              <w:t>205 090,7</w:t>
            </w:r>
          </w:p>
        </w:tc>
        <w:tc>
          <w:tcPr>
            <w:tcW w:w="1140" w:type="dxa"/>
            <w:gridSpan w:val="2"/>
            <w:hideMark/>
          </w:tcPr>
          <w:p w:rsidR="00C41E8F" w:rsidRPr="003E0EDC" w:rsidRDefault="00C41E8F" w:rsidP="003E0EDC">
            <w:pPr>
              <w:jc w:val="center"/>
              <w:rPr>
                <w:sz w:val="24"/>
              </w:rPr>
            </w:pPr>
            <w:r w:rsidRPr="003E0EDC">
              <w:rPr>
                <w:sz w:val="24"/>
              </w:rPr>
              <w:t>147 363,4</w:t>
            </w:r>
          </w:p>
        </w:tc>
        <w:tc>
          <w:tcPr>
            <w:tcW w:w="1134" w:type="dxa"/>
            <w:hideMark/>
          </w:tcPr>
          <w:p w:rsidR="00C41E8F" w:rsidRPr="003E0EDC" w:rsidRDefault="00C41E8F" w:rsidP="003E0EDC">
            <w:pPr>
              <w:jc w:val="center"/>
              <w:rPr>
                <w:sz w:val="24"/>
              </w:rPr>
            </w:pPr>
            <w:r w:rsidRPr="003E0EDC">
              <w:rPr>
                <w:sz w:val="24"/>
              </w:rPr>
              <w:t>153 552,7</w:t>
            </w:r>
          </w:p>
        </w:tc>
      </w:tr>
      <w:tr w:rsidR="00C41E8F" w:rsidRPr="003E0EDC" w:rsidTr="00FC3640">
        <w:trPr>
          <w:trHeight w:val="1668"/>
        </w:trPr>
        <w:tc>
          <w:tcPr>
            <w:tcW w:w="3969" w:type="dxa"/>
            <w:gridSpan w:val="5"/>
            <w:vMerge/>
            <w:hideMark/>
          </w:tcPr>
          <w:p w:rsidR="00C41E8F" w:rsidRPr="003E0EDC" w:rsidRDefault="00C41E8F" w:rsidP="003E0EDC">
            <w:pPr>
              <w:jc w:val="center"/>
              <w:rPr>
                <w:sz w:val="24"/>
              </w:rPr>
            </w:pPr>
          </w:p>
        </w:tc>
        <w:tc>
          <w:tcPr>
            <w:tcW w:w="992" w:type="dxa"/>
            <w:gridSpan w:val="2"/>
            <w:hideMark/>
          </w:tcPr>
          <w:p w:rsidR="00C41E8F" w:rsidRPr="003E0EDC" w:rsidRDefault="00C41E8F" w:rsidP="003E0EDC">
            <w:pPr>
              <w:jc w:val="center"/>
              <w:rPr>
                <w:sz w:val="24"/>
              </w:rPr>
            </w:pPr>
            <w:r w:rsidRPr="003E0EDC">
              <w:rPr>
                <w:sz w:val="24"/>
              </w:rPr>
              <w:t>в том числе бе</w:t>
            </w:r>
            <w:r w:rsidRPr="003E0EDC">
              <w:rPr>
                <w:sz w:val="24"/>
              </w:rPr>
              <w:t>з</w:t>
            </w:r>
            <w:r w:rsidRPr="003E0EDC">
              <w:rPr>
                <w:sz w:val="24"/>
              </w:rPr>
              <w:t>во</w:t>
            </w:r>
            <w:r w:rsidRPr="003E0EDC">
              <w:rPr>
                <w:sz w:val="24"/>
              </w:rPr>
              <w:t>з</w:t>
            </w:r>
            <w:r w:rsidRPr="003E0EDC">
              <w:rPr>
                <w:sz w:val="24"/>
              </w:rPr>
              <w:t>мез</w:t>
            </w:r>
            <w:r w:rsidRPr="003E0EDC">
              <w:rPr>
                <w:sz w:val="24"/>
              </w:rPr>
              <w:t>д</w:t>
            </w:r>
            <w:r w:rsidRPr="003E0EDC">
              <w:rPr>
                <w:sz w:val="24"/>
              </w:rPr>
              <w:t>ные пост</w:t>
            </w:r>
            <w:r w:rsidRPr="003E0EDC">
              <w:rPr>
                <w:sz w:val="24"/>
              </w:rPr>
              <w:t>у</w:t>
            </w:r>
            <w:r w:rsidRPr="003E0EDC">
              <w:rPr>
                <w:sz w:val="24"/>
              </w:rPr>
              <w:t>пления физ</w:t>
            </w:r>
            <w:r w:rsidRPr="003E0EDC">
              <w:rPr>
                <w:sz w:val="24"/>
              </w:rPr>
              <w:t>и</w:t>
            </w:r>
            <w:r w:rsidRPr="003E0EDC">
              <w:rPr>
                <w:sz w:val="24"/>
              </w:rPr>
              <w:t>ческих и юр</w:t>
            </w:r>
            <w:r w:rsidRPr="003E0EDC">
              <w:rPr>
                <w:sz w:val="24"/>
              </w:rPr>
              <w:t>и</w:t>
            </w:r>
            <w:r w:rsidRPr="003E0EDC">
              <w:rPr>
                <w:sz w:val="24"/>
              </w:rPr>
              <w:t>дич</w:t>
            </w:r>
            <w:r w:rsidRPr="003E0EDC">
              <w:rPr>
                <w:sz w:val="24"/>
              </w:rPr>
              <w:t>е</w:t>
            </w:r>
            <w:r w:rsidRPr="003E0EDC">
              <w:rPr>
                <w:sz w:val="24"/>
              </w:rPr>
              <w:t>ских лиц</w:t>
            </w:r>
          </w:p>
        </w:tc>
        <w:tc>
          <w:tcPr>
            <w:tcW w:w="1136" w:type="dxa"/>
            <w:hideMark/>
          </w:tcPr>
          <w:p w:rsidR="00C41E8F" w:rsidRPr="003E0EDC" w:rsidRDefault="00C41E8F" w:rsidP="003E0EDC">
            <w:pPr>
              <w:jc w:val="center"/>
              <w:rPr>
                <w:sz w:val="24"/>
              </w:rPr>
            </w:pPr>
            <w:r w:rsidRPr="003E0EDC">
              <w:rPr>
                <w:sz w:val="24"/>
              </w:rPr>
              <w:t>х</w:t>
            </w:r>
          </w:p>
        </w:tc>
        <w:tc>
          <w:tcPr>
            <w:tcW w:w="1564" w:type="dxa"/>
            <w:hideMark/>
          </w:tcPr>
          <w:p w:rsidR="00C41E8F" w:rsidRPr="003E0EDC" w:rsidRDefault="00C41E8F" w:rsidP="003E0EDC">
            <w:pPr>
              <w:jc w:val="center"/>
              <w:rPr>
                <w:sz w:val="24"/>
              </w:rPr>
            </w:pPr>
            <w:r w:rsidRPr="003E0EDC">
              <w:rPr>
                <w:sz w:val="24"/>
              </w:rPr>
              <w:t>0,0</w:t>
            </w:r>
          </w:p>
        </w:tc>
        <w:tc>
          <w:tcPr>
            <w:tcW w:w="1414" w:type="dxa"/>
            <w:hideMark/>
          </w:tcPr>
          <w:p w:rsidR="00C41E8F" w:rsidRPr="003E0EDC" w:rsidRDefault="00C41E8F" w:rsidP="003E0EDC">
            <w:pPr>
              <w:jc w:val="center"/>
              <w:rPr>
                <w:sz w:val="24"/>
              </w:rPr>
            </w:pPr>
            <w:r w:rsidRPr="003E0EDC">
              <w:rPr>
                <w:sz w:val="24"/>
              </w:rPr>
              <w:t>0,0</w:t>
            </w:r>
          </w:p>
        </w:tc>
        <w:tc>
          <w:tcPr>
            <w:tcW w:w="1417" w:type="dxa"/>
            <w:hideMark/>
          </w:tcPr>
          <w:p w:rsidR="00C41E8F" w:rsidRPr="003E0EDC" w:rsidRDefault="00C41E8F" w:rsidP="003E0EDC">
            <w:pPr>
              <w:jc w:val="center"/>
              <w:rPr>
                <w:sz w:val="24"/>
              </w:rPr>
            </w:pPr>
            <w:r w:rsidRPr="003E0EDC">
              <w:rPr>
                <w:sz w:val="24"/>
              </w:rPr>
              <w:t>0,0</w:t>
            </w:r>
          </w:p>
        </w:tc>
        <w:tc>
          <w:tcPr>
            <w:tcW w:w="1418" w:type="dxa"/>
            <w:hideMark/>
          </w:tcPr>
          <w:p w:rsidR="00C41E8F" w:rsidRPr="003E0EDC" w:rsidRDefault="00C41E8F" w:rsidP="003E0EDC">
            <w:pPr>
              <w:jc w:val="center"/>
              <w:rPr>
                <w:sz w:val="24"/>
              </w:rPr>
            </w:pPr>
            <w:r w:rsidRPr="003E0EDC">
              <w:rPr>
                <w:sz w:val="24"/>
              </w:rPr>
              <w:t>0,0</w:t>
            </w:r>
          </w:p>
        </w:tc>
        <w:tc>
          <w:tcPr>
            <w:tcW w:w="1230" w:type="dxa"/>
            <w:hideMark/>
          </w:tcPr>
          <w:p w:rsidR="00C41E8F" w:rsidRPr="003E0EDC" w:rsidRDefault="00C41E8F" w:rsidP="003E0EDC">
            <w:pPr>
              <w:jc w:val="center"/>
              <w:rPr>
                <w:sz w:val="24"/>
              </w:rPr>
            </w:pPr>
            <w:r w:rsidRPr="003E0EDC">
              <w:rPr>
                <w:sz w:val="24"/>
              </w:rPr>
              <w:t>0,0</w:t>
            </w:r>
          </w:p>
        </w:tc>
        <w:tc>
          <w:tcPr>
            <w:tcW w:w="1140" w:type="dxa"/>
            <w:gridSpan w:val="2"/>
            <w:hideMark/>
          </w:tcPr>
          <w:p w:rsidR="00C41E8F" w:rsidRPr="003E0EDC" w:rsidRDefault="00C41E8F" w:rsidP="003E0EDC">
            <w:pPr>
              <w:jc w:val="center"/>
              <w:rPr>
                <w:sz w:val="24"/>
              </w:rPr>
            </w:pPr>
            <w:r w:rsidRPr="003E0EDC">
              <w:rPr>
                <w:sz w:val="24"/>
              </w:rPr>
              <w:t>0,0</w:t>
            </w:r>
          </w:p>
        </w:tc>
        <w:tc>
          <w:tcPr>
            <w:tcW w:w="1134" w:type="dxa"/>
            <w:hideMark/>
          </w:tcPr>
          <w:p w:rsidR="00C41E8F" w:rsidRPr="003E0EDC" w:rsidRDefault="00C41E8F" w:rsidP="003E0EDC">
            <w:pPr>
              <w:jc w:val="center"/>
              <w:rPr>
                <w:sz w:val="24"/>
              </w:rPr>
            </w:pPr>
            <w:r w:rsidRPr="003E0EDC">
              <w:rPr>
                <w:sz w:val="24"/>
              </w:rPr>
              <w:t>0,0</w:t>
            </w:r>
          </w:p>
        </w:tc>
      </w:tr>
      <w:tr w:rsidR="00C41E8F" w:rsidRPr="003E0EDC" w:rsidTr="00FC3640">
        <w:trPr>
          <w:trHeight w:val="624"/>
        </w:trPr>
        <w:tc>
          <w:tcPr>
            <w:tcW w:w="3969" w:type="dxa"/>
            <w:gridSpan w:val="5"/>
            <w:vMerge/>
            <w:hideMark/>
          </w:tcPr>
          <w:p w:rsidR="00C41E8F" w:rsidRPr="003E0EDC" w:rsidRDefault="00C41E8F" w:rsidP="003E0EDC">
            <w:pPr>
              <w:jc w:val="center"/>
              <w:rPr>
                <w:sz w:val="24"/>
              </w:rPr>
            </w:pPr>
          </w:p>
        </w:tc>
        <w:tc>
          <w:tcPr>
            <w:tcW w:w="992" w:type="dxa"/>
            <w:gridSpan w:val="2"/>
            <w:hideMark/>
          </w:tcPr>
          <w:p w:rsidR="00C41E8F" w:rsidRPr="003E0EDC" w:rsidRDefault="00C41E8F" w:rsidP="003E0EDC">
            <w:pPr>
              <w:jc w:val="center"/>
              <w:rPr>
                <w:sz w:val="24"/>
              </w:rPr>
            </w:pPr>
            <w:r w:rsidRPr="003E0EDC">
              <w:rPr>
                <w:sz w:val="24"/>
              </w:rPr>
              <w:t>бю</w:t>
            </w:r>
            <w:r w:rsidRPr="003E0EDC">
              <w:rPr>
                <w:sz w:val="24"/>
              </w:rPr>
              <w:t>д</w:t>
            </w:r>
            <w:r w:rsidRPr="003E0EDC">
              <w:rPr>
                <w:sz w:val="24"/>
              </w:rPr>
              <w:t>жет пос</w:t>
            </w:r>
            <w:r w:rsidRPr="003E0EDC">
              <w:rPr>
                <w:sz w:val="24"/>
              </w:rPr>
              <w:t>е</w:t>
            </w:r>
            <w:r w:rsidRPr="003E0EDC">
              <w:rPr>
                <w:sz w:val="24"/>
              </w:rPr>
              <w:t>лений</w:t>
            </w:r>
          </w:p>
        </w:tc>
        <w:tc>
          <w:tcPr>
            <w:tcW w:w="1136" w:type="dxa"/>
            <w:hideMark/>
          </w:tcPr>
          <w:p w:rsidR="00C41E8F" w:rsidRPr="003E0EDC" w:rsidRDefault="00C41E8F" w:rsidP="003E0EDC">
            <w:pPr>
              <w:jc w:val="center"/>
              <w:rPr>
                <w:sz w:val="24"/>
              </w:rPr>
            </w:pPr>
            <w:r w:rsidRPr="003E0EDC">
              <w:rPr>
                <w:sz w:val="24"/>
              </w:rPr>
              <w:t>х</w:t>
            </w:r>
          </w:p>
        </w:tc>
        <w:tc>
          <w:tcPr>
            <w:tcW w:w="1564" w:type="dxa"/>
            <w:hideMark/>
          </w:tcPr>
          <w:p w:rsidR="00C41E8F" w:rsidRPr="003E0EDC" w:rsidRDefault="00C41E8F" w:rsidP="003E0EDC">
            <w:pPr>
              <w:jc w:val="center"/>
              <w:rPr>
                <w:sz w:val="24"/>
              </w:rPr>
            </w:pPr>
            <w:r w:rsidRPr="003E0EDC">
              <w:rPr>
                <w:sz w:val="24"/>
              </w:rPr>
              <w:t>0,0</w:t>
            </w:r>
          </w:p>
        </w:tc>
        <w:tc>
          <w:tcPr>
            <w:tcW w:w="1414" w:type="dxa"/>
            <w:hideMark/>
          </w:tcPr>
          <w:p w:rsidR="00C41E8F" w:rsidRPr="003E0EDC" w:rsidRDefault="00C41E8F" w:rsidP="003E0EDC">
            <w:pPr>
              <w:jc w:val="center"/>
              <w:rPr>
                <w:sz w:val="24"/>
              </w:rPr>
            </w:pPr>
            <w:r w:rsidRPr="003E0EDC">
              <w:rPr>
                <w:sz w:val="24"/>
              </w:rPr>
              <w:t>0,0</w:t>
            </w:r>
          </w:p>
        </w:tc>
        <w:tc>
          <w:tcPr>
            <w:tcW w:w="1417" w:type="dxa"/>
            <w:hideMark/>
          </w:tcPr>
          <w:p w:rsidR="00C41E8F" w:rsidRPr="003E0EDC" w:rsidRDefault="00C41E8F" w:rsidP="003E0EDC">
            <w:pPr>
              <w:jc w:val="center"/>
              <w:rPr>
                <w:sz w:val="24"/>
              </w:rPr>
            </w:pPr>
            <w:r w:rsidRPr="003E0EDC">
              <w:rPr>
                <w:sz w:val="24"/>
              </w:rPr>
              <w:t>0,0</w:t>
            </w:r>
          </w:p>
        </w:tc>
        <w:tc>
          <w:tcPr>
            <w:tcW w:w="1418" w:type="dxa"/>
            <w:hideMark/>
          </w:tcPr>
          <w:p w:rsidR="00C41E8F" w:rsidRPr="003E0EDC" w:rsidRDefault="00C41E8F" w:rsidP="003E0EDC">
            <w:pPr>
              <w:jc w:val="center"/>
              <w:rPr>
                <w:sz w:val="24"/>
              </w:rPr>
            </w:pPr>
            <w:r w:rsidRPr="003E0EDC">
              <w:rPr>
                <w:sz w:val="24"/>
              </w:rPr>
              <w:t>0,0</w:t>
            </w:r>
          </w:p>
        </w:tc>
        <w:tc>
          <w:tcPr>
            <w:tcW w:w="1230" w:type="dxa"/>
            <w:hideMark/>
          </w:tcPr>
          <w:p w:rsidR="00C41E8F" w:rsidRPr="003E0EDC" w:rsidRDefault="00C41E8F" w:rsidP="003E0EDC">
            <w:pPr>
              <w:jc w:val="center"/>
              <w:rPr>
                <w:sz w:val="24"/>
              </w:rPr>
            </w:pPr>
            <w:r w:rsidRPr="003E0EDC">
              <w:rPr>
                <w:sz w:val="24"/>
              </w:rPr>
              <w:t>0,0</w:t>
            </w:r>
          </w:p>
        </w:tc>
        <w:tc>
          <w:tcPr>
            <w:tcW w:w="1140" w:type="dxa"/>
            <w:gridSpan w:val="2"/>
            <w:hideMark/>
          </w:tcPr>
          <w:p w:rsidR="00C41E8F" w:rsidRPr="003E0EDC" w:rsidRDefault="00C41E8F" w:rsidP="003E0EDC">
            <w:pPr>
              <w:jc w:val="center"/>
              <w:rPr>
                <w:sz w:val="24"/>
              </w:rPr>
            </w:pPr>
            <w:r w:rsidRPr="003E0EDC">
              <w:rPr>
                <w:sz w:val="24"/>
              </w:rPr>
              <w:t>0,0</w:t>
            </w:r>
          </w:p>
        </w:tc>
        <w:tc>
          <w:tcPr>
            <w:tcW w:w="1134" w:type="dxa"/>
            <w:hideMark/>
          </w:tcPr>
          <w:p w:rsidR="00C41E8F" w:rsidRPr="003E0EDC" w:rsidRDefault="00C41E8F" w:rsidP="003E0EDC">
            <w:pPr>
              <w:jc w:val="center"/>
              <w:rPr>
                <w:sz w:val="24"/>
              </w:rPr>
            </w:pPr>
            <w:r w:rsidRPr="003E0EDC">
              <w:rPr>
                <w:sz w:val="24"/>
              </w:rPr>
              <w:t>0,0</w:t>
            </w:r>
          </w:p>
        </w:tc>
      </w:tr>
      <w:tr w:rsidR="00C41E8F" w:rsidRPr="003E0EDC" w:rsidTr="00FC3640">
        <w:trPr>
          <w:trHeight w:val="936"/>
        </w:trPr>
        <w:tc>
          <w:tcPr>
            <w:tcW w:w="3969" w:type="dxa"/>
            <w:gridSpan w:val="5"/>
            <w:vMerge/>
            <w:hideMark/>
          </w:tcPr>
          <w:p w:rsidR="00C41E8F" w:rsidRPr="003E0EDC" w:rsidRDefault="00C41E8F" w:rsidP="003E0EDC">
            <w:pPr>
              <w:jc w:val="center"/>
              <w:rPr>
                <w:sz w:val="24"/>
              </w:rPr>
            </w:pPr>
          </w:p>
        </w:tc>
        <w:tc>
          <w:tcPr>
            <w:tcW w:w="992" w:type="dxa"/>
            <w:gridSpan w:val="2"/>
            <w:hideMark/>
          </w:tcPr>
          <w:p w:rsidR="00C41E8F" w:rsidRPr="003E0EDC" w:rsidRDefault="00C41E8F" w:rsidP="003E0EDC">
            <w:pPr>
              <w:jc w:val="center"/>
              <w:rPr>
                <w:sz w:val="24"/>
              </w:rPr>
            </w:pPr>
            <w:r w:rsidRPr="003E0EDC">
              <w:rPr>
                <w:sz w:val="24"/>
              </w:rPr>
              <w:t>иные вн</w:t>
            </w:r>
            <w:r w:rsidRPr="003E0EDC">
              <w:rPr>
                <w:sz w:val="24"/>
              </w:rPr>
              <w:t>е</w:t>
            </w:r>
            <w:r w:rsidRPr="003E0EDC">
              <w:rPr>
                <w:sz w:val="24"/>
              </w:rPr>
              <w:t>бю</w:t>
            </w:r>
            <w:r w:rsidRPr="003E0EDC">
              <w:rPr>
                <w:sz w:val="24"/>
              </w:rPr>
              <w:t>д</w:t>
            </w:r>
            <w:r w:rsidRPr="003E0EDC">
              <w:rPr>
                <w:sz w:val="24"/>
              </w:rPr>
              <w:t>жетные исто</w:t>
            </w:r>
            <w:r w:rsidRPr="003E0EDC">
              <w:rPr>
                <w:sz w:val="24"/>
              </w:rPr>
              <w:t>ч</w:t>
            </w:r>
            <w:r w:rsidRPr="003E0EDC">
              <w:rPr>
                <w:sz w:val="24"/>
              </w:rPr>
              <w:t>ники</w:t>
            </w:r>
          </w:p>
        </w:tc>
        <w:tc>
          <w:tcPr>
            <w:tcW w:w="1136" w:type="dxa"/>
            <w:hideMark/>
          </w:tcPr>
          <w:p w:rsidR="00C41E8F" w:rsidRPr="003E0EDC" w:rsidRDefault="00C41E8F" w:rsidP="003E0EDC">
            <w:pPr>
              <w:jc w:val="center"/>
              <w:rPr>
                <w:sz w:val="24"/>
              </w:rPr>
            </w:pPr>
            <w:r w:rsidRPr="003E0EDC">
              <w:rPr>
                <w:sz w:val="24"/>
              </w:rPr>
              <w:t>х</w:t>
            </w:r>
          </w:p>
        </w:tc>
        <w:tc>
          <w:tcPr>
            <w:tcW w:w="1564" w:type="dxa"/>
            <w:hideMark/>
          </w:tcPr>
          <w:p w:rsidR="00C41E8F" w:rsidRPr="003E0EDC" w:rsidRDefault="00C41E8F" w:rsidP="003E0EDC">
            <w:pPr>
              <w:jc w:val="center"/>
              <w:rPr>
                <w:sz w:val="24"/>
              </w:rPr>
            </w:pPr>
            <w:r w:rsidRPr="003E0EDC">
              <w:rPr>
                <w:sz w:val="24"/>
              </w:rPr>
              <w:t>0,0</w:t>
            </w:r>
          </w:p>
        </w:tc>
        <w:tc>
          <w:tcPr>
            <w:tcW w:w="1414" w:type="dxa"/>
            <w:hideMark/>
          </w:tcPr>
          <w:p w:rsidR="00C41E8F" w:rsidRPr="003E0EDC" w:rsidRDefault="00C41E8F" w:rsidP="003E0EDC">
            <w:pPr>
              <w:jc w:val="center"/>
              <w:rPr>
                <w:sz w:val="24"/>
              </w:rPr>
            </w:pPr>
            <w:r w:rsidRPr="003E0EDC">
              <w:rPr>
                <w:sz w:val="24"/>
              </w:rPr>
              <w:t>0,0</w:t>
            </w:r>
          </w:p>
        </w:tc>
        <w:tc>
          <w:tcPr>
            <w:tcW w:w="1417" w:type="dxa"/>
            <w:hideMark/>
          </w:tcPr>
          <w:p w:rsidR="00C41E8F" w:rsidRPr="003E0EDC" w:rsidRDefault="00C41E8F" w:rsidP="003E0EDC">
            <w:pPr>
              <w:jc w:val="center"/>
              <w:rPr>
                <w:sz w:val="24"/>
              </w:rPr>
            </w:pPr>
            <w:r w:rsidRPr="003E0EDC">
              <w:rPr>
                <w:sz w:val="24"/>
              </w:rPr>
              <w:t>0,0</w:t>
            </w:r>
          </w:p>
        </w:tc>
        <w:tc>
          <w:tcPr>
            <w:tcW w:w="1418" w:type="dxa"/>
            <w:hideMark/>
          </w:tcPr>
          <w:p w:rsidR="00C41E8F" w:rsidRPr="003E0EDC" w:rsidRDefault="00C41E8F" w:rsidP="003E0EDC">
            <w:pPr>
              <w:jc w:val="center"/>
              <w:rPr>
                <w:sz w:val="24"/>
              </w:rPr>
            </w:pPr>
            <w:r w:rsidRPr="003E0EDC">
              <w:rPr>
                <w:sz w:val="24"/>
              </w:rPr>
              <w:t>0,0</w:t>
            </w:r>
          </w:p>
        </w:tc>
        <w:tc>
          <w:tcPr>
            <w:tcW w:w="1230" w:type="dxa"/>
            <w:hideMark/>
          </w:tcPr>
          <w:p w:rsidR="00C41E8F" w:rsidRPr="003E0EDC" w:rsidRDefault="00C41E8F" w:rsidP="003E0EDC">
            <w:pPr>
              <w:jc w:val="center"/>
              <w:rPr>
                <w:sz w:val="24"/>
              </w:rPr>
            </w:pPr>
            <w:r w:rsidRPr="003E0EDC">
              <w:rPr>
                <w:sz w:val="24"/>
              </w:rPr>
              <w:t>0,0</w:t>
            </w:r>
          </w:p>
        </w:tc>
        <w:tc>
          <w:tcPr>
            <w:tcW w:w="1140" w:type="dxa"/>
            <w:gridSpan w:val="2"/>
            <w:hideMark/>
          </w:tcPr>
          <w:p w:rsidR="00C41E8F" w:rsidRPr="003E0EDC" w:rsidRDefault="00C41E8F" w:rsidP="003E0EDC">
            <w:pPr>
              <w:jc w:val="center"/>
              <w:rPr>
                <w:sz w:val="24"/>
              </w:rPr>
            </w:pPr>
            <w:r w:rsidRPr="003E0EDC">
              <w:rPr>
                <w:sz w:val="24"/>
              </w:rPr>
              <w:t>0,0</w:t>
            </w:r>
          </w:p>
        </w:tc>
        <w:tc>
          <w:tcPr>
            <w:tcW w:w="1134" w:type="dxa"/>
            <w:hideMark/>
          </w:tcPr>
          <w:p w:rsidR="00C41E8F" w:rsidRPr="003E0EDC" w:rsidRDefault="00C41E8F" w:rsidP="003E0EDC">
            <w:pPr>
              <w:jc w:val="center"/>
              <w:rPr>
                <w:sz w:val="24"/>
              </w:rPr>
            </w:pPr>
            <w:r w:rsidRPr="003E0EDC">
              <w:rPr>
                <w:sz w:val="24"/>
              </w:rPr>
              <w:t>0,0</w:t>
            </w:r>
          </w:p>
        </w:tc>
      </w:tr>
      <w:tr w:rsidR="00BF46EE" w:rsidRPr="003E0EDC" w:rsidTr="00BF46EE">
        <w:trPr>
          <w:trHeight w:val="348"/>
        </w:trPr>
        <w:tc>
          <w:tcPr>
            <w:tcW w:w="3969" w:type="dxa"/>
            <w:gridSpan w:val="5"/>
            <w:vMerge w:val="restart"/>
            <w:hideMark/>
          </w:tcPr>
          <w:p w:rsidR="00BF46EE" w:rsidRPr="003E0EDC" w:rsidRDefault="00BF46EE" w:rsidP="003E0EDC">
            <w:pPr>
              <w:jc w:val="center"/>
              <w:rPr>
                <w:sz w:val="24"/>
              </w:rPr>
            </w:pPr>
            <w:r w:rsidRPr="003E0EDC">
              <w:rPr>
                <w:sz w:val="24"/>
              </w:rPr>
              <w:t>Всего по муниципальной программе</w:t>
            </w:r>
          </w:p>
        </w:tc>
        <w:tc>
          <w:tcPr>
            <w:tcW w:w="992" w:type="dxa"/>
            <w:gridSpan w:val="2"/>
            <w:hideMark/>
          </w:tcPr>
          <w:p w:rsidR="00BF46EE" w:rsidRPr="003E0EDC" w:rsidRDefault="00BF46EE" w:rsidP="003E0EDC">
            <w:pPr>
              <w:jc w:val="center"/>
              <w:rPr>
                <w:sz w:val="24"/>
              </w:rPr>
            </w:pPr>
            <w:r w:rsidRPr="003E0EDC">
              <w:rPr>
                <w:sz w:val="24"/>
              </w:rPr>
              <w:t>всего</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4 355 858,7</w:t>
            </w:r>
          </w:p>
        </w:tc>
        <w:tc>
          <w:tcPr>
            <w:tcW w:w="1414" w:type="dxa"/>
            <w:hideMark/>
          </w:tcPr>
          <w:p w:rsidR="00BF46EE" w:rsidRPr="003E0EDC" w:rsidRDefault="00BF46EE" w:rsidP="003E0EDC">
            <w:pPr>
              <w:jc w:val="center"/>
              <w:rPr>
                <w:sz w:val="24"/>
              </w:rPr>
            </w:pPr>
            <w:r w:rsidRPr="003E0EDC">
              <w:rPr>
                <w:sz w:val="24"/>
              </w:rPr>
              <w:t>923 270,4</w:t>
            </w:r>
          </w:p>
        </w:tc>
        <w:tc>
          <w:tcPr>
            <w:tcW w:w="1417" w:type="dxa"/>
            <w:hideMark/>
          </w:tcPr>
          <w:p w:rsidR="00BF46EE" w:rsidRPr="003E0EDC" w:rsidRDefault="00BF46EE" w:rsidP="003E0EDC">
            <w:pPr>
              <w:jc w:val="center"/>
              <w:rPr>
                <w:sz w:val="24"/>
              </w:rPr>
            </w:pPr>
            <w:r w:rsidRPr="003E0EDC">
              <w:rPr>
                <w:sz w:val="24"/>
              </w:rPr>
              <w:t>933 804,9</w:t>
            </w:r>
          </w:p>
        </w:tc>
        <w:tc>
          <w:tcPr>
            <w:tcW w:w="1418" w:type="dxa"/>
            <w:hideMark/>
          </w:tcPr>
          <w:p w:rsidR="00BF46EE" w:rsidRPr="003E0EDC" w:rsidRDefault="00BF46EE" w:rsidP="003E0EDC">
            <w:pPr>
              <w:jc w:val="center"/>
              <w:rPr>
                <w:sz w:val="24"/>
              </w:rPr>
            </w:pPr>
            <w:r w:rsidRPr="003E0EDC">
              <w:rPr>
                <w:sz w:val="24"/>
              </w:rPr>
              <w:t>596 299,6</w:t>
            </w:r>
          </w:p>
        </w:tc>
        <w:tc>
          <w:tcPr>
            <w:tcW w:w="1230" w:type="dxa"/>
            <w:hideMark/>
          </w:tcPr>
          <w:p w:rsidR="00BF46EE" w:rsidRPr="003E0EDC" w:rsidRDefault="00BF46EE" w:rsidP="003E0EDC">
            <w:pPr>
              <w:jc w:val="center"/>
              <w:rPr>
                <w:sz w:val="24"/>
              </w:rPr>
            </w:pPr>
            <w:r w:rsidRPr="003E0EDC">
              <w:rPr>
                <w:sz w:val="24"/>
              </w:rPr>
              <w:t>657 522,7</w:t>
            </w:r>
          </w:p>
        </w:tc>
        <w:tc>
          <w:tcPr>
            <w:tcW w:w="1140" w:type="dxa"/>
            <w:gridSpan w:val="2"/>
            <w:hideMark/>
          </w:tcPr>
          <w:p w:rsidR="00BF46EE" w:rsidRPr="003E0EDC" w:rsidRDefault="00BF46EE" w:rsidP="003E0EDC">
            <w:pPr>
              <w:jc w:val="center"/>
              <w:rPr>
                <w:sz w:val="24"/>
              </w:rPr>
            </w:pPr>
            <w:r w:rsidRPr="003E0EDC">
              <w:rPr>
                <w:sz w:val="24"/>
              </w:rPr>
              <w:t>609 741,0</w:t>
            </w:r>
          </w:p>
        </w:tc>
        <w:tc>
          <w:tcPr>
            <w:tcW w:w="1134" w:type="dxa"/>
            <w:hideMark/>
          </w:tcPr>
          <w:p w:rsidR="00BF46EE" w:rsidRPr="003E0EDC" w:rsidRDefault="00BF46EE" w:rsidP="003E0EDC">
            <w:pPr>
              <w:jc w:val="center"/>
              <w:rPr>
                <w:sz w:val="24"/>
              </w:rPr>
            </w:pPr>
            <w:r w:rsidRPr="003E0EDC">
              <w:rPr>
                <w:sz w:val="24"/>
              </w:rPr>
              <w:t>635 220,1</w:t>
            </w:r>
          </w:p>
        </w:tc>
      </w:tr>
      <w:tr w:rsidR="00BF46EE" w:rsidRPr="003E0EDC" w:rsidTr="00BF46EE">
        <w:trPr>
          <w:trHeight w:val="696"/>
        </w:trPr>
        <w:tc>
          <w:tcPr>
            <w:tcW w:w="3969" w:type="dxa"/>
            <w:gridSpan w:val="5"/>
            <w:vMerge/>
            <w:hideMark/>
          </w:tcPr>
          <w:p w:rsidR="00BF46EE" w:rsidRPr="003E0EDC" w:rsidRDefault="00BF46EE" w:rsidP="003E0EDC">
            <w:pPr>
              <w:jc w:val="center"/>
              <w:rPr>
                <w:sz w:val="24"/>
              </w:rPr>
            </w:pPr>
          </w:p>
        </w:tc>
        <w:tc>
          <w:tcPr>
            <w:tcW w:w="992" w:type="dxa"/>
            <w:gridSpan w:val="2"/>
            <w:hideMark/>
          </w:tcPr>
          <w:p w:rsidR="00BF46EE" w:rsidRPr="003E0EDC" w:rsidRDefault="00BF46EE" w:rsidP="003E0EDC">
            <w:pPr>
              <w:jc w:val="center"/>
              <w:rPr>
                <w:sz w:val="24"/>
              </w:rPr>
            </w:pPr>
            <w:r w:rsidRPr="003E0EDC">
              <w:rPr>
                <w:sz w:val="24"/>
              </w:rPr>
              <w:t>фед</w:t>
            </w:r>
            <w:r w:rsidRPr="003E0EDC">
              <w:rPr>
                <w:sz w:val="24"/>
              </w:rPr>
              <w:t>е</w:t>
            </w:r>
            <w:r w:rsidRPr="003E0EDC">
              <w:rPr>
                <w:sz w:val="24"/>
              </w:rPr>
              <w:t>рал</w:t>
            </w:r>
            <w:r w:rsidRPr="003E0EDC">
              <w:rPr>
                <w:sz w:val="24"/>
              </w:rPr>
              <w:t>ь</w:t>
            </w:r>
            <w:r w:rsidRPr="003E0EDC">
              <w:rPr>
                <w:sz w:val="24"/>
              </w:rPr>
              <w:t>ный бю</w:t>
            </w:r>
            <w:r w:rsidRPr="003E0EDC">
              <w:rPr>
                <w:sz w:val="24"/>
              </w:rPr>
              <w:t>д</w:t>
            </w:r>
            <w:r w:rsidRPr="003E0EDC">
              <w:rPr>
                <w:sz w:val="24"/>
              </w:rPr>
              <w:t>жет</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28 559,8</w:t>
            </w:r>
          </w:p>
        </w:tc>
        <w:tc>
          <w:tcPr>
            <w:tcW w:w="1414" w:type="dxa"/>
            <w:hideMark/>
          </w:tcPr>
          <w:p w:rsidR="00BF46EE" w:rsidRPr="003E0EDC" w:rsidRDefault="00BF46EE" w:rsidP="003E0EDC">
            <w:pPr>
              <w:jc w:val="center"/>
              <w:rPr>
                <w:sz w:val="24"/>
              </w:rPr>
            </w:pPr>
            <w:r w:rsidRPr="003E0EDC">
              <w:rPr>
                <w:sz w:val="24"/>
              </w:rPr>
              <w:t>4 533,3</w:t>
            </w:r>
          </w:p>
        </w:tc>
        <w:tc>
          <w:tcPr>
            <w:tcW w:w="1417" w:type="dxa"/>
            <w:hideMark/>
          </w:tcPr>
          <w:p w:rsidR="00BF46EE" w:rsidRPr="003E0EDC" w:rsidRDefault="00BF46EE" w:rsidP="003E0EDC">
            <w:pPr>
              <w:jc w:val="center"/>
              <w:rPr>
                <w:sz w:val="24"/>
              </w:rPr>
            </w:pPr>
            <w:r w:rsidRPr="003E0EDC">
              <w:rPr>
                <w:sz w:val="24"/>
              </w:rPr>
              <w:t>3 888,0</w:t>
            </w:r>
          </w:p>
        </w:tc>
        <w:tc>
          <w:tcPr>
            <w:tcW w:w="1418" w:type="dxa"/>
            <w:hideMark/>
          </w:tcPr>
          <w:p w:rsidR="00BF46EE" w:rsidRPr="003E0EDC" w:rsidRDefault="00BF46EE" w:rsidP="003E0EDC">
            <w:pPr>
              <w:jc w:val="center"/>
              <w:rPr>
                <w:sz w:val="24"/>
              </w:rPr>
            </w:pPr>
            <w:r w:rsidRPr="003E0EDC">
              <w:rPr>
                <w:sz w:val="24"/>
              </w:rPr>
              <w:t>4 706,3</w:t>
            </w:r>
          </w:p>
        </w:tc>
        <w:tc>
          <w:tcPr>
            <w:tcW w:w="1230" w:type="dxa"/>
            <w:hideMark/>
          </w:tcPr>
          <w:p w:rsidR="00BF46EE" w:rsidRPr="003E0EDC" w:rsidRDefault="00BF46EE" w:rsidP="003E0EDC">
            <w:pPr>
              <w:jc w:val="center"/>
              <w:rPr>
                <w:sz w:val="24"/>
              </w:rPr>
            </w:pPr>
            <w:r w:rsidRPr="003E0EDC">
              <w:rPr>
                <w:sz w:val="24"/>
              </w:rPr>
              <w:t>4 927,5</w:t>
            </w:r>
          </w:p>
        </w:tc>
        <w:tc>
          <w:tcPr>
            <w:tcW w:w="1140" w:type="dxa"/>
            <w:gridSpan w:val="2"/>
            <w:hideMark/>
          </w:tcPr>
          <w:p w:rsidR="00BF46EE" w:rsidRPr="003E0EDC" w:rsidRDefault="00BF46EE" w:rsidP="003E0EDC">
            <w:pPr>
              <w:jc w:val="center"/>
              <w:rPr>
                <w:sz w:val="24"/>
              </w:rPr>
            </w:pPr>
            <w:r w:rsidRPr="003E0EDC">
              <w:rPr>
                <w:sz w:val="24"/>
              </w:rPr>
              <w:t>5 144,3</w:t>
            </w:r>
          </w:p>
        </w:tc>
        <w:tc>
          <w:tcPr>
            <w:tcW w:w="1134" w:type="dxa"/>
            <w:hideMark/>
          </w:tcPr>
          <w:p w:rsidR="00BF46EE" w:rsidRPr="003E0EDC" w:rsidRDefault="00BF46EE" w:rsidP="003E0EDC">
            <w:pPr>
              <w:jc w:val="center"/>
              <w:rPr>
                <w:sz w:val="24"/>
              </w:rPr>
            </w:pPr>
            <w:r w:rsidRPr="003E0EDC">
              <w:rPr>
                <w:sz w:val="24"/>
              </w:rPr>
              <w:t>5 360,4</w:t>
            </w:r>
          </w:p>
        </w:tc>
      </w:tr>
      <w:tr w:rsidR="00BF46EE" w:rsidRPr="003E0EDC" w:rsidTr="00BF46EE">
        <w:trPr>
          <w:trHeight w:val="1044"/>
        </w:trPr>
        <w:tc>
          <w:tcPr>
            <w:tcW w:w="3969" w:type="dxa"/>
            <w:gridSpan w:val="5"/>
            <w:vMerge/>
            <w:hideMark/>
          </w:tcPr>
          <w:p w:rsidR="00BF46EE" w:rsidRPr="003E0EDC" w:rsidRDefault="00BF46EE" w:rsidP="003E0EDC">
            <w:pPr>
              <w:jc w:val="center"/>
              <w:rPr>
                <w:sz w:val="24"/>
              </w:rPr>
            </w:pPr>
          </w:p>
        </w:tc>
        <w:tc>
          <w:tcPr>
            <w:tcW w:w="992" w:type="dxa"/>
            <w:gridSpan w:val="2"/>
            <w:hideMark/>
          </w:tcPr>
          <w:p w:rsidR="00BF46EE" w:rsidRPr="003E0EDC" w:rsidRDefault="00BF46EE" w:rsidP="003E0EDC">
            <w:pPr>
              <w:jc w:val="center"/>
              <w:rPr>
                <w:sz w:val="24"/>
              </w:rPr>
            </w:pPr>
            <w:r w:rsidRPr="003E0EDC">
              <w:rPr>
                <w:sz w:val="24"/>
              </w:rPr>
              <w:t>бю</w:t>
            </w:r>
            <w:r w:rsidRPr="003E0EDC">
              <w:rPr>
                <w:sz w:val="24"/>
              </w:rPr>
              <w:t>д</w:t>
            </w:r>
            <w:r w:rsidRPr="003E0EDC">
              <w:rPr>
                <w:sz w:val="24"/>
              </w:rPr>
              <w:t>жет авт</w:t>
            </w:r>
            <w:r w:rsidRPr="003E0EDC">
              <w:rPr>
                <w:sz w:val="24"/>
              </w:rPr>
              <w:t>о</w:t>
            </w:r>
            <w:r w:rsidRPr="003E0EDC">
              <w:rPr>
                <w:sz w:val="24"/>
              </w:rPr>
              <w:t>номн</w:t>
            </w:r>
            <w:r w:rsidRPr="003E0EDC">
              <w:rPr>
                <w:sz w:val="24"/>
              </w:rPr>
              <w:t>о</w:t>
            </w:r>
            <w:r w:rsidRPr="003E0EDC">
              <w:rPr>
                <w:sz w:val="24"/>
              </w:rPr>
              <w:t>го о</w:t>
            </w:r>
            <w:r w:rsidRPr="003E0EDC">
              <w:rPr>
                <w:sz w:val="24"/>
              </w:rPr>
              <w:t>к</w:t>
            </w:r>
            <w:r w:rsidRPr="003E0EDC">
              <w:rPr>
                <w:sz w:val="24"/>
              </w:rPr>
              <w:t>руга</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948 985,6</w:t>
            </w:r>
          </w:p>
        </w:tc>
        <w:tc>
          <w:tcPr>
            <w:tcW w:w="1414" w:type="dxa"/>
            <w:hideMark/>
          </w:tcPr>
          <w:p w:rsidR="00BF46EE" w:rsidRPr="003E0EDC" w:rsidRDefault="00BF46EE" w:rsidP="003E0EDC">
            <w:pPr>
              <w:jc w:val="center"/>
              <w:rPr>
                <w:sz w:val="24"/>
              </w:rPr>
            </w:pPr>
            <w:r w:rsidRPr="003E0EDC">
              <w:rPr>
                <w:sz w:val="24"/>
              </w:rPr>
              <w:t>130 730,7</w:t>
            </w:r>
          </w:p>
        </w:tc>
        <w:tc>
          <w:tcPr>
            <w:tcW w:w="1417" w:type="dxa"/>
            <w:hideMark/>
          </w:tcPr>
          <w:p w:rsidR="00BF46EE" w:rsidRPr="003E0EDC" w:rsidRDefault="00BF46EE" w:rsidP="003E0EDC">
            <w:pPr>
              <w:jc w:val="center"/>
              <w:rPr>
                <w:sz w:val="24"/>
              </w:rPr>
            </w:pPr>
            <w:r w:rsidRPr="003E0EDC">
              <w:rPr>
                <w:sz w:val="24"/>
              </w:rPr>
              <w:t>158 964,5</w:t>
            </w:r>
          </w:p>
        </w:tc>
        <w:tc>
          <w:tcPr>
            <w:tcW w:w="1418" w:type="dxa"/>
            <w:hideMark/>
          </w:tcPr>
          <w:p w:rsidR="00BF46EE" w:rsidRPr="003E0EDC" w:rsidRDefault="00BF46EE" w:rsidP="003E0EDC">
            <w:pPr>
              <w:jc w:val="center"/>
              <w:rPr>
                <w:sz w:val="24"/>
              </w:rPr>
            </w:pPr>
            <w:r w:rsidRPr="003E0EDC">
              <w:rPr>
                <w:sz w:val="24"/>
              </w:rPr>
              <w:t>153 249,7</w:t>
            </w:r>
          </w:p>
        </w:tc>
        <w:tc>
          <w:tcPr>
            <w:tcW w:w="1230" w:type="dxa"/>
            <w:hideMark/>
          </w:tcPr>
          <w:p w:rsidR="00BF46EE" w:rsidRPr="003E0EDC" w:rsidRDefault="00BF46EE" w:rsidP="003E0EDC">
            <w:pPr>
              <w:jc w:val="center"/>
              <w:rPr>
                <w:sz w:val="24"/>
              </w:rPr>
            </w:pPr>
            <w:r w:rsidRPr="003E0EDC">
              <w:rPr>
                <w:sz w:val="24"/>
              </w:rPr>
              <w:t>167 371,3</w:t>
            </w:r>
          </w:p>
        </w:tc>
        <w:tc>
          <w:tcPr>
            <w:tcW w:w="1140" w:type="dxa"/>
            <w:gridSpan w:val="2"/>
            <w:hideMark/>
          </w:tcPr>
          <w:p w:rsidR="00BF46EE" w:rsidRPr="003E0EDC" w:rsidRDefault="00BF46EE" w:rsidP="003E0EDC">
            <w:pPr>
              <w:jc w:val="center"/>
              <w:rPr>
                <w:sz w:val="24"/>
              </w:rPr>
            </w:pPr>
            <w:r w:rsidRPr="003E0EDC">
              <w:rPr>
                <w:sz w:val="24"/>
              </w:rPr>
              <w:t>165 851,8</w:t>
            </w:r>
          </w:p>
        </w:tc>
        <w:tc>
          <w:tcPr>
            <w:tcW w:w="1134" w:type="dxa"/>
            <w:hideMark/>
          </w:tcPr>
          <w:p w:rsidR="00BF46EE" w:rsidRPr="003E0EDC" w:rsidRDefault="00BF46EE" w:rsidP="003E0EDC">
            <w:pPr>
              <w:jc w:val="center"/>
              <w:rPr>
                <w:sz w:val="24"/>
              </w:rPr>
            </w:pPr>
            <w:r w:rsidRPr="003E0EDC">
              <w:rPr>
                <w:sz w:val="24"/>
              </w:rPr>
              <w:t>172 817,6</w:t>
            </w:r>
          </w:p>
        </w:tc>
      </w:tr>
      <w:tr w:rsidR="00BF46EE" w:rsidRPr="003E0EDC" w:rsidTr="00BF46EE">
        <w:trPr>
          <w:trHeight w:val="696"/>
        </w:trPr>
        <w:tc>
          <w:tcPr>
            <w:tcW w:w="3969" w:type="dxa"/>
            <w:gridSpan w:val="5"/>
            <w:vMerge/>
            <w:hideMark/>
          </w:tcPr>
          <w:p w:rsidR="00BF46EE" w:rsidRPr="003E0EDC" w:rsidRDefault="00BF46EE" w:rsidP="003E0EDC">
            <w:pPr>
              <w:jc w:val="center"/>
              <w:rPr>
                <w:sz w:val="24"/>
              </w:rPr>
            </w:pPr>
          </w:p>
        </w:tc>
        <w:tc>
          <w:tcPr>
            <w:tcW w:w="992" w:type="dxa"/>
            <w:gridSpan w:val="2"/>
            <w:hideMark/>
          </w:tcPr>
          <w:p w:rsidR="00BF46EE" w:rsidRPr="003E0EDC" w:rsidRDefault="00BF46EE" w:rsidP="003E0EDC">
            <w:pPr>
              <w:jc w:val="center"/>
              <w:rPr>
                <w:sz w:val="24"/>
              </w:rPr>
            </w:pPr>
            <w:r w:rsidRPr="003E0EDC">
              <w:rPr>
                <w:sz w:val="24"/>
              </w:rPr>
              <w:t>бю</w:t>
            </w:r>
            <w:r w:rsidRPr="003E0EDC">
              <w:rPr>
                <w:sz w:val="24"/>
              </w:rPr>
              <w:t>д</w:t>
            </w:r>
            <w:r w:rsidRPr="003E0EDC">
              <w:rPr>
                <w:sz w:val="24"/>
              </w:rPr>
              <w:t>жет района</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3 378 313,3</w:t>
            </w:r>
          </w:p>
        </w:tc>
        <w:tc>
          <w:tcPr>
            <w:tcW w:w="1414" w:type="dxa"/>
            <w:hideMark/>
          </w:tcPr>
          <w:p w:rsidR="00BF46EE" w:rsidRPr="003E0EDC" w:rsidRDefault="00BF46EE" w:rsidP="003E0EDC">
            <w:pPr>
              <w:jc w:val="center"/>
              <w:rPr>
                <w:sz w:val="24"/>
              </w:rPr>
            </w:pPr>
            <w:r w:rsidRPr="003E0EDC">
              <w:rPr>
                <w:sz w:val="24"/>
              </w:rPr>
              <w:t>788 006,4</w:t>
            </w:r>
          </w:p>
        </w:tc>
        <w:tc>
          <w:tcPr>
            <w:tcW w:w="1417" w:type="dxa"/>
            <w:hideMark/>
          </w:tcPr>
          <w:p w:rsidR="00BF46EE" w:rsidRPr="003E0EDC" w:rsidRDefault="00BF46EE" w:rsidP="003E0EDC">
            <w:pPr>
              <w:jc w:val="center"/>
              <w:rPr>
                <w:sz w:val="24"/>
              </w:rPr>
            </w:pPr>
            <w:r w:rsidRPr="003E0EDC">
              <w:rPr>
                <w:sz w:val="24"/>
              </w:rPr>
              <w:t>770 952,4</w:t>
            </w:r>
          </w:p>
        </w:tc>
        <w:tc>
          <w:tcPr>
            <w:tcW w:w="1418" w:type="dxa"/>
            <w:hideMark/>
          </w:tcPr>
          <w:p w:rsidR="00BF46EE" w:rsidRPr="003E0EDC" w:rsidRDefault="00BF46EE" w:rsidP="003E0EDC">
            <w:pPr>
              <w:jc w:val="center"/>
              <w:rPr>
                <w:sz w:val="24"/>
              </w:rPr>
            </w:pPr>
            <w:r w:rsidRPr="003E0EDC">
              <w:rPr>
                <w:sz w:val="24"/>
              </w:rPr>
              <w:t>438 343,6</w:t>
            </w:r>
          </w:p>
        </w:tc>
        <w:tc>
          <w:tcPr>
            <w:tcW w:w="1230" w:type="dxa"/>
            <w:hideMark/>
          </w:tcPr>
          <w:p w:rsidR="00BF46EE" w:rsidRPr="003E0EDC" w:rsidRDefault="00BF46EE" w:rsidP="003E0EDC">
            <w:pPr>
              <w:jc w:val="center"/>
              <w:rPr>
                <w:sz w:val="24"/>
              </w:rPr>
            </w:pPr>
            <w:r w:rsidRPr="003E0EDC">
              <w:rPr>
                <w:sz w:val="24"/>
              </w:rPr>
              <w:t>485 223,9</w:t>
            </w:r>
          </w:p>
        </w:tc>
        <w:tc>
          <w:tcPr>
            <w:tcW w:w="1140" w:type="dxa"/>
            <w:gridSpan w:val="2"/>
            <w:hideMark/>
          </w:tcPr>
          <w:p w:rsidR="00BF46EE" w:rsidRPr="003E0EDC" w:rsidRDefault="00BF46EE" w:rsidP="003E0EDC">
            <w:pPr>
              <w:jc w:val="center"/>
              <w:rPr>
                <w:sz w:val="24"/>
              </w:rPr>
            </w:pPr>
            <w:r w:rsidRPr="003E0EDC">
              <w:rPr>
                <w:sz w:val="24"/>
              </w:rPr>
              <w:t>438 744,9</w:t>
            </w:r>
          </w:p>
        </w:tc>
        <w:tc>
          <w:tcPr>
            <w:tcW w:w="1134" w:type="dxa"/>
            <w:hideMark/>
          </w:tcPr>
          <w:p w:rsidR="00BF46EE" w:rsidRPr="003E0EDC" w:rsidRDefault="00BF46EE" w:rsidP="003E0EDC">
            <w:pPr>
              <w:jc w:val="center"/>
              <w:rPr>
                <w:sz w:val="24"/>
              </w:rPr>
            </w:pPr>
            <w:r w:rsidRPr="003E0EDC">
              <w:rPr>
                <w:sz w:val="24"/>
              </w:rPr>
              <w:t>457 042,1</w:t>
            </w:r>
          </w:p>
        </w:tc>
      </w:tr>
      <w:tr w:rsidR="00BF46EE" w:rsidRPr="003E0EDC" w:rsidTr="00BF46EE">
        <w:trPr>
          <w:trHeight w:val="2148"/>
        </w:trPr>
        <w:tc>
          <w:tcPr>
            <w:tcW w:w="3969" w:type="dxa"/>
            <w:gridSpan w:val="5"/>
            <w:vMerge/>
            <w:hideMark/>
          </w:tcPr>
          <w:p w:rsidR="00BF46EE" w:rsidRPr="003E0EDC" w:rsidRDefault="00BF46EE" w:rsidP="003E0EDC">
            <w:pPr>
              <w:jc w:val="center"/>
              <w:rPr>
                <w:sz w:val="24"/>
              </w:rPr>
            </w:pPr>
          </w:p>
        </w:tc>
        <w:tc>
          <w:tcPr>
            <w:tcW w:w="992" w:type="dxa"/>
            <w:gridSpan w:val="2"/>
            <w:hideMark/>
          </w:tcPr>
          <w:p w:rsidR="00BF46EE" w:rsidRPr="003E0EDC" w:rsidRDefault="00BF46EE" w:rsidP="003E0EDC">
            <w:pPr>
              <w:jc w:val="center"/>
              <w:rPr>
                <w:sz w:val="24"/>
              </w:rPr>
            </w:pPr>
            <w:r w:rsidRPr="003E0EDC">
              <w:rPr>
                <w:sz w:val="24"/>
              </w:rPr>
              <w:t>в том числе бе</w:t>
            </w:r>
            <w:r w:rsidRPr="003E0EDC">
              <w:rPr>
                <w:sz w:val="24"/>
              </w:rPr>
              <w:t>з</w:t>
            </w:r>
            <w:r w:rsidRPr="003E0EDC">
              <w:rPr>
                <w:sz w:val="24"/>
              </w:rPr>
              <w:t>во</w:t>
            </w:r>
            <w:r w:rsidRPr="003E0EDC">
              <w:rPr>
                <w:sz w:val="24"/>
              </w:rPr>
              <w:t>з</w:t>
            </w:r>
            <w:r w:rsidRPr="003E0EDC">
              <w:rPr>
                <w:sz w:val="24"/>
              </w:rPr>
              <w:t>мез</w:t>
            </w:r>
            <w:r w:rsidRPr="003E0EDC">
              <w:rPr>
                <w:sz w:val="24"/>
              </w:rPr>
              <w:t>д</w:t>
            </w:r>
            <w:r w:rsidRPr="003E0EDC">
              <w:rPr>
                <w:sz w:val="24"/>
              </w:rPr>
              <w:t>ные пост</w:t>
            </w:r>
            <w:r w:rsidRPr="003E0EDC">
              <w:rPr>
                <w:sz w:val="24"/>
              </w:rPr>
              <w:t>у</w:t>
            </w:r>
            <w:r w:rsidRPr="003E0EDC">
              <w:rPr>
                <w:sz w:val="24"/>
              </w:rPr>
              <w:t>пления физ</w:t>
            </w:r>
            <w:r w:rsidRPr="003E0EDC">
              <w:rPr>
                <w:sz w:val="24"/>
              </w:rPr>
              <w:t>и</w:t>
            </w:r>
            <w:r w:rsidRPr="003E0EDC">
              <w:rPr>
                <w:sz w:val="24"/>
              </w:rPr>
              <w:t>ческих и юр</w:t>
            </w:r>
            <w:r w:rsidRPr="003E0EDC">
              <w:rPr>
                <w:sz w:val="24"/>
              </w:rPr>
              <w:t>и</w:t>
            </w:r>
            <w:r w:rsidRPr="003E0EDC">
              <w:rPr>
                <w:sz w:val="24"/>
              </w:rPr>
              <w:t>дич</w:t>
            </w:r>
            <w:r w:rsidRPr="003E0EDC">
              <w:rPr>
                <w:sz w:val="24"/>
              </w:rPr>
              <w:t>е</w:t>
            </w:r>
            <w:r w:rsidRPr="003E0EDC">
              <w:rPr>
                <w:sz w:val="24"/>
              </w:rPr>
              <w:t>ских лиц</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728,4</w:t>
            </w:r>
          </w:p>
        </w:tc>
        <w:tc>
          <w:tcPr>
            <w:tcW w:w="1414" w:type="dxa"/>
            <w:hideMark/>
          </w:tcPr>
          <w:p w:rsidR="00BF46EE" w:rsidRPr="003E0EDC" w:rsidRDefault="00BF46EE" w:rsidP="003E0EDC">
            <w:pPr>
              <w:jc w:val="center"/>
              <w:rPr>
                <w:sz w:val="24"/>
              </w:rPr>
            </w:pPr>
            <w:r w:rsidRPr="003E0EDC">
              <w:rPr>
                <w:sz w:val="24"/>
              </w:rPr>
              <w:t>728,4</w:t>
            </w:r>
          </w:p>
        </w:tc>
        <w:tc>
          <w:tcPr>
            <w:tcW w:w="1417" w:type="dxa"/>
            <w:hideMark/>
          </w:tcPr>
          <w:p w:rsidR="00BF46EE" w:rsidRPr="003E0EDC" w:rsidRDefault="00BF46EE" w:rsidP="003E0EDC">
            <w:pPr>
              <w:jc w:val="center"/>
              <w:rPr>
                <w:sz w:val="24"/>
              </w:rPr>
            </w:pPr>
          </w:p>
        </w:tc>
        <w:tc>
          <w:tcPr>
            <w:tcW w:w="1418" w:type="dxa"/>
            <w:hideMark/>
          </w:tcPr>
          <w:p w:rsidR="00BF46EE" w:rsidRPr="003E0EDC" w:rsidRDefault="00BF46EE" w:rsidP="003E0EDC">
            <w:pPr>
              <w:jc w:val="center"/>
              <w:rPr>
                <w:sz w:val="24"/>
              </w:rPr>
            </w:pPr>
          </w:p>
        </w:tc>
        <w:tc>
          <w:tcPr>
            <w:tcW w:w="1230" w:type="dxa"/>
            <w:hideMark/>
          </w:tcPr>
          <w:p w:rsidR="00BF46EE" w:rsidRPr="003E0EDC" w:rsidRDefault="00BF46EE" w:rsidP="003E0EDC">
            <w:pPr>
              <w:jc w:val="center"/>
              <w:rPr>
                <w:sz w:val="24"/>
              </w:rPr>
            </w:pPr>
          </w:p>
        </w:tc>
        <w:tc>
          <w:tcPr>
            <w:tcW w:w="1140" w:type="dxa"/>
            <w:gridSpan w:val="2"/>
            <w:hideMark/>
          </w:tcPr>
          <w:p w:rsidR="00BF46EE" w:rsidRPr="003E0EDC" w:rsidRDefault="00BF46EE" w:rsidP="003E0EDC">
            <w:pPr>
              <w:jc w:val="center"/>
              <w:rPr>
                <w:sz w:val="24"/>
              </w:rPr>
            </w:pPr>
          </w:p>
        </w:tc>
        <w:tc>
          <w:tcPr>
            <w:tcW w:w="1134" w:type="dxa"/>
            <w:hideMark/>
          </w:tcPr>
          <w:p w:rsidR="00BF46EE" w:rsidRPr="003E0EDC" w:rsidRDefault="00BF46EE" w:rsidP="003E0EDC">
            <w:pPr>
              <w:jc w:val="center"/>
              <w:rPr>
                <w:sz w:val="24"/>
              </w:rPr>
            </w:pPr>
          </w:p>
        </w:tc>
      </w:tr>
      <w:tr w:rsidR="00BF46EE" w:rsidRPr="003E0EDC" w:rsidTr="00BF46EE">
        <w:trPr>
          <w:trHeight w:val="696"/>
        </w:trPr>
        <w:tc>
          <w:tcPr>
            <w:tcW w:w="3969" w:type="dxa"/>
            <w:gridSpan w:val="5"/>
            <w:vMerge/>
            <w:hideMark/>
          </w:tcPr>
          <w:p w:rsidR="00BF46EE" w:rsidRPr="003E0EDC" w:rsidRDefault="00BF46EE" w:rsidP="003E0EDC">
            <w:pPr>
              <w:jc w:val="center"/>
              <w:rPr>
                <w:sz w:val="24"/>
              </w:rPr>
            </w:pPr>
          </w:p>
        </w:tc>
        <w:tc>
          <w:tcPr>
            <w:tcW w:w="992" w:type="dxa"/>
            <w:gridSpan w:val="2"/>
            <w:hideMark/>
          </w:tcPr>
          <w:p w:rsidR="00BF46EE" w:rsidRPr="003E0EDC" w:rsidRDefault="00BF46EE" w:rsidP="003E0EDC">
            <w:pPr>
              <w:jc w:val="center"/>
              <w:rPr>
                <w:sz w:val="24"/>
              </w:rPr>
            </w:pPr>
            <w:r w:rsidRPr="003E0EDC">
              <w:rPr>
                <w:sz w:val="24"/>
              </w:rPr>
              <w:t>бю</w:t>
            </w:r>
            <w:r w:rsidRPr="003E0EDC">
              <w:rPr>
                <w:sz w:val="24"/>
              </w:rPr>
              <w:t>д</w:t>
            </w:r>
            <w:r w:rsidRPr="003E0EDC">
              <w:rPr>
                <w:sz w:val="24"/>
              </w:rPr>
              <w:t>жет пос</w:t>
            </w:r>
            <w:r w:rsidRPr="003E0EDC">
              <w:rPr>
                <w:sz w:val="24"/>
              </w:rPr>
              <w:t>е</w:t>
            </w:r>
            <w:r w:rsidRPr="003E0EDC">
              <w:rPr>
                <w:sz w:val="24"/>
              </w:rPr>
              <w:t>лений</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1044"/>
        </w:trPr>
        <w:tc>
          <w:tcPr>
            <w:tcW w:w="3969" w:type="dxa"/>
            <w:gridSpan w:val="5"/>
            <w:vMerge/>
            <w:hideMark/>
          </w:tcPr>
          <w:p w:rsidR="00BF46EE" w:rsidRPr="003E0EDC" w:rsidRDefault="00BF46EE" w:rsidP="003E0EDC">
            <w:pPr>
              <w:jc w:val="center"/>
              <w:rPr>
                <w:sz w:val="24"/>
              </w:rPr>
            </w:pPr>
          </w:p>
        </w:tc>
        <w:tc>
          <w:tcPr>
            <w:tcW w:w="992" w:type="dxa"/>
            <w:gridSpan w:val="2"/>
            <w:hideMark/>
          </w:tcPr>
          <w:p w:rsidR="00BF46EE" w:rsidRPr="003E0EDC" w:rsidRDefault="00BF46EE" w:rsidP="003E0EDC">
            <w:pPr>
              <w:jc w:val="center"/>
              <w:rPr>
                <w:sz w:val="24"/>
              </w:rPr>
            </w:pPr>
            <w:r w:rsidRPr="003E0EDC">
              <w:rPr>
                <w:sz w:val="24"/>
              </w:rPr>
              <w:t>иные вн</w:t>
            </w:r>
            <w:r w:rsidRPr="003E0EDC">
              <w:rPr>
                <w:sz w:val="24"/>
              </w:rPr>
              <w:t>е</w:t>
            </w:r>
            <w:r w:rsidRPr="003E0EDC">
              <w:rPr>
                <w:sz w:val="24"/>
              </w:rPr>
              <w:t>бю</w:t>
            </w:r>
            <w:r w:rsidRPr="003E0EDC">
              <w:rPr>
                <w:sz w:val="24"/>
              </w:rPr>
              <w:t>д</w:t>
            </w:r>
            <w:r w:rsidRPr="003E0EDC">
              <w:rPr>
                <w:sz w:val="24"/>
              </w:rPr>
              <w:t>жетные исто</w:t>
            </w:r>
            <w:r w:rsidRPr="003E0EDC">
              <w:rPr>
                <w:sz w:val="24"/>
              </w:rPr>
              <w:t>ч</w:t>
            </w:r>
            <w:r w:rsidRPr="003E0EDC">
              <w:rPr>
                <w:sz w:val="24"/>
              </w:rPr>
              <w:t>ники</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312"/>
        </w:trPr>
        <w:tc>
          <w:tcPr>
            <w:tcW w:w="4961" w:type="dxa"/>
            <w:gridSpan w:val="7"/>
            <w:hideMark/>
          </w:tcPr>
          <w:p w:rsidR="00BF46EE" w:rsidRPr="003E0EDC" w:rsidRDefault="00BF46EE" w:rsidP="00C41E8F">
            <w:pPr>
              <w:rPr>
                <w:sz w:val="24"/>
              </w:rPr>
            </w:pPr>
            <w:bookmarkStart w:id="1" w:name="_GoBack"/>
            <w:bookmarkEnd w:id="1"/>
            <w:r w:rsidRPr="003E0EDC">
              <w:rPr>
                <w:sz w:val="24"/>
              </w:rPr>
              <w:lastRenderedPageBreak/>
              <w:t>в том числе:</w:t>
            </w:r>
          </w:p>
        </w:tc>
        <w:tc>
          <w:tcPr>
            <w:tcW w:w="1136" w:type="dxa"/>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p>
        </w:tc>
        <w:tc>
          <w:tcPr>
            <w:tcW w:w="1414" w:type="dxa"/>
            <w:hideMark/>
          </w:tcPr>
          <w:p w:rsidR="00BF46EE" w:rsidRPr="003E0EDC" w:rsidRDefault="00BF46EE" w:rsidP="003E0EDC">
            <w:pPr>
              <w:jc w:val="center"/>
              <w:rPr>
                <w:sz w:val="24"/>
              </w:rPr>
            </w:pPr>
          </w:p>
        </w:tc>
        <w:tc>
          <w:tcPr>
            <w:tcW w:w="1417" w:type="dxa"/>
            <w:hideMark/>
          </w:tcPr>
          <w:p w:rsidR="00BF46EE" w:rsidRPr="003E0EDC" w:rsidRDefault="00BF46EE" w:rsidP="003E0EDC">
            <w:pPr>
              <w:jc w:val="center"/>
              <w:rPr>
                <w:sz w:val="24"/>
              </w:rPr>
            </w:pPr>
          </w:p>
        </w:tc>
        <w:tc>
          <w:tcPr>
            <w:tcW w:w="1418" w:type="dxa"/>
            <w:hideMark/>
          </w:tcPr>
          <w:p w:rsidR="00BF46EE" w:rsidRPr="003E0EDC" w:rsidRDefault="00BF46EE" w:rsidP="003E0EDC">
            <w:pPr>
              <w:jc w:val="center"/>
              <w:rPr>
                <w:sz w:val="24"/>
              </w:rPr>
            </w:pPr>
          </w:p>
        </w:tc>
        <w:tc>
          <w:tcPr>
            <w:tcW w:w="1230" w:type="dxa"/>
            <w:hideMark/>
          </w:tcPr>
          <w:p w:rsidR="00BF46EE" w:rsidRPr="003E0EDC" w:rsidRDefault="00BF46EE" w:rsidP="003E0EDC">
            <w:pPr>
              <w:jc w:val="center"/>
              <w:rPr>
                <w:sz w:val="24"/>
              </w:rPr>
            </w:pPr>
          </w:p>
        </w:tc>
        <w:tc>
          <w:tcPr>
            <w:tcW w:w="1140" w:type="dxa"/>
            <w:gridSpan w:val="2"/>
            <w:hideMark/>
          </w:tcPr>
          <w:p w:rsidR="00BF46EE" w:rsidRPr="003E0EDC" w:rsidRDefault="00BF46EE" w:rsidP="003E0EDC">
            <w:pPr>
              <w:jc w:val="center"/>
              <w:rPr>
                <w:sz w:val="24"/>
              </w:rPr>
            </w:pPr>
          </w:p>
        </w:tc>
        <w:tc>
          <w:tcPr>
            <w:tcW w:w="1134" w:type="dxa"/>
            <w:hideMark/>
          </w:tcPr>
          <w:p w:rsidR="00BF46EE" w:rsidRPr="003E0EDC" w:rsidRDefault="00BF46EE" w:rsidP="003E0EDC">
            <w:pPr>
              <w:jc w:val="center"/>
              <w:rPr>
                <w:sz w:val="24"/>
              </w:rPr>
            </w:pPr>
          </w:p>
        </w:tc>
      </w:tr>
      <w:tr w:rsidR="00BF46EE" w:rsidRPr="003E0EDC" w:rsidTr="00BF46EE">
        <w:trPr>
          <w:trHeight w:val="312"/>
        </w:trPr>
        <w:tc>
          <w:tcPr>
            <w:tcW w:w="3969" w:type="dxa"/>
            <w:gridSpan w:val="5"/>
            <w:vMerge w:val="restart"/>
            <w:hideMark/>
          </w:tcPr>
          <w:p w:rsidR="00BF46EE" w:rsidRPr="003E0EDC" w:rsidRDefault="00BF46EE" w:rsidP="006071B6">
            <w:pPr>
              <w:jc w:val="both"/>
              <w:rPr>
                <w:sz w:val="24"/>
              </w:rPr>
            </w:pPr>
            <w:r w:rsidRPr="003E0EDC">
              <w:rPr>
                <w:sz w:val="24"/>
              </w:rPr>
              <w:t>инвестиции в объекты государс</w:t>
            </w:r>
            <w:r w:rsidRPr="003E0EDC">
              <w:rPr>
                <w:sz w:val="24"/>
              </w:rPr>
              <w:t>т</w:t>
            </w:r>
            <w:r w:rsidRPr="003E0EDC">
              <w:rPr>
                <w:sz w:val="24"/>
              </w:rPr>
              <w:t>венной и муниципальной собстве</w:t>
            </w:r>
            <w:r w:rsidRPr="003E0EDC">
              <w:rPr>
                <w:sz w:val="24"/>
              </w:rPr>
              <w:t>н</w:t>
            </w:r>
            <w:r w:rsidRPr="003E0EDC">
              <w:rPr>
                <w:sz w:val="24"/>
              </w:rPr>
              <w:t>ности</w:t>
            </w:r>
          </w:p>
        </w:tc>
        <w:tc>
          <w:tcPr>
            <w:tcW w:w="992" w:type="dxa"/>
            <w:gridSpan w:val="2"/>
            <w:hideMark/>
          </w:tcPr>
          <w:p w:rsidR="00BF46EE" w:rsidRPr="003E0EDC" w:rsidRDefault="00BF46EE" w:rsidP="006071B6">
            <w:pPr>
              <w:jc w:val="both"/>
              <w:rPr>
                <w:sz w:val="24"/>
              </w:rPr>
            </w:pPr>
            <w:r w:rsidRPr="003E0EDC">
              <w:rPr>
                <w:sz w:val="24"/>
              </w:rPr>
              <w:t>всего</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p>
        </w:tc>
        <w:tc>
          <w:tcPr>
            <w:tcW w:w="1414" w:type="dxa"/>
            <w:hideMark/>
          </w:tcPr>
          <w:p w:rsidR="00BF46EE" w:rsidRPr="003E0EDC" w:rsidRDefault="00BF46EE" w:rsidP="003E0EDC">
            <w:pPr>
              <w:jc w:val="center"/>
              <w:rPr>
                <w:sz w:val="24"/>
              </w:rPr>
            </w:pPr>
          </w:p>
        </w:tc>
        <w:tc>
          <w:tcPr>
            <w:tcW w:w="1417" w:type="dxa"/>
            <w:hideMark/>
          </w:tcPr>
          <w:p w:rsidR="00BF46EE" w:rsidRPr="003E0EDC" w:rsidRDefault="00BF46EE" w:rsidP="003E0EDC">
            <w:pPr>
              <w:jc w:val="center"/>
              <w:rPr>
                <w:sz w:val="24"/>
              </w:rPr>
            </w:pPr>
          </w:p>
        </w:tc>
        <w:tc>
          <w:tcPr>
            <w:tcW w:w="1418" w:type="dxa"/>
            <w:hideMark/>
          </w:tcPr>
          <w:p w:rsidR="00BF46EE" w:rsidRPr="003E0EDC" w:rsidRDefault="00BF46EE" w:rsidP="003E0EDC">
            <w:pPr>
              <w:jc w:val="center"/>
              <w:rPr>
                <w:sz w:val="24"/>
              </w:rPr>
            </w:pPr>
          </w:p>
        </w:tc>
        <w:tc>
          <w:tcPr>
            <w:tcW w:w="1230" w:type="dxa"/>
            <w:hideMark/>
          </w:tcPr>
          <w:p w:rsidR="00BF46EE" w:rsidRPr="003E0EDC" w:rsidRDefault="00BF46EE" w:rsidP="003E0EDC">
            <w:pPr>
              <w:jc w:val="center"/>
              <w:rPr>
                <w:sz w:val="24"/>
              </w:rPr>
            </w:pPr>
          </w:p>
        </w:tc>
        <w:tc>
          <w:tcPr>
            <w:tcW w:w="1140" w:type="dxa"/>
            <w:gridSpan w:val="2"/>
            <w:hideMark/>
          </w:tcPr>
          <w:p w:rsidR="00BF46EE" w:rsidRPr="003E0EDC" w:rsidRDefault="00BF46EE" w:rsidP="003E0EDC">
            <w:pPr>
              <w:jc w:val="center"/>
              <w:rPr>
                <w:sz w:val="24"/>
              </w:rPr>
            </w:pPr>
          </w:p>
        </w:tc>
        <w:tc>
          <w:tcPr>
            <w:tcW w:w="1134" w:type="dxa"/>
            <w:hideMark/>
          </w:tcPr>
          <w:p w:rsidR="00BF46EE" w:rsidRPr="003E0EDC" w:rsidRDefault="00BF46EE" w:rsidP="003E0EDC">
            <w:pPr>
              <w:jc w:val="center"/>
              <w:rPr>
                <w:sz w:val="24"/>
              </w:rPr>
            </w:pPr>
          </w:p>
        </w:tc>
      </w:tr>
      <w:tr w:rsidR="00BF46EE" w:rsidRPr="003E0EDC" w:rsidTr="00BF46EE">
        <w:trPr>
          <w:trHeight w:val="624"/>
        </w:trPr>
        <w:tc>
          <w:tcPr>
            <w:tcW w:w="3969" w:type="dxa"/>
            <w:gridSpan w:val="5"/>
            <w:vMerge/>
            <w:hideMark/>
          </w:tcPr>
          <w:p w:rsidR="00BF46EE" w:rsidRPr="003E0EDC" w:rsidRDefault="00BF46EE" w:rsidP="006071B6">
            <w:pPr>
              <w:jc w:val="both"/>
              <w:rPr>
                <w:sz w:val="24"/>
              </w:rPr>
            </w:pPr>
          </w:p>
        </w:tc>
        <w:tc>
          <w:tcPr>
            <w:tcW w:w="992" w:type="dxa"/>
            <w:gridSpan w:val="2"/>
            <w:hideMark/>
          </w:tcPr>
          <w:p w:rsidR="00BF46EE" w:rsidRPr="003E0EDC" w:rsidRDefault="00BF46EE" w:rsidP="006071B6">
            <w:pPr>
              <w:jc w:val="both"/>
              <w:rPr>
                <w:sz w:val="24"/>
              </w:rPr>
            </w:pPr>
            <w:r w:rsidRPr="003E0EDC">
              <w:rPr>
                <w:sz w:val="24"/>
              </w:rPr>
              <w:t>фед</w:t>
            </w:r>
            <w:r w:rsidRPr="003E0EDC">
              <w:rPr>
                <w:sz w:val="24"/>
              </w:rPr>
              <w:t>е</w:t>
            </w:r>
            <w:r w:rsidRPr="003E0EDC">
              <w:rPr>
                <w:sz w:val="24"/>
              </w:rPr>
              <w:t>рал</w:t>
            </w:r>
            <w:r w:rsidRPr="003E0EDC">
              <w:rPr>
                <w:sz w:val="24"/>
              </w:rPr>
              <w:t>ь</w:t>
            </w:r>
            <w:r w:rsidRPr="003E0EDC">
              <w:rPr>
                <w:sz w:val="24"/>
              </w:rPr>
              <w:t>ный бю</w:t>
            </w:r>
            <w:r w:rsidRPr="003E0EDC">
              <w:rPr>
                <w:sz w:val="24"/>
              </w:rPr>
              <w:t>д</w:t>
            </w:r>
            <w:r w:rsidRPr="003E0EDC">
              <w:rPr>
                <w:sz w:val="24"/>
              </w:rPr>
              <w:t>жет</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p>
        </w:tc>
        <w:tc>
          <w:tcPr>
            <w:tcW w:w="1414" w:type="dxa"/>
            <w:hideMark/>
          </w:tcPr>
          <w:p w:rsidR="00BF46EE" w:rsidRPr="003E0EDC" w:rsidRDefault="00BF46EE" w:rsidP="003E0EDC">
            <w:pPr>
              <w:jc w:val="center"/>
              <w:rPr>
                <w:sz w:val="24"/>
              </w:rPr>
            </w:pPr>
          </w:p>
        </w:tc>
        <w:tc>
          <w:tcPr>
            <w:tcW w:w="1417" w:type="dxa"/>
            <w:hideMark/>
          </w:tcPr>
          <w:p w:rsidR="00BF46EE" w:rsidRPr="003E0EDC" w:rsidRDefault="00BF46EE" w:rsidP="003E0EDC">
            <w:pPr>
              <w:jc w:val="center"/>
              <w:rPr>
                <w:sz w:val="24"/>
              </w:rPr>
            </w:pPr>
          </w:p>
        </w:tc>
        <w:tc>
          <w:tcPr>
            <w:tcW w:w="1418" w:type="dxa"/>
            <w:hideMark/>
          </w:tcPr>
          <w:p w:rsidR="00BF46EE" w:rsidRPr="003E0EDC" w:rsidRDefault="00BF46EE" w:rsidP="003E0EDC">
            <w:pPr>
              <w:jc w:val="center"/>
              <w:rPr>
                <w:sz w:val="24"/>
              </w:rPr>
            </w:pPr>
          </w:p>
        </w:tc>
        <w:tc>
          <w:tcPr>
            <w:tcW w:w="1230" w:type="dxa"/>
            <w:hideMark/>
          </w:tcPr>
          <w:p w:rsidR="00BF46EE" w:rsidRPr="003E0EDC" w:rsidRDefault="00BF46EE" w:rsidP="003E0EDC">
            <w:pPr>
              <w:jc w:val="center"/>
              <w:rPr>
                <w:sz w:val="24"/>
              </w:rPr>
            </w:pPr>
          </w:p>
        </w:tc>
        <w:tc>
          <w:tcPr>
            <w:tcW w:w="1140" w:type="dxa"/>
            <w:gridSpan w:val="2"/>
            <w:hideMark/>
          </w:tcPr>
          <w:p w:rsidR="00BF46EE" w:rsidRPr="003E0EDC" w:rsidRDefault="00BF46EE" w:rsidP="003E0EDC">
            <w:pPr>
              <w:jc w:val="center"/>
              <w:rPr>
                <w:sz w:val="24"/>
              </w:rPr>
            </w:pPr>
          </w:p>
        </w:tc>
        <w:tc>
          <w:tcPr>
            <w:tcW w:w="1134" w:type="dxa"/>
            <w:hideMark/>
          </w:tcPr>
          <w:p w:rsidR="00BF46EE" w:rsidRPr="003E0EDC" w:rsidRDefault="00BF46EE" w:rsidP="003E0EDC">
            <w:pPr>
              <w:jc w:val="center"/>
              <w:rPr>
                <w:sz w:val="24"/>
              </w:rPr>
            </w:pPr>
          </w:p>
        </w:tc>
      </w:tr>
      <w:tr w:rsidR="00BF46EE" w:rsidRPr="003E0EDC" w:rsidTr="00BF46EE">
        <w:trPr>
          <w:trHeight w:val="936"/>
        </w:trPr>
        <w:tc>
          <w:tcPr>
            <w:tcW w:w="3969" w:type="dxa"/>
            <w:gridSpan w:val="5"/>
            <w:vMerge/>
            <w:hideMark/>
          </w:tcPr>
          <w:p w:rsidR="00BF46EE" w:rsidRPr="003E0EDC" w:rsidRDefault="00BF46EE" w:rsidP="006071B6">
            <w:pPr>
              <w:jc w:val="both"/>
              <w:rPr>
                <w:sz w:val="24"/>
              </w:rPr>
            </w:pPr>
          </w:p>
        </w:tc>
        <w:tc>
          <w:tcPr>
            <w:tcW w:w="992" w:type="dxa"/>
            <w:gridSpan w:val="2"/>
            <w:hideMark/>
          </w:tcPr>
          <w:p w:rsidR="00BF46EE" w:rsidRPr="003E0EDC" w:rsidRDefault="00BF46EE" w:rsidP="006071B6">
            <w:pPr>
              <w:jc w:val="both"/>
              <w:rPr>
                <w:sz w:val="24"/>
              </w:rPr>
            </w:pPr>
            <w:r w:rsidRPr="003E0EDC">
              <w:rPr>
                <w:sz w:val="24"/>
              </w:rPr>
              <w:t>бю</w:t>
            </w:r>
            <w:r w:rsidRPr="003E0EDC">
              <w:rPr>
                <w:sz w:val="24"/>
              </w:rPr>
              <w:t>д</w:t>
            </w:r>
            <w:r w:rsidRPr="003E0EDC">
              <w:rPr>
                <w:sz w:val="24"/>
              </w:rPr>
              <w:t>жет авт</w:t>
            </w:r>
            <w:r w:rsidRPr="003E0EDC">
              <w:rPr>
                <w:sz w:val="24"/>
              </w:rPr>
              <w:t>о</w:t>
            </w:r>
            <w:r w:rsidRPr="003E0EDC">
              <w:rPr>
                <w:sz w:val="24"/>
              </w:rPr>
              <w:t>номн</w:t>
            </w:r>
            <w:r w:rsidRPr="003E0EDC">
              <w:rPr>
                <w:sz w:val="24"/>
              </w:rPr>
              <w:t>о</w:t>
            </w:r>
            <w:r w:rsidRPr="003E0EDC">
              <w:rPr>
                <w:sz w:val="24"/>
              </w:rPr>
              <w:t>го о</w:t>
            </w:r>
            <w:r w:rsidRPr="003E0EDC">
              <w:rPr>
                <w:sz w:val="24"/>
              </w:rPr>
              <w:t>к</w:t>
            </w:r>
            <w:r w:rsidRPr="003E0EDC">
              <w:rPr>
                <w:sz w:val="24"/>
              </w:rPr>
              <w:t>руга</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p>
        </w:tc>
        <w:tc>
          <w:tcPr>
            <w:tcW w:w="1414" w:type="dxa"/>
            <w:hideMark/>
          </w:tcPr>
          <w:p w:rsidR="00BF46EE" w:rsidRPr="003E0EDC" w:rsidRDefault="00BF46EE" w:rsidP="003E0EDC">
            <w:pPr>
              <w:jc w:val="center"/>
              <w:rPr>
                <w:sz w:val="24"/>
              </w:rPr>
            </w:pPr>
          </w:p>
        </w:tc>
        <w:tc>
          <w:tcPr>
            <w:tcW w:w="1417" w:type="dxa"/>
            <w:hideMark/>
          </w:tcPr>
          <w:p w:rsidR="00BF46EE" w:rsidRPr="003E0EDC" w:rsidRDefault="00BF46EE" w:rsidP="003E0EDC">
            <w:pPr>
              <w:jc w:val="center"/>
              <w:rPr>
                <w:sz w:val="24"/>
              </w:rPr>
            </w:pPr>
          </w:p>
        </w:tc>
        <w:tc>
          <w:tcPr>
            <w:tcW w:w="1418" w:type="dxa"/>
            <w:hideMark/>
          </w:tcPr>
          <w:p w:rsidR="00BF46EE" w:rsidRPr="003E0EDC" w:rsidRDefault="00BF46EE" w:rsidP="003E0EDC">
            <w:pPr>
              <w:jc w:val="center"/>
              <w:rPr>
                <w:sz w:val="24"/>
              </w:rPr>
            </w:pPr>
          </w:p>
        </w:tc>
        <w:tc>
          <w:tcPr>
            <w:tcW w:w="1230" w:type="dxa"/>
            <w:hideMark/>
          </w:tcPr>
          <w:p w:rsidR="00BF46EE" w:rsidRPr="003E0EDC" w:rsidRDefault="00BF46EE" w:rsidP="003E0EDC">
            <w:pPr>
              <w:jc w:val="center"/>
              <w:rPr>
                <w:sz w:val="24"/>
              </w:rPr>
            </w:pPr>
          </w:p>
        </w:tc>
        <w:tc>
          <w:tcPr>
            <w:tcW w:w="1140" w:type="dxa"/>
            <w:gridSpan w:val="2"/>
            <w:hideMark/>
          </w:tcPr>
          <w:p w:rsidR="00BF46EE" w:rsidRPr="003E0EDC" w:rsidRDefault="00BF46EE" w:rsidP="003E0EDC">
            <w:pPr>
              <w:jc w:val="center"/>
              <w:rPr>
                <w:sz w:val="24"/>
              </w:rPr>
            </w:pPr>
          </w:p>
        </w:tc>
        <w:tc>
          <w:tcPr>
            <w:tcW w:w="1134" w:type="dxa"/>
            <w:hideMark/>
          </w:tcPr>
          <w:p w:rsidR="00BF46EE" w:rsidRPr="003E0EDC" w:rsidRDefault="00BF46EE" w:rsidP="003E0EDC">
            <w:pPr>
              <w:jc w:val="center"/>
              <w:rPr>
                <w:sz w:val="24"/>
              </w:rPr>
            </w:pPr>
          </w:p>
        </w:tc>
      </w:tr>
      <w:tr w:rsidR="00BF46EE" w:rsidRPr="003E0EDC" w:rsidTr="00BF46EE">
        <w:trPr>
          <w:trHeight w:val="312"/>
        </w:trPr>
        <w:tc>
          <w:tcPr>
            <w:tcW w:w="3969" w:type="dxa"/>
            <w:gridSpan w:val="5"/>
            <w:vMerge/>
            <w:hideMark/>
          </w:tcPr>
          <w:p w:rsidR="00BF46EE" w:rsidRPr="003E0EDC" w:rsidRDefault="00BF46EE" w:rsidP="006071B6">
            <w:pPr>
              <w:jc w:val="both"/>
              <w:rPr>
                <w:sz w:val="24"/>
              </w:rPr>
            </w:pPr>
          </w:p>
        </w:tc>
        <w:tc>
          <w:tcPr>
            <w:tcW w:w="992" w:type="dxa"/>
            <w:gridSpan w:val="2"/>
            <w:hideMark/>
          </w:tcPr>
          <w:p w:rsidR="00BF46EE" w:rsidRPr="003E0EDC" w:rsidRDefault="00BF46EE" w:rsidP="006071B6">
            <w:pPr>
              <w:jc w:val="both"/>
              <w:rPr>
                <w:sz w:val="24"/>
              </w:rPr>
            </w:pPr>
            <w:r w:rsidRPr="003E0EDC">
              <w:rPr>
                <w:sz w:val="24"/>
              </w:rPr>
              <w:t>бю</w:t>
            </w:r>
            <w:r w:rsidRPr="003E0EDC">
              <w:rPr>
                <w:sz w:val="24"/>
              </w:rPr>
              <w:t>д</w:t>
            </w:r>
            <w:r w:rsidRPr="003E0EDC">
              <w:rPr>
                <w:sz w:val="24"/>
              </w:rPr>
              <w:t>жет района</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p>
        </w:tc>
        <w:tc>
          <w:tcPr>
            <w:tcW w:w="1414" w:type="dxa"/>
            <w:hideMark/>
          </w:tcPr>
          <w:p w:rsidR="00BF46EE" w:rsidRPr="003E0EDC" w:rsidRDefault="00BF46EE" w:rsidP="003E0EDC">
            <w:pPr>
              <w:jc w:val="center"/>
              <w:rPr>
                <w:sz w:val="24"/>
              </w:rPr>
            </w:pPr>
          </w:p>
        </w:tc>
        <w:tc>
          <w:tcPr>
            <w:tcW w:w="1417" w:type="dxa"/>
            <w:hideMark/>
          </w:tcPr>
          <w:p w:rsidR="00BF46EE" w:rsidRPr="003E0EDC" w:rsidRDefault="00BF46EE" w:rsidP="003E0EDC">
            <w:pPr>
              <w:jc w:val="center"/>
              <w:rPr>
                <w:sz w:val="24"/>
              </w:rPr>
            </w:pPr>
          </w:p>
        </w:tc>
        <w:tc>
          <w:tcPr>
            <w:tcW w:w="1418" w:type="dxa"/>
            <w:hideMark/>
          </w:tcPr>
          <w:p w:rsidR="00BF46EE" w:rsidRPr="003E0EDC" w:rsidRDefault="00BF46EE" w:rsidP="003E0EDC">
            <w:pPr>
              <w:jc w:val="center"/>
              <w:rPr>
                <w:sz w:val="24"/>
              </w:rPr>
            </w:pPr>
          </w:p>
        </w:tc>
        <w:tc>
          <w:tcPr>
            <w:tcW w:w="1230" w:type="dxa"/>
            <w:hideMark/>
          </w:tcPr>
          <w:p w:rsidR="00BF46EE" w:rsidRPr="003E0EDC" w:rsidRDefault="00BF46EE" w:rsidP="003E0EDC">
            <w:pPr>
              <w:jc w:val="center"/>
              <w:rPr>
                <w:sz w:val="24"/>
              </w:rPr>
            </w:pPr>
          </w:p>
        </w:tc>
        <w:tc>
          <w:tcPr>
            <w:tcW w:w="1140" w:type="dxa"/>
            <w:gridSpan w:val="2"/>
            <w:hideMark/>
          </w:tcPr>
          <w:p w:rsidR="00BF46EE" w:rsidRPr="003E0EDC" w:rsidRDefault="00BF46EE" w:rsidP="003E0EDC">
            <w:pPr>
              <w:jc w:val="center"/>
              <w:rPr>
                <w:sz w:val="24"/>
              </w:rPr>
            </w:pPr>
          </w:p>
        </w:tc>
        <w:tc>
          <w:tcPr>
            <w:tcW w:w="1134" w:type="dxa"/>
            <w:hideMark/>
          </w:tcPr>
          <w:p w:rsidR="00BF46EE" w:rsidRPr="003E0EDC" w:rsidRDefault="00BF46EE" w:rsidP="003E0EDC">
            <w:pPr>
              <w:jc w:val="center"/>
              <w:rPr>
                <w:sz w:val="24"/>
              </w:rPr>
            </w:pPr>
          </w:p>
        </w:tc>
      </w:tr>
      <w:tr w:rsidR="00BF46EE" w:rsidRPr="003E0EDC" w:rsidTr="00BF46EE">
        <w:trPr>
          <w:trHeight w:val="1668"/>
        </w:trPr>
        <w:tc>
          <w:tcPr>
            <w:tcW w:w="3969" w:type="dxa"/>
            <w:gridSpan w:val="5"/>
            <w:vMerge/>
            <w:hideMark/>
          </w:tcPr>
          <w:p w:rsidR="00BF46EE" w:rsidRPr="003E0EDC" w:rsidRDefault="00BF46EE" w:rsidP="006071B6">
            <w:pPr>
              <w:jc w:val="both"/>
              <w:rPr>
                <w:sz w:val="24"/>
              </w:rPr>
            </w:pPr>
          </w:p>
        </w:tc>
        <w:tc>
          <w:tcPr>
            <w:tcW w:w="992" w:type="dxa"/>
            <w:gridSpan w:val="2"/>
            <w:hideMark/>
          </w:tcPr>
          <w:p w:rsidR="00BF46EE" w:rsidRPr="003E0EDC" w:rsidRDefault="00BF46EE" w:rsidP="006071B6">
            <w:pPr>
              <w:jc w:val="both"/>
              <w:rPr>
                <w:sz w:val="24"/>
              </w:rPr>
            </w:pPr>
            <w:r w:rsidRPr="003E0EDC">
              <w:rPr>
                <w:sz w:val="24"/>
              </w:rPr>
              <w:t>в том числе бе</w:t>
            </w:r>
            <w:r w:rsidRPr="003E0EDC">
              <w:rPr>
                <w:sz w:val="24"/>
              </w:rPr>
              <w:t>з</w:t>
            </w:r>
            <w:r w:rsidRPr="003E0EDC">
              <w:rPr>
                <w:sz w:val="24"/>
              </w:rPr>
              <w:t>во</w:t>
            </w:r>
            <w:r w:rsidRPr="003E0EDC">
              <w:rPr>
                <w:sz w:val="24"/>
              </w:rPr>
              <w:t>з</w:t>
            </w:r>
            <w:r w:rsidRPr="003E0EDC">
              <w:rPr>
                <w:sz w:val="24"/>
              </w:rPr>
              <w:t>мез</w:t>
            </w:r>
            <w:r w:rsidRPr="003E0EDC">
              <w:rPr>
                <w:sz w:val="24"/>
              </w:rPr>
              <w:t>д</w:t>
            </w:r>
            <w:r w:rsidRPr="003E0EDC">
              <w:rPr>
                <w:sz w:val="24"/>
              </w:rPr>
              <w:t>ные пост</w:t>
            </w:r>
            <w:r w:rsidRPr="003E0EDC">
              <w:rPr>
                <w:sz w:val="24"/>
              </w:rPr>
              <w:t>у</w:t>
            </w:r>
            <w:r w:rsidRPr="003E0EDC">
              <w:rPr>
                <w:sz w:val="24"/>
              </w:rPr>
              <w:t>пления физ</w:t>
            </w:r>
            <w:r w:rsidRPr="003E0EDC">
              <w:rPr>
                <w:sz w:val="24"/>
              </w:rPr>
              <w:t>и</w:t>
            </w:r>
            <w:r w:rsidRPr="003E0EDC">
              <w:rPr>
                <w:sz w:val="24"/>
              </w:rPr>
              <w:t>ческих и юр</w:t>
            </w:r>
            <w:r w:rsidRPr="003E0EDC">
              <w:rPr>
                <w:sz w:val="24"/>
              </w:rPr>
              <w:t>и</w:t>
            </w:r>
            <w:r w:rsidRPr="003E0EDC">
              <w:rPr>
                <w:sz w:val="24"/>
              </w:rPr>
              <w:t>дич</w:t>
            </w:r>
            <w:r w:rsidRPr="003E0EDC">
              <w:rPr>
                <w:sz w:val="24"/>
              </w:rPr>
              <w:t>е</w:t>
            </w:r>
            <w:r w:rsidRPr="003E0EDC">
              <w:rPr>
                <w:sz w:val="24"/>
              </w:rPr>
              <w:t>ских лиц</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p>
        </w:tc>
        <w:tc>
          <w:tcPr>
            <w:tcW w:w="1414" w:type="dxa"/>
            <w:hideMark/>
          </w:tcPr>
          <w:p w:rsidR="00BF46EE" w:rsidRPr="003E0EDC" w:rsidRDefault="00BF46EE" w:rsidP="003E0EDC">
            <w:pPr>
              <w:jc w:val="center"/>
              <w:rPr>
                <w:sz w:val="24"/>
              </w:rPr>
            </w:pPr>
          </w:p>
        </w:tc>
        <w:tc>
          <w:tcPr>
            <w:tcW w:w="1417" w:type="dxa"/>
            <w:hideMark/>
          </w:tcPr>
          <w:p w:rsidR="00BF46EE" w:rsidRPr="003E0EDC" w:rsidRDefault="00BF46EE" w:rsidP="003E0EDC">
            <w:pPr>
              <w:jc w:val="center"/>
              <w:rPr>
                <w:sz w:val="24"/>
              </w:rPr>
            </w:pPr>
          </w:p>
        </w:tc>
        <w:tc>
          <w:tcPr>
            <w:tcW w:w="1418" w:type="dxa"/>
            <w:hideMark/>
          </w:tcPr>
          <w:p w:rsidR="00BF46EE" w:rsidRPr="003E0EDC" w:rsidRDefault="00BF46EE" w:rsidP="003E0EDC">
            <w:pPr>
              <w:jc w:val="center"/>
              <w:rPr>
                <w:sz w:val="24"/>
              </w:rPr>
            </w:pPr>
          </w:p>
        </w:tc>
        <w:tc>
          <w:tcPr>
            <w:tcW w:w="1230" w:type="dxa"/>
            <w:hideMark/>
          </w:tcPr>
          <w:p w:rsidR="00BF46EE" w:rsidRPr="003E0EDC" w:rsidRDefault="00BF46EE" w:rsidP="003E0EDC">
            <w:pPr>
              <w:jc w:val="center"/>
              <w:rPr>
                <w:sz w:val="24"/>
              </w:rPr>
            </w:pPr>
          </w:p>
        </w:tc>
        <w:tc>
          <w:tcPr>
            <w:tcW w:w="1140" w:type="dxa"/>
            <w:gridSpan w:val="2"/>
            <w:hideMark/>
          </w:tcPr>
          <w:p w:rsidR="00BF46EE" w:rsidRPr="003E0EDC" w:rsidRDefault="00BF46EE" w:rsidP="003E0EDC">
            <w:pPr>
              <w:jc w:val="center"/>
              <w:rPr>
                <w:sz w:val="24"/>
              </w:rPr>
            </w:pPr>
          </w:p>
        </w:tc>
        <w:tc>
          <w:tcPr>
            <w:tcW w:w="1134" w:type="dxa"/>
            <w:hideMark/>
          </w:tcPr>
          <w:p w:rsidR="00BF46EE" w:rsidRPr="003E0EDC" w:rsidRDefault="00BF46EE" w:rsidP="003E0EDC">
            <w:pPr>
              <w:jc w:val="center"/>
              <w:rPr>
                <w:sz w:val="24"/>
              </w:rPr>
            </w:pPr>
          </w:p>
        </w:tc>
      </w:tr>
      <w:tr w:rsidR="00BF46EE" w:rsidRPr="003E0EDC" w:rsidTr="00BF46EE">
        <w:trPr>
          <w:trHeight w:val="624"/>
        </w:trPr>
        <w:tc>
          <w:tcPr>
            <w:tcW w:w="3969" w:type="dxa"/>
            <w:gridSpan w:val="5"/>
            <w:vMerge/>
            <w:hideMark/>
          </w:tcPr>
          <w:p w:rsidR="00BF46EE" w:rsidRPr="003E0EDC" w:rsidRDefault="00BF46EE" w:rsidP="003E0EDC">
            <w:pPr>
              <w:jc w:val="center"/>
              <w:rPr>
                <w:sz w:val="24"/>
              </w:rPr>
            </w:pPr>
          </w:p>
        </w:tc>
        <w:tc>
          <w:tcPr>
            <w:tcW w:w="992" w:type="dxa"/>
            <w:gridSpan w:val="2"/>
            <w:hideMark/>
          </w:tcPr>
          <w:p w:rsidR="00BF46EE" w:rsidRPr="003E0EDC" w:rsidRDefault="00BF46EE" w:rsidP="003E0EDC">
            <w:pPr>
              <w:jc w:val="center"/>
              <w:rPr>
                <w:sz w:val="24"/>
              </w:rPr>
            </w:pPr>
            <w:r w:rsidRPr="003E0EDC">
              <w:rPr>
                <w:sz w:val="24"/>
              </w:rPr>
              <w:t>бю</w:t>
            </w:r>
            <w:r w:rsidRPr="003E0EDC">
              <w:rPr>
                <w:sz w:val="24"/>
              </w:rPr>
              <w:t>д</w:t>
            </w:r>
            <w:r w:rsidRPr="003E0EDC">
              <w:rPr>
                <w:sz w:val="24"/>
              </w:rPr>
              <w:t>жет пос</w:t>
            </w:r>
            <w:r w:rsidRPr="003E0EDC">
              <w:rPr>
                <w:sz w:val="24"/>
              </w:rPr>
              <w:t>е</w:t>
            </w:r>
            <w:r w:rsidRPr="003E0EDC">
              <w:rPr>
                <w:sz w:val="24"/>
              </w:rPr>
              <w:lastRenderedPageBreak/>
              <w:t>лений</w:t>
            </w:r>
          </w:p>
        </w:tc>
        <w:tc>
          <w:tcPr>
            <w:tcW w:w="1136" w:type="dxa"/>
            <w:hideMark/>
          </w:tcPr>
          <w:p w:rsidR="00BF46EE" w:rsidRPr="003E0EDC" w:rsidRDefault="00BF46EE" w:rsidP="003E0EDC">
            <w:pPr>
              <w:jc w:val="center"/>
              <w:rPr>
                <w:sz w:val="24"/>
              </w:rPr>
            </w:pPr>
            <w:r w:rsidRPr="003E0EDC">
              <w:rPr>
                <w:sz w:val="24"/>
              </w:rPr>
              <w:lastRenderedPageBreak/>
              <w:t>х</w:t>
            </w:r>
          </w:p>
        </w:tc>
        <w:tc>
          <w:tcPr>
            <w:tcW w:w="1564" w:type="dxa"/>
            <w:hideMark/>
          </w:tcPr>
          <w:p w:rsidR="00BF46EE" w:rsidRPr="003E0EDC" w:rsidRDefault="00BF46EE" w:rsidP="003E0EDC">
            <w:pPr>
              <w:jc w:val="center"/>
              <w:rPr>
                <w:sz w:val="24"/>
              </w:rPr>
            </w:pPr>
          </w:p>
        </w:tc>
        <w:tc>
          <w:tcPr>
            <w:tcW w:w="1414" w:type="dxa"/>
            <w:hideMark/>
          </w:tcPr>
          <w:p w:rsidR="00BF46EE" w:rsidRPr="003E0EDC" w:rsidRDefault="00BF46EE" w:rsidP="003E0EDC">
            <w:pPr>
              <w:jc w:val="center"/>
              <w:rPr>
                <w:sz w:val="24"/>
              </w:rPr>
            </w:pPr>
          </w:p>
        </w:tc>
        <w:tc>
          <w:tcPr>
            <w:tcW w:w="1417" w:type="dxa"/>
            <w:hideMark/>
          </w:tcPr>
          <w:p w:rsidR="00BF46EE" w:rsidRPr="003E0EDC" w:rsidRDefault="00BF46EE" w:rsidP="003E0EDC">
            <w:pPr>
              <w:jc w:val="center"/>
              <w:rPr>
                <w:sz w:val="24"/>
              </w:rPr>
            </w:pPr>
          </w:p>
        </w:tc>
        <w:tc>
          <w:tcPr>
            <w:tcW w:w="1418" w:type="dxa"/>
            <w:hideMark/>
          </w:tcPr>
          <w:p w:rsidR="00BF46EE" w:rsidRPr="003E0EDC" w:rsidRDefault="00BF46EE" w:rsidP="003E0EDC">
            <w:pPr>
              <w:jc w:val="center"/>
              <w:rPr>
                <w:sz w:val="24"/>
              </w:rPr>
            </w:pPr>
          </w:p>
        </w:tc>
        <w:tc>
          <w:tcPr>
            <w:tcW w:w="1230" w:type="dxa"/>
            <w:hideMark/>
          </w:tcPr>
          <w:p w:rsidR="00BF46EE" w:rsidRPr="003E0EDC" w:rsidRDefault="00BF46EE" w:rsidP="003E0EDC">
            <w:pPr>
              <w:jc w:val="center"/>
              <w:rPr>
                <w:sz w:val="24"/>
              </w:rPr>
            </w:pPr>
          </w:p>
        </w:tc>
        <w:tc>
          <w:tcPr>
            <w:tcW w:w="1140" w:type="dxa"/>
            <w:gridSpan w:val="2"/>
            <w:hideMark/>
          </w:tcPr>
          <w:p w:rsidR="00BF46EE" w:rsidRPr="003E0EDC" w:rsidRDefault="00BF46EE" w:rsidP="003E0EDC">
            <w:pPr>
              <w:jc w:val="center"/>
              <w:rPr>
                <w:sz w:val="24"/>
              </w:rPr>
            </w:pPr>
          </w:p>
        </w:tc>
        <w:tc>
          <w:tcPr>
            <w:tcW w:w="1134" w:type="dxa"/>
            <w:hideMark/>
          </w:tcPr>
          <w:p w:rsidR="00BF46EE" w:rsidRPr="003E0EDC" w:rsidRDefault="00BF46EE" w:rsidP="003E0EDC">
            <w:pPr>
              <w:jc w:val="center"/>
              <w:rPr>
                <w:sz w:val="24"/>
              </w:rPr>
            </w:pPr>
          </w:p>
        </w:tc>
      </w:tr>
      <w:tr w:rsidR="00BF46EE" w:rsidRPr="003E0EDC" w:rsidTr="00BF46EE">
        <w:trPr>
          <w:trHeight w:val="936"/>
        </w:trPr>
        <w:tc>
          <w:tcPr>
            <w:tcW w:w="3969" w:type="dxa"/>
            <w:gridSpan w:val="5"/>
            <w:vMerge/>
            <w:hideMark/>
          </w:tcPr>
          <w:p w:rsidR="00BF46EE" w:rsidRPr="003E0EDC" w:rsidRDefault="00BF46EE" w:rsidP="003E0EDC">
            <w:pPr>
              <w:jc w:val="center"/>
              <w:rPr>
                <w:sz w:val="24"/>
              </w:rPr>
            </w:pPr>
          </w:p>
        </w:tc>
        <w:tc>
          <w:tcPr>
            <w:tcW w:w="992" w:type="dxa"/>
            <w:gridSpan w:val="2"/>
            <w:hideMark/>
          </w:tcPr>
          <w:p w:rsidR="00BF46EE" w:rsidRPr="003E0EDC" w:rsidRDefault="00BF46EE" w:rsidP="003E0EDC">
            <w:pPr>
              <w:jc w:val="center"/>
              <w:rPr>
                <w:sz w:val="24"/>
              </w:rPr>
            </w:pPr>
            <w:r w:rsidRPr="003E0EDC">
              <w:rPr>
                <w:sz w:val="24"/>
              </w:rPr>
              <w:t>иные вн</w:t>
            </w:r>
            <w:r w:rsidRPr="003E0EDC">
              <w:rPr>
                <w:sz w:val="24"/>
              </w:rPr>
              <w:t>е</w:t>
            </w:r>
            <w:r w:rsidRPr="003E0EDC">
              <w:rPr>
                <w:sz w:val="24"/>
              </w:rPr>
              <w:t>бю</w:t>
            </w:r>
            <w:r w:rsidRPr="003E0EDC">
              <w:rPr>
                <w:sz w:val="24"/>
              </w:rPr>
              <w:t>д</w:t>
            </w:r>
            <w:r w:rsidRPr="003E0EDC">
              <w:rPr>
                <w:sz w:val="24"/>
              </w:rPr>
              <w:t>жетные исто</w:t>
            </w:r>
            <w:r w:rsidRPr="003E0EDC">
              <w:rPr>
                <w:sz w:val="24"/>
              </w:rPr>
              <w:t>ч</w:t>
            </w:r>
            <w:r w:rsidRPr="003E0EDC">
              <w:rPr>
                <w:sz w:val="24"/>
              </w:rPr>
              <w:t>ники</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p>
        </w:tc>
        <w:tc>
          <w:tcPr>
            <w:tcW w:w="1414" w:type="dxa"/>
            <w:hideMark/>
          </w:tcPr>
          <w:p w:rsidR="00BF46EE" w:rsidRPr="003E0EDC" w:rsidRDefault="00BF46EE" w:rsidP="003E0EDC">
            <w:pPr>
              <w:jc w:val="center"/>
              <w:rPr>
                <w:sz w:val="24"/>
              </w:rPr>
            </w:pPr>
          </w:p>
        </w:tc>
        <w:tc>
          <w:tcPr>
            <w:tcW w:w="1417" w:type="dxa"/>
            <w:hideMark/>
          </w:tcPr>
          <w:p w:rsidR="00BF46EE" w:rsidRPr="003E0EDC" w:rsidRDefault="00BF46EE" w:rsidP="003E0EDC">
            <w:pPr>
              <w:jc w:val="center"/>
              <w:rPr>
                <w:sz w:val="24"/>
              </w:rPr>
            </w:pPr>
          </w:p>
        </w:tc>
        <w:tc>
          <w:tcPr>
            <w:tcW w:w="1418" w:type="dxa"/>
            <w:hideMark/>
          </w:tcPr>
          <w:p w:rsidR="00BF46EE" w:rsidRPr="003E0EDC" w:rsidRDefault="00BF46EE" w:rsidP="003E0EDC">
            <w:pPr>
              <w:jc w:val="center"/>
              <w:rPr>
                <w:sz w:val="24"/>
              </w:rPr>
            </w:pPr>
          </w:p>
        </w:tc>
        <w:tc>
          <w:tcPr>
            <w:tcW w:w="1230" w:type="dxa"/>
            <w:hideMark/>
          </w:tcPr>
          <w:p w:rsidR="00BF46EE" w:rsidRPr="003E0EDC" w:rsidRDefault="00BF46EE" w:rsidP="003E0EDC">
            <w:pPr>
              <w:jc w:val="center"/>
              <w:rPr>
                <w:sz w:val="24"/>
              </w:rPr>
            </w:pPr>
          </w:p>
        </w:tc>
        <w:tc>
          <w:tcPr>
            <w:tcW w:w="1140" w:type="dxa"/>
            <w:gridSpan w:val="2"/>
            <w:hideMark/>
          </w:tcPr>
          <w:p w:rsidR="00BF46EE" w:rsidRPr="003E0EDC" w:rsidRDefault="00BF46EE" w:rsidP="003E0EDC">
            <w:pPr>
              <w:jc w:val="center"/>
              <w:rPr>
                <w:sz w:val="24"/>
              </w:rPr>
            </w:pPr>
          </w:p>
        </w:tc>
        <w:tc>
          <w:tcPr>
            <w:tcW w:w="1134" w:type="dxa"/>
            <w:hideMark/>
          </w:tcPr>
          <w:p w:rsidR="00BF46EE" w:rsidRPr="003E0EDC" w:rsidRDefault="00BF46EE" w:rsidP="003E0EDC">
            <w:pPr>
              <w:jc w:val="center"/>
              <w:rPr>
                <w:sz w:val="24"/>
              </w:rPr>
            </w:pPr>
          </w:p>
        </w:tc>
      </w:tr>
      <w:tr w:rsidR="00BF46EE" w:rsidRPr="003E0EDC" w:rsidTr="00BF46EE">
        <w:trPr>
          <w:trHeight w:val="312"/>
        </w:trPr>
        <w:tc>
          <w:tcPr>
            <w:tcW w:w="3969" w:type="dxa"/>
            <w:gridSpan w:val="5"/>
            <w:vMerge w:val="restart"/>
            <w:hideMark/>
          </w:tcPr>
          <w:p w:rsidR="00BF46EE" w:rsidRPr="003E0EDC" w:rsidRDefault="00BF46EE" w:rsidP="006071B6">
            <w:pPr>
              <w:jc w:val="both"/>
              <w:rPr>
                <w:sz w:val="24"/>
              </w:rPr>
            </w:pPr>
            <w:r w:rsidRPr="003E0EDC">
              <w:rPr>
                <w:sz w:val="24"/>
              </w:rPr>
              <w:t>прочие расходы</w:t>
            </w:r>
          </w:p>
        </w:tc>
        <w:tc>
          <w:tcPr>
            <w:tcW w:w="992" w:type="dxa"/>
            <w:gridSpan w:val="2"/>
            <w:hideMark/>
          </w:tcPr>
          <w:p w:rsidR="00BF46EE" w:rsidRPr="003E0EDC" w:rsidRDefault="00BF46EE" w:rsidP="006071B6">
            <w:pPr>
              <w:jc w:val="both"/>
              <w:rPr>
                <w:sz w:val="24"/>
              </w:rPr>
            </w:pPr>
            <w:r w:rsidRPr="003E0EDC">
              <w:rPr>
                <w:sz w:val="24"/>
              </w:rPr>
              <w:t>всего</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4 355 858,7</w:t>
            </w:r>
          </w:p>
        </w:tc>
        <w:tc>
          <w:tcPr>
            <w:tcW w:w="1414" w:type="dxa"/>
            <w:hideMark/>
          </w:tcPr>
          <w:p w:rsidR="00BF46EE" w:rsidRPr="003E0EDC" w:rsidRDefault="00BF46EE" w:rsidP="003E0EDC">
            <w:pPr>
              <w:jc w:val="center"/>
              <w:rPr>
                <w:sz w:val="24"/>
              </w:rPr>
            </w:pPr>
            <w:r w:rsidRPr="003E0EDC">
              <w:rPr>
                <w:sz w:val="24"/>
              </w:rPr>
              <w:t>923 270,4</w:t>
            </w:r>
          </w:p>
        </w:tc>
        <w:tc>
          <w:tcPr>
            <w:tcW w:w="1417" w:type="dxa"/>
            <w:hideMark/>
          </w:tcPr>
          <w:p w:rsidR="00BF46EE" w:rsidRPr="003E0EDC" w:rsidRDefault="00BF46EE" w:rsidP="003E0EDC">
            <w:pPr>
              <w:jc w:val="center"/>
              <w:rPr>
                <w:sz w:val="24"/>
              </w:rPr>
            </w:pPr>
            <w:r w:rsidRPr="003E0EDC">
              <w:rPr>
                <w:sz w:val="24"/>
              </w:rPr>
              <w:t>933 804,9</w:t>
            </w:r>
          </w:p>
        </w:tc>
        <w:tc>
          <w:tcPr>
            <w:tcW w:w="1418" w:type="dxa"/>
            <w:hideMark/>
          </w:tcPr>
          <w:p w:rsidR="00BF46EE" w:rsidRPr="003E0EDC" w:rsidRDefault="00BF46EE" w:rsidP="003E0EDC">
            <w:pPr>
              <w:jc w:val="center"/>
              <w:rPr>
                <w:sz w:val="24"/>
              </w:rPr>
            </w:pPr>
            <w:r w:rsidRPr="003E0EDC">
              <w:rPr>
                <w:sz w:val="24"/>
              </w:rPr>
              <w:t>596 299,6</w:t>
            </w:r>
          </w:p>
        </w:tc>
        <w:tc>
          <w:tcPr>
            <w:tcW w:w="1230" w:type="dxa"/>
            <w:hideMark/>
          </w:tcPr>
          <w:p w:rsidR="00BF46EE" w:rsidRPr="003E0EDC" w:rsidRDefault="00BF46EE" w:rsidP="003E0EDC">
            <w:pPr>
              <w:jc w:val="center"/>
              <w:rPr>
                <w:sz w:val="24"/>
              </w:rPr>
            </w:pPr>
            <w:r w:rsidRPr="003E0EDC">
              <w:rPr>
                <w:sz w:val="24"/>
              </w:rPr>
              <w:t>657 522,7</w:t>
            </w:r>
          </w:p>
        </w:tc>
        <w:tc>
          <w:tcPr>
            <w:tcW w:w="1140" w:type="dxa"/>
            <w:gridSpan w:val="2"/>
            <w:hideMark/>
          </w:tcPr>
          <w:p w:rsidR="00BF46EE" w:rsidRPr="003E0EDC" w:rsidRDefault="00BF46EE" w:rsidP="003E0EDC">
            <w:pPr>
              <w:jc w:val="center"/>
              <w:rPr>
                <w:sz w:val="24"/>
              </w:rPr>
            </w:pPr>
            <w:r w:rsidRPr="003E0EDC">
              <w:rPr>
                <w:sz w:val="24"/>
              </w:rPr>
              <w:t>609 741,0</w:t>
            </w:r>
          </w:p>
        </w:tc>
        <w:tc>
          <w:tcPr>
            <w:tcW w:w="1134" w:type="dxa"/>
            <w:hideMark/>
          </w:tcPr>
          <w:p w:rsidR="00BF46EE" w:rsidRPr="003E0EDC" w:rsidRDefault="00BF46EE" w:rsidP="003E0EDC">
            <w:pPr>
              <w:jc w:val="center"/>
              <w:rPr>
                <w:sz w:val="24"/>
              </w:rPr>
            </w:pPr>
            <w:r w:rsidRPr="003E0EDC">
              <w:rPr>
                <w:sz w:val="24"/>
              </w:rPr>
              <w:t>635 220,1</w:t>
            </w:r>
          </w:p>
        </w:tc>
      </w:tr>
      <w:tr w:rsidR="00BF46EE" w:rsidRPr="003E0EDC" w:rsidTr="00BF46EE">
        <w:trPr>
          <w:trHeight w:val="624"/>
        </w:trPr>
        <w:tc>
          <w:tcPr>
            <w:tcW w:w="3969" w:type="dxa"/>
            <w:gridSpan w:val="5"/>
            <w:vMerge/>
            <w:hideMark/>
          </w:tcPr>
          <w:p w:rsidR="00BF46EE" w:rsidRPr="003E0EDC" w:rsidRDefault="00BF46EE" w:rsidP="006071B6">
            <w:pPr>
              <w:jc w:val="both"/>
              <w:rPr>
                <w:sz w:val="24"/>
              </w:rPr>
            </w:pPr>
          </w:p>
        </w:tc>
        <w:tc>
          <w:tcPr>
            <w:tcW w:w="992" w:type="dxa"/>
            <w:gridSpan w:val="2"/>
            <w:hideMark/>
          </w:tcPr>
          <w:p w:rsidR="00BF46EE" w:rsidRPr="003E0EDC" w:rsidRDefault="00BF46EE" w:rsidP="006071B6">
            <w:pPr>
              <w:jc w:val="both"/>
              <w:rPr>
                <w:sz w:val="24"/>
              </w:rPr>
            </w:pPr>
            <w:r w:rsidRPr="003E0EDC">
              <w:rPr>
                <w:sz w:val="24"/>
              </w:rPr>
              <w:t>фед</w:t>
            </w:r>
            <w:r w:rsidRPr="003E0EDC">
              <w:rPr>
                <w:sz w:val="24"/>
              </w:rPr>
              <w:t>е</w:t>
            </w:r>
            <w:r w:rsidRPr="003E0EDC">
              <w:rPr>
                <w:sz w:val="24"/>
              </w:rPr>
              <w:t>рал</w:t>
            </w:r>
            <w:r w:rsidRPr="003E0EDC">
              <w:rPr>
                <w:sz w:val="24"/>
              </w:rPr>
              <w:t>ь</w:t>
            </w:r>
            <w:r w:rsidRPr="003E0EDC">
              <w:rPr>
                <w:sz w:val="24"/>
              </w:rPr>
              <w:t>ный бю</w:t>
            </w:r>
            <w:r w:rsidRPr="003E0EDC">
              <w:rPr>
                <w:sz w:val="24"/>
              </w:rPr>
              <w:t>д</w:t>
            </w:r>
            <w:r w:rsidRPr="003E0EDC">
              <w:rPr>
                <w:sz w:val="24"/>
              </w:rPr>
              <w:t>жет</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28 559,8</w:t>
            </w:r>
          </w:p>
        </w:tc>
        <w:tc>
          <w:tcPr>
            <w:tcW w:w="1414" w:type="dxa"/>
            <w:hideMark/>
          </w:tcPr>
          <w:p w:rsidR="00BF46EE" w:rsidRPr="003E0EDC" w:rsidRDefault="00BF46EE" w:rsidP="003E0EDC">
            <w:pPr>
              <w:jc w:val="center"/>
              <w:rPr>
                <w:sz w:val="24"/>
              </w:rPr>
            </w:pPr>
            <w:r w:rsidRPr="003E0EDC">
              <w:rPr>
                <w:sz w:val="24"/>
              </w:rPr>
              <w:t>4 533,3</w:t>
            </w:r>
          </w:p>
        </w:tc>
        <w:tc>
          <w:tcPr>
            <w:tcW w:w="1417" w:type="dxa"/>
            <w:hideMark/>
          </w:tcPr>
          <w:p w:rsidR="00BF46EE" w:rsidRPr="003E0EDC" w:rsidRDefault="00BF46EE" w:rsidP="003E0EDC">
            <w:pPr>
              <w:jc w:val="center"/>
              <w:rPr>
                <w:sz w:val="24"/>
              </w:rPr>
            </w:pPr>
            <w:r w:rsidRPr="003E0EDC">
              <w:rPr>
                <w:sz w:val="24"/>
              </w:rPr>
              <w:t>3 888,0</w:t>
            </w:r>
          </w:p>
        </w:tc>
        <w:tc>
          <w:tcPr>
            <w:tcW w:w="1418" w:type="dxa"/>
            <w:hideMark/>
          </w:tcPr>
          <w:p w:rsidR="00BF46EE" w:rsidRPr="003E0EDC" w:rsidRDefault="00BF46EE" w:rsidP="003E0EDC">
            <w:pPr>
              <w:jc w:val="center"/>
              <w:rPr>
                <w:sz w:val="24"/>
              </w:rPr>
            </w:pPr>
            <w:r w:rsidRPr="003E0EDC">
              <w:rPr>
                <w:sz w:val="24"/>
              </w:rPr>
              <w:t>4 706,3</w:t>
            </w:r>
          </w:p>
        </w:tc>
        <w:tc>
          <w:tcPr>
            <w:tcW w:w="1230" w:type="dxa"/>
            <w:hideMark/>
          </w:tcPr>
          <w:p w:rsidR="00BF46EE" w:rsidRPr="003E0EDC" w:rsidRDefault="00BF46EE" w:rsidP="003E0EDC">
            <w:pPr>
              <w:jc w:val="center"/>
              <w:rPr>
                <w:sz w:val="24"/>
              </w:rPr>
            </w:pPr>
            <w:r w:rsidRPr="003E0EDC">
              <w:rPr>
                <w:sz w:val="24"/>
              </w:rPr>
              <w:t>4 927,5</w:t>
            </w:r>
          </w:p>
        </w:tc>
        <w:tc>
          <w:tcPr>
            <w:tcW w:w="1140" w:type="dxa"/>
            <w:gridSpan w:val="2"/>
            <w:hideMark/>
          </w:tcPr>
          <w:p w:rsidR="00BF46EE" w:rsidRPr="003E0EDC" w:rsidRDefault="00BF46EE" w:rsidP="003E0EDC">
            <w:pPr>
              <w:jc w:val="center"/>
              <w:rPr>
                <w:sz w:val="24"/>
              </w:rPr>
            </w:pPr>
            <w:r w:rsidRPr="003E0EDC">
              <w:rPr>
                <w:sz w:val="24"/>
              </w:rPr>
              <w:t>5 144,3</w:t>
            </w:r>
          </w:p>
        </w:tc>
        <w:tc>
          <w:tcPr>
            <w:tcW w:w="1134" w:type="dxa"/>
            <w:hideMark/>
          </w:tcPr>
          <w:p w:rsidR="00BF46EE" w:rsidRPr="003E0EDC" w:rsidRDefault="00BF46EE" w:rsidP="003E0EDC">
            <w:pPr>
              <w:jc w:val="center"/>
              <w:rPr>
                <w:sz w:val="24"/>
              </w:rPr>
            </w:pPr>
            <w:r w:rsidRPr="003E0EDC">
              <w:rPr>
                <w:sz w:val="24"/>
              </w:rPr>
              <w:t>5 360,4</w:t>
            </w:r>
          </w:p>
        </w:tc>
      </w:tr>
      <w:tr w:rsidR="00BF46EE" w:rsidRPr="003E0EDC" w:rsidTr="00BF46EE">
        <w:trPr>
          <w:trHeight w:val="936"/>
        </w:trPr>
        <w:tc>
          <w:tcPr>
            <w:tcW w:w="3969" w:type="dxa"/>
            <w:gridSpan w:val="5"/>
            <w:vMerge/>
            <w:hideMark/>
          </w:tcPr>
          <w:p w:rsidR="00BF46EE" w:rsidRPr="003E0EDC" w:rsidRDefault="00BF46EE" w:rsidP="006071B6">
            <w:pPr>
              <w:jc w:val="both"/>
              <w:rPr>
                <w:sz w:val="24"/>
              </w:rPr>
            </w:pPr>
          </w:p>
        </w:tc>
        <w:tc>
          <w:tcPr>
            <w:tcW w:w="992" w:type="dxa"/>
            <w:gridSpan w:val="2"/>
            <w:hideMark/>
          </w:tcPr>
          <w:p w:rsidR="00BF46EE" w:rsidRPr="003E0EDC" w:rsidRDefault="00BF46EE" w:rsidP="006071B6">
            <w:pPr>
              <w:jc w:val="both"/>
              <w:rPr>
                <w:sz w:val="24"/>
              </w:rPr>
            </w:pPr>
            <w:r w:rsidRPr="003E0EDC">
              <w:rPr>
                <w:sz w:val="24"/>
              </w:rPr>
              <w:t>бю</w:t>
            </w:r>
            <w:r w:rsidRPr="003E0EDC">
              <w:rPr>
                <w:sz w:val="24"/>
              </w:rPr>
              <w:t>д</w:t>
            </w:r>
            <w:r w:rsidRPr="003E0EDC">
              <w:rPr>
                <w:sz w:val="24"/>
              </w:rPr>
              <w:t>жет авт</w:t>
            </w:r>
            <w:r w:rsidRPr="003E0EDC">
              <w:rPr>
                <w:sz w:val="24"/>
              </w:rPr>
              <w:t>о</w:t>
            </w:r>
            <w:r w:rsidRPr="003E0EDC">
              <w:rPr>
                <w:sz w:val="24"/>
              </w:rPr>
              <w:t>номн</w:t>
            </w:r>
            <w:r w:rsidRPr="003E0EDC">
              <w:rPr>
                <w:sz w:val="24"/>
              </w:rPr>
              <w:t>о</w:t>
            </w:r>
            <w:r w:rsidRPr="003E0EDC">
              <w:rPr>
                <w:sz w:val="24"/>
              </w:rPr>
              <w:t>го о</w:t>
            </w:r>
            <w:r w:rsidRPr="003E0EDC">
              <w:rPr>
                <w:sz w:val="24"/>
              </w:rPr>
              <w:t>к</w:t>
            </w:r>
            <w:r w:rsidRPr="003E0EDC">
              <w:rPr>
                <w:sz w:val="24"/>
              </w:rPr>
              <w:t>руга</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948 985,6</w:t>
            </w:r>
          </w:p>
        </w:tc>
        <w:tc>
          <w:tcPr>
            <w:tcW w:w="1414" w:type="dxa"/>
            <w:hideMark/>
          </w:tcPr>
          <w:p w:rsidR="00BF46EE" w:rsidRPr="003E0EDC" w:rsidRDefault="00BF46EE" w:rsidP="003E0EDC">
            <w:pPr>
              <w:jc w:val="center"/>
              <w:rPr>
                <w:sz w:val="24"/>
              </w:rPr>
            </w:pPr>
            <w:r w:rsidRPr="003E0EDC">
              <w:rPr>
                <w:sz w:val="24"/>
              </w:rPr>
              <w:t>130 730,7</w:t>
            </w:r>
          </w:p>
        </w:tc>
        <w:tc>
          <w:tcPr>
            <w:tcW w:w="1417" w:type="dxa"/>
            <w:hideMark/>
          </w:tcPr>
          <w:p w:rsidR="00BF46EE" w:rsidRPr="003E0EDC" w:rsidRDefault="00BF46EE" w:rsidP="003E0EDC">
            <w:pPr>
              <w:jc w:val="center"/>
              <w:rPr>
                <w:sz w:val="24"/>
              </w:rPr>
            </w:pPr>
            <w:r w:rsidRPr="003E0EDC">
              <w:rPr>
                <w:sz w:val="24"/>
              </w:rPr>
              <w:t>158 964,5</w:t>
            </w:r>
          </w:p>
        </w:tc>
        <w:tc>
          <w:tcPr>
            <w:tcW w:w="1418" w:type="dxa"/>
            <w:hideMark/>
          </w:tcPr>
          <w:p w:rsidR="00BF46EE" w:rsidRPr="003E0EDC" w:rsidRDefault="00BF46EE" w:rsidP="003E0EDC">
            <w:pPr>
              <w:jc w:val="center"/>
              <w:rPr>
                <w:sz w:val="24"/>
              </w:rPr>
            </w:pPr>
            <w:r w:rsidRPr="003E0EDC">
              <w:rPr>
                <w:sz w:val="24"/>
              </w:rPr>
              <w:t>153 249,7</w:t>
            </w:r>
          </w:p>
        </w:tc>
        <w:tc>
          <w:tcPr>
            <w:tcW w:w="1230" w:type="dxa"/>
            <w:hideMark/>
          </w:tcPr>
          <w:p w:rsidR="00BF46EE" w:rsidRPr="003E0EDC" w:rsidRDefault="00BF46EE" w:rsidP="003E0EDC">
            <w:pPr>
              <w:jc w:val="center"/>
              <w:rPr>
                <w:sz w:val="24"/>
              </w:rPr>
            </w:pPr>
            <w:r w:rsidRPr="003E0EDC">
              <w:rPr>
                <w:sz w:val="24"/>
              </w:rPr>
              <w:t>167 371,3</w:t>
            </w:r>
          </w:p>
        </w:tc>
        <w:tc>
          <w:tcPr>
            <w:tcW w:w="1140" w:type="dxa"/>
            <w:gridSpan w:val="2"/>
            <w:hideMark/>
          </w:tcPr>
          <w:p w:rsidR="00BF46EE" w:rsidRPr="003E0EDC" w:rsidRDefault="00BF46EE" w:rsidP="003E0EDC">
            <w:pPr>
              <w:jc w:val="center"/>
              <w:rPr>
                <w:sz w:val="24"/>
              </w:rPr>
            </w:pPr>
            <w:r w:rsidRPr="003E0EDC">
              <w:rPr>
                <w:sz w:val="24"/>
              </w:rPr>
              <w:t>165 851,8</w:t>
            </w:r>
          </w:p>
        </w:tc>
        <w:tc>
          <w:tcPr>
            <w:tcW w:w="1134" w:type="dxa"/>
            <w:hideMark/>
          </w:tcPr>
          <w:p w:rsidR="00BF46EE" w:rsidRPr="003E0EDC" w:rsidRDefault="00BF46EE" w:rsidP="003E0EDC">
            <w:pPr>
              <w:jc w:val="center"/>
              <w:rPr>
                <w:sz w:val="24"/>
              </w:rPr>
            </w:pPr>
            <w:r w:rsidRPr="003E0EDC">
              <w:rPr>
                <w:sz w:val="24"/>
              </w:rPr>
              <w:t>172 817,6</w:t>
            </w:r>
          </w:p>
        </w:tc>
      </w:tr>
      <w:tr w:rsidR="00BF46EE" w:rsidRPr="003E0EDC" w:rsidTr="00BF46EE">
        <w:trPr>
          <w:trHeight w:val="312"/>
        </w:trPr>
        <w:tc>
          <w:tcPr>
            <w:tcW w:w="3969" w:type="dxa"/>
            <w:gridSpan w:val="5"/>
            <w:vMerge/>
            <w:hideMark/>
          </w:tcPr>
          <w:p w:rsidR="00BF46EE" w:rsidRPr="003E0EDC" w:rsidRDefault="00BF46EE" w:rsidP="006071B6">
            <w:pPr>
              <w:jc w:val="both"/>
              <w:rPr>
                <w:sz w:val="24"/>
              </w:rPr>
            </w:pPr>
          </w:p>
        </w:tc>
        <w:tc>
          <w:tcPr>
            <w:tcW w:w="992" w:type="dxa"/>
            <w:gridSpan w:val="2"/>
            <w:hideMark/>
          </w:tcPr>
          <w:p w:rsidR="00BF46EE" w:rsidRPr="003E0EDC" w:rsidRDefault="00BF46EE" w:rsidP="006071B6">
            <w:pPr>
              <w:jc w:val="both"/>
              <w:rPr>
                <w:sz w:val="24"/>
              </w:rPr>
            </w:pPr>
            <w:r w:rsidRPr="003E0EDC">
              <w:rPr>
                <w:sz w:val="24"/>
              </w:rPr>
              <w:t>бю</w:t>
            </w:r>
            <w:r w:rsidRPr="003E0EDC">
              <w:rPr>
                <w:sz w:val="24"/>
              </w:rPr>
              <w:t>д</w:t>
            </w:r>
            <w:r w:rsidRPr="003E0EDC">
              <w:rPr>
                <w:sz w:val="24"/>
              </w:rPr>
              <w:t>жет района</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3 378 313,3</w:t>
            </w:r>
          </w:p>
        </w:tc>
        <w:tc>
          <w:tcPr>
            <w:tcW w:w="1414" w:type="dxa"/>
            <w:hideMark/>
          </w:tcPr>
          <w:p w:rsidR="00BF46EE" w:rsidRPr="003E0EDC" w:rsidRDefault="00BF46EE" w:rsidP="003E0EDC">
            <w:pPr>
              <w:jc w:val="center"/>
              <w:rPr>
                <w:sz w:val="24"/>
              </w:rPr>
            </w:pPr>
            <w:r w:rsidRPr="003E0EDC">
              <w:rPr>
                <w:sz w:val="24"/>
              </w:rPr>
              <w:t>788 006,4</w:t>
            </w:r>
          </w:p>
        </w:tc>
        <w:tc>
          <w:tcPr>
            <w:tcW w:w="1417" w:type="dxa"/>
            <w:hideMark/>
          </w:tcPr>
          <w:p w:rsidR="00BF46EE" w:rsidRPr="003E0EDC" w:rsidRDefault="00BF46EE" w:rsidP="003E0EDC">
            <w:pPr>
              <w:jc w:val="center"/>
              <w:rPr>
                <w:sz w:val="24"/>
              </w:rPr>
            </w:pPr>
            <w:r w:rsidRPr="003E0EDC">
              <w:rPr>
                <w:sz w:val="24"/>
              </w:rPr>
              <w:t>770 952,4</w:t>
            </w:r>
          </w:p>
        </w:tc>
        <w:tc>
          <w:tcPr>
            <w:tcW w:w="1418" w:type="dxa"/>
            <w:hideMark/>
          </w:tcPr>
          <w:p w:rsidR="00BF46EE" w:rsidRPr="003E0EDC" w:rsidRDefault="00BF46EE" w:rsidP="003E0EDC">
            <w:pPr>
              <w:jc w:val="center"/>
              <w:rPr>
                <w:sz w:val="24"/>
              </w:rPr>
            </w:pPr>
            <w:r w:rsidRPr="003E0EDC">
              <w:rPr>
                <w:sz w:val="24"/>
              </w:rPr>
              <w:t>438 343,6</w:t>
            </w:r>
          </w:p>
        </w:tc>
        <w:tc>
          <w:tcPr>
            <w:tcW w:w="1230" w:type="dxa"/>
            <w:hideMark/>
          </w:tcPr>
          <w:p w:rsidR="00BF46EE" w:rsidRPr="003E0EDC" w:rsidRDefault="00BF46EE" w:rsidP="003E0EDC">
            <w:pPr>
              <w:jc w:val="center"/>
              <w:rPr>
                <w:sz w:val="24"/>
              </w:rPr>
            </w:pPr>
            <w:r w:rsidRPr="003E0EDC">
              <w:rPr>
                <w:sz w:val="24"/>
              </w:rPr>
              <w:t>485 223,9</w:t>
            </w:r>
          </w:p>
        </w:tc>
        <w:tc>
          <w:tcPr>
            <w:tcW w:w="1140" w:type="dxa"/>
            <w:gridSpan w:val="2"/>
            <w:hideMark/>
          </w:tcPr>
          <w:p w:rsidR="00BF46EE" w:rsidRPr="003E0EDC" w:rsidRDefault="00BF46EE" w:rsidP="003E0EDC">
            <w:pPr>
              <w:jc w:val="center"/>
              <w:rPr>
                <w:sz w:val="24"/>
              </w:rPr>
            </w:pPr>
            <w:r w:rsidRPr="003E0EDC">
              <w:rPr>
                <w:sz w:val="24"/>
              </w:rPr>
              <w:t>438 744,9</w:t>
            </w:r>
          </w:p>
        </w:tc>
        <w:tc>
          <w:tcPr>
            <w:tcW w:w="1134" w:type="dxa"/>
            <w:hideMark/>
          </w:tcPr>
          <w:p w:rsidR="00BF46EE" w:rsidRPr="003E0EDC" w:rsidRDefault="00BF46EE" w:rsidP="003E0EDC">
            <w:pPr>
              <w:jc w:val="center"/>
              <w:rPr>
                <w:sz w:val="24"/>
              </w:rPr>
            </w:pPr>
            <w:r w:rsidRPr="003E0EDC">
              <w:rPr>
                <w:sz w:val="24"/>
              </w:rPr>
              <w:t>457 042,1</w:t>
            </w:r>
          </w:p>
        </w:tc>
      </w:tr>
      <w:tr w:rsidR="00BF46EE" w:rsidRPr="003E0EDC" w:rsidTr="00BF46EE">
        <w:trPr>
          <w:trHeight w:val="1668"/>
        </w:trPr>
        <w:tc>
          <w:tcPr>
            <w:tcW w:w="3969" w:type="dxa"/>
            <w:gridSpan w:val="5"/>
            <w:vMerge/>
            <w:hideMark/>
          </w:tcPr>
          <w:p w:rsidR="00BF46EE" w:rsidRPr="003E0EDC" w:rsidRDefault="00BF46EE" w:rsidP="003E0EDC">
            <w:pPr>
              <w:jc w:val="center"/>
              <w:rPr>
                <w:sz w:val="24"/>
              </w:rPr>
            </w:pPr>
          </w:p>
        </w:tc>
        <w:tc>
          <w:tcPr>
            <w:tcW w:w="992" w:type="dxa"/>
            <w:gridSpan w:val="2"/>
            <w:hideMark/>
          </w:tcPr>
          <w:p w:rsidR="00BF46EE" w:rsidRPr="003E0EDC" w:rsidRDefault="00BF46EE" w:rsidP="006071B6">
            <w:pPr>
              <w:jc w:val="both"/>
              <w:rPr>
                <w:sz w:val="24"/>
              </w:rPr>
            </w:pPr>
            <w:r w:rsidRPr="003E0EDC">
              <w:rPr>
                <w:sz w:val="24"/>
              </w:rPr>
              <w:t>в том числе бе</w:t>
            </w:r>
            <w:r w:rsidRPr="003E0EDC">
              <w:rPr>
                <w:sz w:val="24"/>
              </w:rPr>
              <w:t>з</w:t>
            </w:r>
            <w:r w:rsidRPr="003E0EDC">
              <w:rPr>
                <w:sz w:val="24"/>
              </w:rPr>
              <w:t>во</w:t>
            </w:r>
            <w:r w:rsidRPr="003E0EDC">
              <w:rPr>
                <w:sz w:val="24"/>
              </w:rPr>
              <w:t>з</w:t>
            </w:r>
            <w:r w:rsidRPr="003E0EDC">
              <w:rPr>
                <w:sz w:val="24"/>
              </w:rPr>
              <w:t>мез</w:t>
            </w:r>
            <w:r w:rsidRPr="003E0EDC">
              <w:rPr>
                <w:sz w:val="24"/>
              </w:rPr>
              <w:t>д</w:t>
            </w:r>
            <w:r w:rsidRPr="003E0EDC">
              <w:rPr>
                <w:sz w:val="24"/>
              </w:rPr>
              <w:t>ные пост</w:t>
            </w:r>
            <w:r w:rsidRPr="003E0EDC">
              <w:rPr>
                <w:sz w:val="24"/>
              </w:rPr>
              <w:t>у</w:t>
            </w:r>
            <w:r w:rsidRPr="003E0EDC">
              <w:rPr>
                <w:sz w:val="24"/>
              </w:rPr>
              <w:t>пления физ</w:t>
            </w:r>
            <w:r w:rsidRPr="003E0EDC">
              <w:rPr>
                <w:sz w:val="24"/>
              </w:rPr>
              <w:t>и</w:t>
            </w:r>
            <w:r w:rsidRPr="003E0EDC">
              <w:rPr>
                <w:sz w:val="24"/>
              </w:rPr>
              <w:lastRenderedPageBreak/>
              <w:t>ческих и юр</w:t>
            </w:r>
            <w:r w:rsidRPr="003E0EDC">
              <w:rPr>
                <w:sz w:val="24"/>
              </w:rPr>
              <w:t>и</w:t>
            </w:r>
            <w:r w:rsidRPr="003E0EDC">
              <w:rPr>
                <w:sz w:val="24"/>
              </w:rPr>
              <w:t>дич</w:t>
            </w:r>
            <w:r w:rsidRPr="003E0EDC">
              <w:rPr>
                <w:sz w:val="24"/>
              </w:rPr>
              <w:t>е</w:t>
            </w:r>
            <w:r w:rsidRPr="003E0EDC">
              <w:rPr>
                <w:sz w:val="24"/>
              </w:rPr>
              <w:t>ских лиц</w:t>
            </w:r>
          </w:p>
        </w:tc>
        <w:tc>
          <w:tcPr>
            <w:tcW w:w="1136" w:type="dxa"/>
            <w:hideMark/>
          </w:tcPr>
          <w:p w:rsidR="00BF46EE" w:rsidRPr="003E0EDC" w:rsidRDefault="00BF46EE" w:rsidP="003E0EDC">
            <w:pPr>
              <w:jc w:val="center"/>
              <w:rPr>
                <w:sz w:val="24"/>
              </w:rPr>
            </w:pPr>
            <w:r w:rsidRPr="003E0EDC">
              <w:rPr>
                <w:sz w:val="24"/>
              </w:rPr>
              <w:lastRenderedPageBreak/>
              <w:t>х</w:t>
            </w:r>
          </w:p>
        </w:tc>
        <w:tc>
          <w:tcPr>
            <w:tcW w:w="1564" w:type="dxa"/>
            <w:hideMark/>
          </w:tcPr>
          <w:p w:rsidR="00BF46EE" w:rsidRPr="003E0EDC" w:rsidRDefault="00BF46EE" w:rsidP="003E0EDC">
            <w:pPr>
              <w:jc w:val="center"/>
              <w:rPr>
                <w:sz w:val="24"/>
              </w:rPr>
            </w:pPr>
            <w:r w:rsidRPr="003E0EDC">
              <w:rPr>
                <w:sz w:val="24"/>
              </w:rPr>
              <w:t>728,4</w:t>
            </w:r>
          </w:p>
        </w:tc>
        <w:tc>
          <w:tcPr>
            <w:tcW w:w="1414" w:type="dxa"/>
            <w:hideMark/>
          </w:tcPr>
          <w:p w:rsidR="00BF46EE" w:rsidRPr="003E0EDC" w:rsidRDefault="00BF46EE" w:rsidP="003E0EDC">
            <w:pPr>
              <w:jc w:val="center"/>
              <w:rPr>
                <w:sz w:val="24"/>
              </w:rPr>
            </w:pPr>
            <w:r w:rsidRPr="003E0EDC">
              <w:rPr>
                <w:sz w:val="24"/>
              </w:rPr>
              <w:t>728,4</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624"/>
        </w:trPr>
        <w:tc>
          <w:tcPr>
            <w:tcW w:w="3969" w:type="dxa"/>
            <w:gridSpan w:val="5"/>
            <w:vMerge/>
            <w:hideMark/>
          </w:tcPr>
          <w:p w:rsidR="00BF46EE" w:rsidRPr="003E0EDC" w:rsidRDefault="00BF46EE" w:rsidP="003E0EDC">
            <w:pPr>
              <w:jc w:val="center"/>
              <w:rPr>
                <w:sz w:val="24"/>
              </w:rPr>
            </w:pPr>
          </w:p>
        </w:tc>
        <w:tc>
          <w:tcPr>
            <w:tcW w:w="992" w:type="dxa"/>
            <w:gridSpan w:val="2"/>
            <w:hideMark/>
          </w:tcPr>
          <w:p w:rsidR="00BF46EE" w:rsidRPr="003E0EDC" w:rsidRDefault="00BF46EE" w:rsidP="003E0EDC">
            <w:pPr>
              <w:jc w:val="center"/>
              <w:rPr>
                <w:sz w:val="24"/>
              </w:rPr>
            </w:pPr>
            <w:r w:rsidRPr="003E0EDC">
              <w:rPr>
                <w:sz w:val="24"/>
              </w:rPr>
              <w:t>бю</w:t>
            </w:r>
            <w:r w:rsidRPr="003E0EDC">
              <w:rPr>
                <w:sz w:val="24"/>
              </w:rPr>
              <w:t>д</w:t>
            </w:r>
            <w:r w:rsidRPr="003E0EDC">
              <w:rPr>
                <w:sz w:val="24"/>
              </w:rPr>
              <w:t>жет пос</w:t>
            </w:r>
            <w:r w:rsidRPr="003E0EDC">
              <w:rPr>
                <w:sz w:val="24"/>
              </w:rPr>
              <w:t>е</w:t>
            </w:r>
            <w:r w:rsidRPr="003E0EDC">
              <w:rPr>
                <w:sz w:val="24"/>
              </w:rPr>
              <w:t>лений</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936"/>
        </w:trPr>
        <w:tc>
          <w:tcPr>
            <w:tcW w:w="3969" w:type="dxa"/>
            <w:gridSpan w:val="5"/>
            <w:vMerge/>
            <w:hideMark/>
          </w:tcPr>
          <w:p w:rsidR="00BF46EE" w:rsidRPr="003E0EDC" w:rsidRDefault="00BF46EE" w:rsidP="003E0EDC">
            <w:pPr>
              <w:jc w:val="center"/>
              <w:rPr>
                <w:sz w:val="24"/>
              </w:rPr>
            </w:pPr>
          </w:p>
        </w:tc>
        <w:tc>
          <w:tcPr>
            <w:tcW w:w="992" w:type="dxa"/>
            <w:gridSpan w:val="2"/>
            <w:hideMark/>
          </w:tcPr>
          <w:p w:rsidR="00BF46EE" w:rsidRPr="003E0EDC" w:rsidRDefault="00BF46EE" w:rsidP="003E0EDC">
            <w:pPr>
              <w:jc w:val="center"/>
              <w:rPr>
                <w:sz w:val="24"/>
              </w:rPr>
            </w:pPr>
            <w:r w:rsidRPr="003E0EDC">
              <w:rPr>
                <w:sz w:val="24"/>
              </w:rPr>
              <w:t>иные вн</w:t>
            </w:r>
            <w:r w:rsidRPr="003E0EDC">
              <w:rPr>
                <w:sz w:val="24"/>
              </w:rPr>
              <w:t>е</w:t>
            </w:r>
            <w:r w:rsidRPr="003E0EDC">
              <w:rPr>
                <w:sz w:val="24"/>
              </w:rPr>
              <w:t>бю</w:t>
            </w:r>
            <w:r w:rsidRPr="003E0EDC">
              <w:rPr>
                <w:sz w:val="24"/>
              </w:rPr>
              <w:t>д</w:t>
            </w:r>
            <w:r w:rsidRPr="003E0EDC">
              <w:rPr>
                <w:sz w:val="24"/>
              </w:rPr>
              <w:t>жетные исто</w:t>
            </w:r>
            <w:r w:rsidRPr="003E0EDC">
              <w:rPr>
                <w:sz w:val="24"/>
              </w:rPr>
              <w:t>ч</w:t>
            </w:r>
            <w:r w:rsidRPr="003E0EDC">
              <w:rPr>
                <w:sz w:val="24"/>
              </w:rPr>
              <w:t>ники</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312"/>
        </w:trPr>
        <w:tc>
          <w:tcPr>
            <w:tcW w:w="4961" w:type="dxa"/>
            <w:gridSpan w:val="7"/>
            <w:hideMark/>
          </w:tcPr>
          <w:p w:rsidR="00BF46EE" w:rsidRPr="003E0EDC" w:rsidRDefault="00BF46EE" w:rsidP="006071B6">
            <w:pPr>
              <w:jc w:val="both"/>
              <w:rPr>
                <w:sz w:val="24"/>
              </w:rPr>
            </w:pPr>
            <w:r w:rsidRPr="003E0EDC">
              <w:rPr>
                <w:sz w:val="24"/>
              </w:rPr>
              <w:t>в том числе:</w:t>
            </w:r>
          </w:p>
        </w:tc>
        <w:tc>
          <w:tcPr>
            <w:tcW w:w="1136" w:type="dxa"/>
            <w:hideMark/>
          </w:tcPr>
          <w:p w:rsidR="00BF46EE" w:rsidRPr="003E0EDC" w:rsidRDefault="00BF46EE" w:rsidP="003E0EDC">
            <w:pPr>
              <w:jc w:val="center"/>
              <w:rPr>
                <w:sz w:val="24"/>
              </w:rPr>
            </w:pPr>
          </w:p>
        </w:tc>
        <w:tc>
          <w:tcPr>
            <w:tcW w:w="1564" w:type="dxa"/>
            <w:hideMark/>
          </w:tcPr>
          <w:p w:rsidR="00BF46EE" w:rsidRPr="003E0EDC" w:rsidRDefault="00BF46EE" w:rsidP="003E0EDC">
            <w:pPr>
              <w:jc w:val="center"/>
              <w:rPr>
                <w:sz w:val="24"/>
              </w:rPr>
            </w:pPr>
          </w:p>
        </w:tc>
        <w:tc>
          <w:tcPr>
            <w:tcW w:w="1414" w:type="dxa"/>
            <w:hideMark/>
          </w:tcPr>
          <w:p w:rsidR="00BF46EE" w:rsidRPr="003E0EDC" w:rsidRDefault="00BF46EE" w:rsidP="003E0EDC">
            <w:pPr>
              <w:jc w:val="center"/>
              <w:rPr>
                <w:sz w:val="24"/>
              </w:rPr>
            </w:pPr>
          </w:p>
        </w:tc>
        <w:tc>
          <w:tcPr>
            <w:tcW w:w="1417" w:type="dxa"/>
            <w:hideMark/>
          </w:tcPr>
          <w:p w:rsidR="00BF46EE" w:rsidRPr="003E0EDC" w:rsidRDefault="00BF46EE" w:rsidP="003E0EDC">
            <w:pPr>
              <w:jc w:val="center"/>
              <w:rPr>
                <w:sz w:val="24"/>
              </w:rPr>
            </w:pPr>
          </w:p>
        </w:tc>
        <w:tc>
          <w:tcPr>
            <w:tcW w:w="1418" w:type="dxa"/>
            <w:hideMark/>
          </w:tcPr>
          <w:p w:rsidR="00BF46EE" w:rsidRPr="003E0EDC" w:rsidRDefault="00BF46EE" w:rsidP="003E0EDC">
            <w:pPr>
              <w:jc w:val="center"/>
              <w:rPr>
                <w:sz w:val="24"/>
              </w:rPr>
            </w:pPr>
          </w:p>
        </w:tc>
        <w:tc>
          <w:tcPr>
            <w:tcW w:w="1230" w:type="dxa"/>
            <w:hideMark/>
          </w:tcPr>
          <w:p w:rsidR="00BF46EE" w:rsidRPr="003E0EDC" w:rsidRDefault="00BF46EE" w:rsidP="003E0EDC">
            <w:pPr>
              <w:jc w:val="center"/>
              <w:rPr>
                <w:sz w:val="24"/>
              </w:rPr>
            </w:pPr>
          </w:p>
        </w:tc>
        <w:tc>
          <w:tcPr>
            <w:tcW w:w="1140" w:type="dxa"/>
            <w:gridSpan w:val="2"/>
            <w:hideMark/>
          </w:tcPr>
          <w:p w:rsidR="00BF46EE" w:rsidRPr="003E0EDC" w:rsidRDefault="00BF46EE" w:rsidP="003E0EDC">
            <w:pPr>
              <w:jc w:val="center"/>
              <w:rPr>
                <w:sz w:val="24"/>
              </w:rPr>
            </w:pPr>
          </w:p>
        </w:tc>
        <w:tc>
          <w:tcPr>
            <w:tcW w:w="1134" w:type="dxa"/>
            <w:hideMark/>
          </w:tcPr>
          <w:p w:rsidR="00BF46EE" w:rsidRPr="003E0EDC" w:rsidRDefault="00BF46EE" w:rsidP="003E0EDC">
            <w:pPr>
              <w:jc w:val="center"/>
              <w:rPr>
                <w:sz w:val="24"/>
              </w:rPr>
            </w:pPr>
          </w:p>
        </w:tc>
      </w:tr>
      <w:tr w:rsidR="00BF46EE" w:rsidRPr="003E0EDC" w:rsidTr="00BF46EE">
        <w:trPr>
          <w:trHeight w:val="312"/>
        </w:trPr>
        <w:tc>
          <w:tcPr>
            <w:tcW w:w="3969" w:type="dxa"/>
            <w:gridSpan w:val="5"/>
            <w:vMerge w:val="restart"/>
            <w:hideMark/>
          </w:tcPr>
          <w:p w:rsidR="00BF46EE" w:rsidRPr="003E0EDC" w:rsidRDefault="00BF46EE" w:rsidP="006071B6">
            <w:pPr>
              <w:jc w:val="both"/>
              <w:rPr>
                <w:sz w:val="24"/>
              </w:rPr>
            </w:pPr>
            <w:r>
              <w:rPr>
                <w:sz w:val="24"/>
              </w:rPr>
              <w:t>о</w:t>
            </w:r>
            <w:r w:rsidRPr="003E0EDC">
              <w:rPr>
                <w:sz w:val="24"/>
              </w:rPr>
              <w:t>тветственный исполнитель (депа</w:t>
            </w:r>
            <w:r w:rsidRPr="003E0EDC">
              <w:rPr>
                <w:sz w:val="24"/>
              </w:rPr>
              <w:t>р</w:t>
            </w:r>
            <w:r w:rsidRPr="003E0EDC">
              <w:rPr>
                <w:sz w:val="24"/>
              </w:rPr>
              <w:t>тамент финансов администрации района)</w:t>
            </w:r>
          </w:p>
        </w:tc>
        <w:tc>
          <w:tcPr>
            <w:tcW w:w="992" w:type="dxa"/>
            <w:gridSpan w:val="2"/>
            <w:hideMark/>
          </w:tcPr>
          <w:p w:rsidR="00BF46EE" w:rsidRPr="003E0EDC" w:rsidRDefault="00BF46EE" w:rsidP="006071B6">
            <w:pPr>
              <w:jc w:val="both"/>
              <w:rPr>
                <w:sz w:val="24"/>
              </w:rPr>
            </w:pPr>
            <w:r w:rsidRPr="003E0EDC">
              <w:rPr>
                <w:sz w:val="24"/>
              </w:rPr>
              <w:t>всего</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4 123 055,5</w:t>
            </w:r>
          </w:p>
        </w:tc>
        <w:tc>
          <w:tcPr>
            <w:tcW w:w="1414" w:type="dxa"/>
            <w:hideMark/>
          </w:tcPr>
          <w:p w:rsidR="00BF46EE" w:rsidRPr="003E0EDC" w:rsidRDefault="00BF46EE" w:rsidP="003E0EDC">
            <w:pPr>
              <w:jc w:val="center"/>
              <w:rPr>
                <w:sz w:val="24"/>
              </w:rPr>
            </w:pPr>
            <w:r w:rsidRPr="003E0EDC">
              <w:rPr>
                <w:sz w:val="24"/>
              </w:rPr>
              <w:t>881 671,8</w:t>
            </w:r>
          </w:p>
        </w:tc>
        <w:tc>
          <w:tcPr>
            <w:tcW w:w="1417" w:type="dxa"/>
            <w:hideMark/>
          </w:tcPr>
          <w:p w:rsidR="00BF46EE" w:rsidRPr="003E0EDC" w:rsidRDefault="00BF46EE" w:rsidP="003E0EDC">
            <w:pPr>
              <w:jc w:val="center"/>
              <w:rPr>
                <w:sz w:val="24"/>
              </w:rPr>
            </w:pPr>
            <w:r w:rsidRPr="003E0EDC">
              <w:rPr>
                <w:sz w:val="24"/>
              </w:rPr>
              <w:t>871 719,2</w:t>
            </w:r>
          </w:p>
        </w:tc>
        <w:tc>
          <w:tcPr>
            <w:tcW w:w="1418" w:type="dxa"/>
            <w:hideMark/>
          </w:tcPr>
          <w:p w:rsidR="00BF46EE" w:rsidRPr="003E0EDC" w:rsidRDefault="00BF46EE" w:rsidP="003E0EDC">
            <w:pPr>
              <w:jc w:val="center"/>
              <w:rPr>
                <w:sz w:val="24"/>
              </w:rPr>
            </w:pPr>
            <w:r w:rsidRPr="003E0EDC">
              <w:rPr>
                <w:sz w:val="24"/>
              </w:rPr>
              <w:t>567 784,1</w:t>
            </w:r>
          </w:p>
        </w:tc>
        <w:tc>
          <w:tcPr>
            <w:tcW w:w="1230" w:type="dxa"/>
            <w:hideMark/>
          </w:tcPr>
          <w:p w:rsidR="00BF46EE" w:rsidRPr="003E0EDC" w:rsidRDefault="00BF46EE" w:rsidP="003E0EDC">
            <w:pPr>
              <w:jc w:val="center"/>
              <w:rPr>
                <w:sz w:val="24"/>
              </w:rPr>
            </w:pPr>
            <w:r w:rsidRPr="003E0EDC">
              <w:rPr>
                <w:sz w:val="24"/>
              </w:rPr>
              <w:t>620 567,0</w:t>
            </w:r>
          </w:p>
        </w:tc>
        <w:tc>
          <w:tcPr>
            <w:tcW w:w="1140" w:type="dxa"/>
            <w:gridSpan w:val="2"/>
            <w:hideMark/>
          </w:tcPr>
          <w:p w:rsidR="00BF46EE" w:rsidRPr="003E0EDC" w:rsidRDefault="00BF46EE" w:rsidP="003E0EDC">
            <w:pPr>
              <w:jc w:val="center"/>
              <w:rPr>
                <w:sz w:val="24"/>
              </w:rPr>
            </w:pPr>
            <w:r w:rsidRPr="003E0EDC">
              <w:rPr>
                <w:sz w:val="24"/>
              </w:rPr>
              <w:t>578 571,7</w:t>
            </w:r>
          </w:p>
        </w:tc>
        <w:tc>
          <w:tcPr>
            <w:tcW w:w="1134" w:type="dxa"/>
            <w:hideMark/>
          </w:tcPr>
          <w:p w:rsidR="00BF46EE" w:rsidRPr="003E0EDC" w:rsidRDefault="00BF46EE" w:rsidP="003E0EDC">
            <w:pPr>
              <w:jc w:val="center"/>
              <w:rPr>
                <w:sz w:val="24"/>
              </w:rPr>
            </w:pPr>
            <w:r w:rsidRPr="003E0EDC">
              <w:rPr>
                <w:sz w:val="24"/>
              </w:rPr>
              <w:t>602 741,7</w:t>
            </w:r>
          </w:p>
        </w:tc>
      </w:tr>
      <w:tr w:rsidR="00BF46EE" w:rsidRPr="003E0EDC" w:rsidTr="00BF46EE">
        <w:trPr>
          <w:trHeight w:val="624"/>
        </w:trPr>
        <w:tc>
          <w:tcPr>
            <w:tcW w:w="3969" w:type="dxa"/>
            <w:gridSpan w:val="5"/>
            <w:vMerge/>
            <w:hideMark/>
          </w:tcPr>
          <w:p w:rsidR="00BF46EE" w:rsidRPr="003E0EDC" w:rsidRDefault="00BF46EE" w:rsidP="006071B6">
            <w:pPr>
              <w:jc w:val="both"/>
              <w:rPr>
                <w:sz w:val="24"/>
              </w:rPr>
            </w:pPr>
          </w:p>
        </w:tc>
        <w:tc>
          <w:tcPr>
            <w:tcW w:w="992" w:type="dxa"/>
            <w:gridSpan w:val="2"/>
            <w:hideMark/>
          </w:tcPr>
          <w:p w:rsidR="00BF46EE" w:rsidRPr="003E0EDC" w:rsidRDefault="00BF46EE" w:rsidP="006071B6">
            <w:pPr>
              <w:jc w:val="both"/>
              <w:rPr>
                <w:sz w:val="24"/>
              </w:rPr>
            </w:pPr>
            <w:r w:rsidRPr="003E0EDC">
              <w:rPr>
                <w:sz w:val="24"/>
              </w:rPr>
              <w:t>фед</w:t>
            </w:r>
            <w:r w:rsidRPr="003E0EDC">
              <w:rPr>
                <w:sz w:val="24"/>
              </w:rPr>
              <w:t>е</w:t>
            </w:r>
            <w:r w:rsidRPr="003E0EDC">
              <w:rPr>
                <w:sz w:val="24"/>
              </w:rPr>
              <w:t>рал</w:t>
            </w:r>
            <w:r w:rsidRPr="003E0EDC">
              <w:rPr>
                <w:sz w:val="24"/>
              </w:rPr>
              <w:t>ь</w:t>
            </w:r>
            <w:r w:rsidRPr="003E0EDC">
              <w:rPr>
                <w:sz w:val="24"/>
              </w:rPr>
              <w:t>ный бю</w:t>
            </w:r>
            <w:r w:rsidRPr="003E0EDC">
              <w:rPr>
                <w:sz w:val="24"/>
              </w:rPr>
              <w:t>д</w:t>
            </w:r>
            <w:r w:rsidRPr="003E0EDC">
              <w:rPr>
                <w:sz w:val="24"/>
              </w:rPr>
              <w:t>жет</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28 559,8</w:t>
            </w:r>
          </w:p>
        </w:tc>
        <w:tc>
          <w:tcPr>
            <w:tcW w:w="1414" w:type="dxa"/>
            <w:hideMark/>
          </w:tcPr>
          <w:p w:rsidR="00BF46EE" w:rsidRPr="003E0EDC" w:rsidRDefault="00BF46EE" w:rsidP="003E0EDC">
            <w:pPr>
              <w:jc w:val="center"/>
              <w:rPr>
                <w:sz w:val="24"/>
              </w:rPr>
            </w:pPr>
            <w:r w:rsidRPr="003E0EDC">
              <w:rPr>
                <w:sz w:val="24"/>
              </w:rPr>
              <w:t>4 533,3</w:t>
            </w:r>
          </w:p>
        </w:tc>
        <w:tc>
          <w:tcPr>
            <w:tcW w:w="1417" w:type="dxa"/>
            <w:hideMark/>
          </w:tcPr>
          <w:p w:rsidR="00BF46EE" w:rsidRPr="003E0EDC" w:rsidRDefault="00BF46EE" w:rsidP="003E0EDC">
            <w:pPr>
              <w:jc w:val="center"/>
              <w:rPr>
                <w:sz w:val="24"/>
              </w:rPr>
            </w:pPr>
            <w:r w:rsidRPr="003E0EDC">
              <w:rPr>
                <w:sz w:val="24"/>
              </w:rPr>
              <w:t>3 888,0</w:t>
            </w:r>
          </w:p>
        </w:tc>
        <w:tc>
          <w:tcPr>
            <w:tcW w:w="1418" w:type="dxa"/>
            <w:hideMark/>
          </w:tcPr>
          <w:p w:rsidR="00BF46EE" w:rsidRPr="003E0EDC" w:rsidRDefault="00BF46EE" w:rsidP="003E0EDC">
            <w:pPr>
              <w:jc w:val="center"/>
              <w:rPr>
                <w:sz w:val="24"/>
              </w:rPr>
            </w:pPr>
            <w:r w:rsidRPr="003E0EDC">
              <w:rPr>
                <w:sz w:val="24"/>
              </w:rPr>
              <w:t>4 706,3</w:t>
            </w:r>
          </w:p>
        </w:tc>
        <w:tc>
          <w:tcPr>
            <w:tcW w:w="1230" w:type="dxa"/>
            <w:hideMark/>
          </w:tcPr>
          <w:p w:rsidR="00BF46EE" w:rsidRPr="003E0EDC" w:rsidRDefault="00BF46EE" w:rsidP="003E0EDC">
            <w:pPr>
              <w:jc w:val="center"/>
              <w:rPr>
                <w:sz w:val="24"/>
              </w:rPr>
            </w:pPr>
            <w:r w:rsidRPr="003E0EDC">
              <w:rPr>
                <w:sz w:val="24"/>
              </w:rPr>
              <w:t>4 927,5</w:t>
            </w:r>
          </w:p>
        </w:tc>
        <w:tc>
          <w:tcPr>
            <w:tcW w:w="1140" w:type="dxa"/>
            <w:gridSpan w:val="2"/>
            <w:hideMark/>
          </w:tcPr>
          <w:p w:rsidR="00BF46EE" w:rsidRPr="003E0EDC" w:rsidRDefault="00BF46EE" w:rsidP="003E0EDC">
            <w:pPr>
              <w:jc w:val="center"/>
              <w:rPr>
                <w:sz w:val="24"/>
              </w:rPr>
            </w:pPr>
            <w:r w:rsidRPr="003E0EDC">
              <w:rPr>
                <w:sz w:val="24"/>
              </w:rPr>
              <w:t>5 144,3</w:t>
            </w:r>
          </w:p>
        </w:tc>
        <w:tc>
          <w:tcPr>
            <w:tcW w:w="1134" w:type="dxa"/>
            <w:hideMark/>
          </w:tcPr>
          <w:p w:rsidR="00BF46EE" w:rsidRPr="003E0EDC" w:rsidRDefault="00BF46EE" w:rsidP="003E0EDC">
            <w:pPr>
              <w:jc w:val="center"/>
              <w:rPr>
                <w:sz w:val="24"/>
              </w:rPr>
            </w:pPr>
            <w:r w:rsidRPr="003E0EDC">
              <w:rPr>
                <w:sz w:val="24"/>
              </w:rPr>
              <w:t>5 360,4</w:t>
            </w:r>
          </w:p>
        </w:tc>
      </w:tr>
      <w:tr w:rsidR="00BF46EE" w:rsidRPr="003E0EDC" w:rsidTr="00BF46EE">
        <w:trPr>
          <w:trHeight w:val="936"/>
        </w:trPr>
        <w:tc>
          <w:tcPr>
            <w:tcW w:w="3969" w:type="dxa"/>
            <w:gridSpan w:val="5"/>
            <w:vMerge/>
            <w:hideMark/>
          </w:tcPr>
          <w:p w:rsidR="00BF46EE" w:rsidRPr="003E0EDC" w:rsidRDefault="00BF46EE" w:rsidP="003E0EDC">
            <w:pPr>
              <w:jc w:val="center"/>
              <w:rPr>
                <w:sz w:val="24"/>
              </w:rPr>
            </w:pPr>
          </w:p>
        </w:tc>
        <w:tc>
          <w:tcPr>
            <w:tcW w:w="992" w:type="dxa"/>
            <w:gridSpan w:val="2"/>
            <w:hideMark/>
          </w:tcPr>
          <w:p w:rsidR="00BF46EE" w:rsidRPr="003E0EDC" w:rsidRDefault="00BF46EE" w:rsidP="006071B6">
            <w:pPr>
              <w:jc w:val="both"/>
              <w:rPr>
                <w:sz w:val="24"/>
              </w:rPr>
            </w:pPr>
            <w:r w:rsidRPr="003E0EDC">
              <w:rPr>
                <w:sz w:val="24"/>
              </w:rPr>
              <w:t>бю</w:t>
            </w:r>
            <w:r w:rsidRPr="003E0EDC">
              <w:rPr>
                <w:sz w:val="24"/>
              </w:rPr>
              <w:t>д</w:t>
            </w:r>
            <w:r w:rsidRPr="003E0EDC">
              <w:rPr>
                <w:sz w:val="24"/>
              </w:rPr>
              <w:t>жет авт</w:t>
            </w:r>
            <w:r w:rsidRPr="003E0EDC">
              <w:rPr>
                <w:sz w:val="24"/>
              </w:rPr>
              <w:t>о</w:t>
            </w:r>
            <w:r w:rsidRPr="003E0EDC">
              <w:rPr>
                <w:sz w:val="24"/>
              </w:rPr>
              <w:t>номн</w:t>
            </w:r>
            <w:r w:rsidRPr="003E0EDC">
              <w:rPr>
                <w:sz w:val="24"/>
              </w:rPr>
              <w:t>о</w:t>
            </w:r>
            <w:r w:rsidRPr="003E0EDC">
              <w:rPr>
                <w:sz w:val="24"/>
              </w:rPr>
              <w:t>го о</w:t>
            </w:r>
            <w:r w:rsidRPr="003E0EDC">
              <w:rPr>
                <w:sz w:val="24"/>
              </w:rPr>
              <w:t>к</w:t>
            </w:r>
            <w:r w:rsidRPr="003E0EDC">
              <w:rPr>
                <w:sz w:val="24"/>
              </w:rPr>
              <w:t>руга</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938 255,7</w:t>
            </w:r>
          </w:p>
        </w:tc>
        <w:tc>
          <w:tcPr>
            <w:tcW w:w="1414" w:type="dxa"/>
            <w:hideMark/>
          </w:tcPr>
          <w:p w:rsidR="00BF46EE" w:rsidRPr="003E0EDC" w:rsidRDefault="00BF46EE" w:rsidP="003E0EDC">
            <w:pPr>
              <w:jc w:val="center"/>
              <w:rPr>
                <w:sz w:val="24"/>
              </w:rPr>
            </w:pPr>
            <w:r w:rsidRPr="003E0EDC">
              <w:rPr>
                <w:sz w:val="24"/>
              </w:rPr>
              <w:t>129 300,8</w:t>
            </w:r>
          </w:p>
        </w:tc>
        <w:tc>
          <w:tcPr>
            <w:tcW w:w="1417" w:type="dxa"/>
            <w:hideMark/>
          </w:tcPr>
          <w:p w:rsidR="00BF46EE" w:rsidRPr="003E0EDC" w:rsidRDefault="00BF46EE" w:rsidP="003E0EDC">
            <w:pPr>
              <w:jc w:val="center"/>
              <w:rPr>
                <w:sz w:val="24"/>
              </w:rPr>
            </w:pPr>
            <w:r w:rsidRPr="003E0EDC">
              <w:rPr>
                <w:sz w:val="24"/>
              </w:rPr>
              <w:t>156 764,5</w:t>
            </w:r>
          </w:p>
        </w:tc>
        <w:tc>
          <w:tcPr>
            <w:tcW w:w="1418" w:type="dxa"/>
            <w:hideMark/>
          </w:tcPr>
          <w:p w:rsidR="00BF46EE" w:rsidRPr="003E0EDC" w:rsidRDefault="00BF46EE" w:rsidP="003E0EDC">
            <w:pPr>
              <w:jc w:val="center"/>
              <w:rPr>
                <w:sz w:val="24"/>
              </w:rPr>
            </w:pPr>
            <w:r w:rsidRPr="003E0EDC">
              <w:rPr>
                <w:sz w:val="24"/>
              </w:rPr>
              <w:t>153 249,7</w:t>
            </w:r>
          </w:p>
        </w:tc>
        <w:tc>
          <w:tcPr>
            <w:tcW w:w="1230" w:type="dxa"/>
            <w:hideMark/>
          </w:tcPr>
          <w:p w:rsidR="00BF46EE" w:rsidRPr="003E0EDC" w:rsidRDefault="00BF46EE" w:rsidP="003E0EDC">
            <w:pPr>
              <w:jc w:val="center"/>
              <w:rPr>
                <w:sz w:val="24"/>
              </w:rPr>
            </w:pPr>
            <w:r w:rsidRPr="003E0EDC">
              <w:rPr>
                <w:sz w:val="24"/>
              </w:rPr>
              <w:t>160 271,3</w:t>
            </w:r>
          </w:p>
        </w:tc>
        <w:tc>
          <w:tcPr>
            <w:tcW w:w="1140" w:type="dxa"/>
            <w:gridSpan w:val="2"/>
            <w:hideMark/>
          </w:tcPr>
          <w:p w:rsidR="00BF46EE" w:rsidRPr="003E0EDC" w:rsidRDefault="00BF46EE" w:rsidP="003E0EDC">
            <w:pPr>
              <w:jc w:val="center"/>
              <w:rPr>
                <w:sz w:val="24"/>
              </w:rPr>
            </w:pPr>
            <w:r w:rsidRPr="003E0EDC">
              <w:rPr>
                <w:sz w:val="24"/>
              </w:rPr>
              <w:t>165 851,8</w:t>
            </w:r>
          </w:p>
        </w:tc>
        <w:tc>
          <w:tcPr>
            <w:tcW w:w="1134" w:type="dxa"/>
            <w:hideMark/>
          </w:tcPr>
          <w:p w:rsidR="00BF46EE" w:rsidRPr="003E0EDC" w:rsidRDefault="00BF46EE" w:rsidP="003E0EDC">
            <w:pPr>
              <w:jc w:val="center"/>
              <w:rPr>
                <w:sz w:val="24"/>
              </w:rPr>
            </w:pPr>
            <w:r w:rsidRPr="003E0EDC">
              <w:rPr>
                <w:sz w:val="24"/>
              </w:rPr>
              <w:t>172 817,6</w:t>
            </w:r>
          </w:p>
        </w:tc>
      </w:tr>
      <w:tr w:rsidR="00BF46EE" w:rsidRPr="003E0EDC" w:rsidTr="00BF46EE">
        <w:trPr>
          <w:trHeight w:val="525"/>
        </w:trPr>
        <w:tc>
          <w:tcPr>
            <w:tcW w:w="3969" w:type="dxa"/>
            <w:gridSpan w:val="5"/>
            <w:vMerge/>
            <w:hideMark/>
          </w:tcPr>
          <w:p w:rsidR="00BF46EE" w:rsidRPr="003E0EDC" w:rsidRDefault="00BF46EE" w:rsidP="003E0EDC">
            <w:pPr>
              <w:jc w:val="center"/>
              <w:rPr>
                <w:sz w:val="24"/>
              </w:rPr>
            </w:pPr>
          </w:p>
        </w:tc>
        <w:tc>
          <w:tcPr>
            <w:tcW w:w="992" w:type="dxa"/>
            <w:gridSpan w:val="2"/>
            <w:hideMark/>
          </w:tcPr>
          <w:p w:rsidR="00BF46EE" w:rsidRPr="003E0EDC" w:rsidRDefault="00BF46EE" w:rsidP="006071B6">
            <w:pPr>
              <w:jc w:val="both"/>
              <w:rPr>
                <w:sz w:val="24"/>
              </w:rPr>
            </w:pPr>
            <w:r w:rsidRPr="003E0EDC">
              <w:rPr>
                <w:sz w:val="24"/>
              </w:rPr>
              <w:t>бю</w:t>
            </w:r>
            <w:r w:rsidRPr="003E0EDC">
              <w:rPr>
                <w:sz w:val="24"/>
              </w:rPr>
              <w:t>д</w:t>
            </w:r>
            <w:r w:rsidRPr="003E0EDC">
              <w:rPr>
                <w:sz w:val="24"/>
              </w:rPr>
              <w:t>жет района</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3 156 240,0</w:t>
            </w:r>
          </w:p>
        </w:tc>
        <w:tc>
          <w:tcPr>
            <w:tcW w:w="1414" w:type="dxa"/>
            <w:hideMark/>
          </w:tcPr>
          <w:p w:rsidR="00BF46EE" w:rsidRPr="003E0EDC" w:rsidRDefault="00BF46EE" w:rsidP="003E0EDC">
            <w:pPr>
              <w:jc w:val="center"/>
              <w:rPr>
                <w:sz w:val="24"/>
              </w:rPr>
            </w:pPr>
            <w:r w:rsidRPr="003E0EDC">
              <w:rPr>
                <w:sz w:val="24"/>
              </w:rPr>
              <w:t>747 837,7</w:t>
            </w:r>
          </w:p>
        </w:tc>
        <w:tc>
          <w:tcPr>
            <w:tcW w:w="1417" w:type="dxa"/>
            <w:hideMark/>
          </w:tcPr>
          <w:p w:rsidR="00BF46EE" w:rsidRPr="003E0EDC" w:rsidRDefault="00BF46EE" w:rsidP="003E0EDC">
            <w:pPr>
              <w:jc w:val="center"/>
              <w:rPr>
                <w:sz w:val="24"/>
              </w:rPr>
            </w:pPr>
            <w:r w:rsidRPr="003E0EDC">
              <w:rPr>
                <w:sz w:val="24"/>
              </w:rPr>
              <w:t>711 066,7</w:t>
            </w:r>
          </w:p>
        </w:tc>
        <w:tc>
          <w:tcPr>
            <w:tcW w:w="1418" w:type="dxa"/>
            <w:hideMark/>
          </w:tcPr>
          <w:p w:rsidR="00BF46EE" w:rsidRPr="003E0EDC" w:rsidRDefault="00BF46EE" w:rsidP="003E0EDC">
            <w:pPr>
              <w:jc w:val="center"/>
              <w:rPr>
                <w:sz w:val="24"/>
              </w:rPr>
            </w:pPr>
            <w:r w:rsidRPr="003E0EDC">
              <w:rPr>
                <w:sz w:val="24"/>
              </w:rPr>
              <w:t>409 828,1</w:t>
            </w:r>
          </w:p>
        </w:tc>
        <w:tc>
          <w:tcPr>
            <w:tcW w:w="1230" w:type="dxa"/>
            <w:hideMark/>
          </w:tcPr>
          <w:p w:rsidR="00BF46EE" w:rsidRPr="003E0EDC" w:rsidRDefault="00BF46EE" w:rsidP="003E0EDC">
            <w:pPr>
              <w:jc w:val="center"/>
              <w:rPr>
                <w:sz w:val="24"/>
              </w:rPr>
            </w:pPr>
            <w:r w:rsidRPr="003E0EDC">
              <w:rPr>
                <w:sz w:val="24"/>
              </w:rPr>
              <w:t>455 368,2</w:t>
            </w:r>
          </w:p>
        </w:tc>
        <w:tc>
          <w:tcPr>
            <w:tcW w:w="1140" w:type="dxa"/>
            <w:gridSpan w:val="2"/>
            <w:hideMark/>
          </w:tcPr>
          <w:p w:rsidR="00BF46EE" w:rsidRPr="003E0EDC" w:rsidRDefault="00BF46EE" w:rsidP="003E0EDC">
            <w:pPr>
              <w:jc w:val="center"/>
              <w:rPr>
                <w:sz w:val="24"/>
              </w:rPr>
            </w:pPr>
            <w:r w:rsidRPr="003E0EDC">
              <w:rPr>
                <w:sz w:val="24"/>
              </w:rPr>
              <w:t>407 575,6</w:t>
            </w:r>
          </w:p>
        </w:tc>
        <w:tc>
          <w:tcPr>
            <w:tcW w:w="1134" w:type="dxa"/>
            <w:hideMark/>
          </w:tcPr>
          <w:p w:rsidR="00BF46EE" w:rsidRPr="003E0EDC" w:rsidRDefault="00BF46EE" w:rsidP="003E0EDC">
            <w:pPr>
              <w:jc w:val="center"/>
              <w:rPr>
                <w:sz w:val="24"/>
              </w:rPr>
            </w:pPr>
            <w:r w:rsidRPr="003E0EDC">
              <w:rPr>
                <w:sz w:val="24"/>
              </w:rPr>
              <w:t>424 563,7</w:t>
            </w:r>
          </w:p>
        </w:tc>
      </w:tr>
      <w:tr w:rsidR="00BF46EE" w:rsidRPr="003E0EDC" w:rsidTr="00BF46EE">
        <w:trPr>
          <w:trHeight w:val="1668"/>
        </w:trPr>
        <w:tc>
          <w:tcPr>
            <w:tcW w:w="3969" w:type="dxa"/>
            <w:gridSpan w:val="5"/>
            <w:vMerge/>
            <w:hideMark/>
          </w:tcPr>
          <w:p w:rsidR="00BF46EE" w:rsidRPr="003E0EDC" w:rsidRDefault="00BF46EE" w:rsidP="003E0EDC">
            <w:pPr>
              <w:jc w:val="center"/>
              <w:rPr>
                <w:sz w:val="24"/>
              </w:rPr>
            </w:pPr>
          </w:p>
        </w:tc>
        <w:tc>
          <w:tcPr>
            <w:tcW w:w="992" w:type="dxa"/>
            <w:gridSpan w:val="2"/>
            <w:hideMark/>
          </w:tcPr>
          <w:p w:rsidR="00BF46EE" w:rsidRPr="003E0EDC" w:rsidRDefault="00BF46EE" w:rsidP="006071B6">
            <w:pPr>
              <w:jc w:val="both"/>
              <w:rPr>
                <w:sz w:val="24"/>
              </w:rPr>
            </w:pPr>
            <w:r w:rsidRPr="003E0EDC">
              <w:rPr>
                <w:sz w:val="24"/>
              </w:rPr>
              <w:t>в том числе бе</w:t>
            </w:r>
            <w:r w:rsidRPr="003E0EDC">
              <w:rPr>
                <w:sz w:val="24"/>
              </w:rPr>
              <w:t>з</w:t>
            </w:r>
            <w:r w:rsidRPr="003E0EDC">
              <w:rPr>
                <w:sz w:val="24"/>
              </w:rPr>
              <w:t>во</w:t>
            </w:r>
            <w:r w:rsidRPr="003E0EDC">
              <w:rPr>
                <w:sz w:val="24"/>
              </w:rPr>
              <w:t>з</w:t>
            </w:r>
            <w:r w:rsidRPr="003E0EDC">
              <w:rPr>
                <w:sz w:val="24"/>
              </w:rPr>
              <w:t>мез</w:t>
            </w:r>
            <w:r w:rsidRPr="003E0EDC">
              <w:rPr>
                <w:sz w:val="24"/>
              </w:rPr>
              <w:t>д</w:t>
            </w:r>
            <w:r w:rsidRPr="003E0EDC">
              <w:rPr>
                <w:sz w:val="24"/>
              </w:rPr>
              <w:t>ные пост</w:t>
            </w:r>
            <w:r w:rsidRPr="003E0EDC">
              <w:rPr>
                <w:sz w:val="24"/>
              </w:rPr>
              <w:t>у</w:t>
            </w:r>
            <w:r w:rsidRPr="003E0EDC">
              <w:rPr>
                <w:sz w:val="24"/>
              </w:rPr>
              <w:t>пления физ</w:t>
            </w:r>
            <w:r w:rsidRPr="003E0EDC">
              <w:rPr>
                <w:sz w:val="24"/>
              </w:rPr>
              <w:t>и</w:t>
            </w:r>
            <w:r w:rsidRPr="003E0EDC">
              <w:rPr>
                <w:sz w:val="24"/>
              </w:rPr>
              <w:t>ческих и юр</w:t>
            </w:r>
            <w:r w:rsidRPr="003E0EDC">
              <w:rPr>
                <w:sz w:val="24"/>
              </w:rPr>
              <w:t>и</w:t>
            </w:r>
            <w:r w:rsidRPr="003E0EDC">
              <w:rPr>
                <w:sz w:val="24"/>
              </w:rPr>
              <w:t>дич</w:t>
            </w:r>
            <w:r w:rsidRPr="003E0EDC">
              <w:rPr>
                <w:sz w:val="24"/>
              </w:rPr>
              <w:t>е</w:t>
            </w:r>
            <w:r w:rsidRPr="003E0EDC">
              <w:rPr>
                <w:sz w:val="24"/>
              </w:rPr>
              <w:t>ских лиц</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728,4</w:t>
            </w:r>
          </w:p>
        </w:tc>
        <w:tc>
          <w:tcPr>
            <w:tcW w:w="1414" w:type="dxa"/>
            <w:hideMark/>
          </w:tcPr>
          <w:p w:rsidR="00BF46EE" w:rsidRPr="003E0EDC" w:rsidRDefault="00BF46EE" w:rsidP="003E0EDC">
            <w:pPr>
              <w:jc w:val="center"/>
              <w:rPr>
                <w:sz w:val="24"/>
              </w:rPr>
            </w:pPr>
            <w:r w:rsidRPr="003E0EDC">
              <w:rPr>
                <w:sz w:val="24"/>
              </w:rPr>
              <w:t>728,4</w:t>
            </w:r>
          </w:p>
        </w:tc>
        <w:tc>
          <w:tcPr>
            <w:tcW w:w="1417" w:type="dxa"/>
            <w:hideMark/>
          </w:tcPr>
          <w:p w:rsidR="00BF46EE" w:rsidRPr="003E0EDC" w:rsidRDefault="00BF46EE" w:rsidP="003E0EDC">
            <w:pPr>
              <w:jc w:val="center"/>
              <w:rPr>
                <w:sz w:val="24"/>
              </w:rPr>
            </w:pPr>
          </w:p>
        </w:tc>
        <w:tc>
          <w:tcPr>
            <w:tcW w:w="1418" w:type="dxa"/>
            <w:hideMark/>
          </w:tcPr>
          <w:p w:rsidR="00BF46EE" w:rsidRPr="003E0EDC" w:rsidRDefault="00BF46EE" w:rsidP="003E0EDC">
            <w:pPr>
              <w:jc w:val="center"/>
              <w:rPr>
                <w:sz w:val="24"/>
              </w:rPr>
            </w:pPr>
          </w:p>
        </w:tc>
        <w:tc>
          <w:tcPr>
            <w:tcW w:w="1230" w:type="dxa"/>
            <w:hideMark/>
          </w:tcPr>
          <w:p w:rsidR="00BF46EE" w:rsidRPr="003E0EDC" w:rsidRDefault="00BF46EE" w:rsidP="003E0EDC">
            <w:pPr>
              <w:jc w:val="center"/>
              <w:rPr>
                <w:sz w:val="24"/>
              </w:rPr>
            </w:pPr>
          </w:p>
        </w:tc>
        <w:tc>
          <w:tcPr>
            <w:tcW w:w="1140" w:type="dxa"/>
            <w:gridSpan w:val="2"/>
            <w:hideMark/>
          </w:tcPr>
          <w:p w:rsidR="00BF46EE" w:rsidRPr="003E0EDC" w:rsidRDefault="00BF46EE" w:rsidP="003E0EDC">
            <w:pPr>
              <w:jc w:val="center"/>
              <w:rPr>
                <w:sz w:val="24"/>
              </w:rPr>
            </w:pPr>
          </w:p>
        </w:tc>
        <w:tc>
          <w:tcPr>
            <w:tcW w:w="1134" w:type="dxa"/>
            <w:hideMark/>
          </w:tcPr>
          <w:p w:rsidR="00BF46EE" w:rsidRPr="003E0EDC" w:rsidRDefault="00BF46EE" w:rsidP="003E0EDC">
            <w:pPr>
              <w:jc w:val="center"/>
              <w:rPr>
                <w:sz w:val="24"/>
              </w:rPr>
            </w:pPr>
          </w:p>
        </w:tc>
      </w:tr>
      <w:tr w:rsidR="00BF46EE" w:rsidRPr="003E0EDC" w:rsidTr="00BF46EE">
        <w:trPr>
          <w:trHeight w:val="624"/>
        </w:trPr>
        <w:tc>
          <w:tcPr>
            <w:tcW w:w="3969" w:type="dxa"/>
            <w:gridSpan w:val="5"/>
            <w:vMerge/>
            <w:hideMark/>
          </w:tcPr>
          <w:p w:rsidR="00BF46EE" w:rsidRPr="003E0EDC" w:rsidRDefault="00BF46EE" w:rsidP="003E0EDC">
            <w:pPr>
              <w:jc w:val="center"/>
              <w:rPr>
                <w:sz w:val="24"/>
              </w:rPr>
            </w:pPr>
          </w:p>
        </w:tc>
        <w:tc>
          <w:tcPr>
            <w:tcW w:w="992" w:type="dxa"/>
            <w:gridSpan w:val="2"/>
            <w:hideMark/>
          </w:tcPr>
          <w:p w:rsidR="00BF46EE" w:rsidRPr="003E0EDC" w:rsidRDefault="00BF46EE" w:rsidP="006071B6">
            <w:pPr>
              <w:jc w:val="both"/>
              <w:rPr>
                <w:sz w:val="24"/>
              </w:rPr>
            </w:pPr>
            <w:r w:rsidRPr="003E0EDC">
              <w:rPr>
                <w:sz w:val="24"/>
              </w:rPr>
              <w:t>бю</w:t>
            </w:r>
            <w:r w:rsidRPr="003E0EDC">
              <w:rPr>
                <w:sz w:val="24"/>
              </w:rPr>
              <w:t>д</w:t>
            </w:r>
            <w:r w:rsidRPr="003E0EDC">
              <w:rPr>
                <w:sz w:val="24"/>
              </w:rPr>
              <w:t>жет пос</w:t>
            </w:r>
            <w:r w:rsidRPr="003E0EDC">
              <w:rPr>
                <w:sz w:val="24"/>
              </w:rPr>
              <w:t>е</w:t>
            </w:r>
            <w:r w:rsidRPr="003E0EDC">
              <w:rPr>
                <w:sz w:val="24"/>
              </w:rPr>
              <w:t>лений</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936"/>
        </w:trPr>
        <w:tc>
          <w:tcPr>
            <w:tcW w:w="3969" w:type="dxa"/>
            <w:gridSpan w:val="5"/>
            <w:vMerge/>
            <w:hideMark/>
          </w:tcPr>
          <w:p w:rsidR="00BF46EE" w:rsidRPr="003E0EDC" w:rsidRDefault="00BF46EE" w:rsidP="003E0EDC">
            <w:pPr>
              <w:jc w:val="center"/>
              <w:rPr>
                <w:sz w:val="24"/>
              </w:rPr>
            </w:pPr>
          </w:p>
        </w:tc>
        <w:tc>
          <w:tcPr>
            <w:tcW w:w="992" w:type="dxa"/>
            <w:gridSpan w:val="2"/>
            <w:hideMark/>
          </w:tcPr>
          <w:p w:rsidR="00BF46EE" w:rsidRPr="003E0EDC" w:rsidRDefault="00BF46EE" w:rsidP="006071B6">
            <w:pPr>
              <w:jc w:val="both"/>
              <w:rPr>
                <w:sz w:val="24"/>
              </w:rPr>
            </w:pPr>
            <w:r w:rsidRPr="003E0EDC">
              <w:rPr>
                <w:sz w:val="24"/>
              </w:rPr>
              <w:t>иные вн</w:t>
            </w:r>
            <w:r w:rsidRPr="003E0EDC">
              <w:rPr>
                <w:sz w:val="24"/>
              </w:rPr>
              <w:t>е</w:t>
            </w:r>
            <w:r w:rsidRPr="003E0EDC">
              <w:rPr>
                <w:sz w:val="24"/>
              </w:rPr>
              <w:t>бю</w:t>
            </w:r>
            <w:r w:rsidRPr="003E0EDC">
              <w:rPr>
                <w:sz w:val="24"/>
              </w:rPr>
              <w:t>д</w:t>
            </w:r>
            <w:r w:rsidRPr="003E0EDC">
              <w:rPr>
                <w:sz w:val="24"/>
              </w:rPr>
              <w:t>жетные исто</w:t>
            </w:r>
            <w:r w:rsidRPr="003E0EDC">
              <w:rPr>
                <w:sz w:val="24"/>
              </w:rPr>
              <w:t>ч</w:t>
            </w:r>
            <w:r w:rsidRPr="003E0EDC">
              <w:rPr>
                <w:sz w:val="24"/>
              </w:rPr>
              <w:t>ники</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312"/>
        </w:trPr>
        <w:tc>
          <w:tcPr>
            <w:tcW w:w="3969" w:type="dxa"/>
            <w:gridSpan w:val="5"/>
            <w:vMerge w:val="restart"/>
            <w:hideMark/>
          </w:tcPr>
          <w:p w:rsidR="00BF46EE" w:rsidRDefault="00BF46EE" w:rsidP="006071B6">
            <w:pPr>
              <w:jc w:val="both"/>
              <w:rPr>
                <w:sz w:val="24"/>
              </w:rPr>
            </w:pPr>
            <w:r>
              <w:rPr>
                <w:sz w:val="24"/>
              </w:rPr>
              <w:t>Соисполнитель 1:</w:t>
            </w:r>
          </w:p>
          <w:p w:rsidR="00BF46EE" w:rsidRPr="003E0EDC" w:rsidRDefault="00BF46EE" w:rsidP="00BF46EE">
            <w:pPr>
              <w:jc w:val="both"/>
              <w:rPr>
                <w:sz w:val="24"/>
              </w:rPr>
            </w:pPr>
            <w:r>
              <w:rPr>
                <w:sz w:val="24"/>
              </w:rPr>
              <w:t>о</w:t>
            </w:r>
            <w:r w:rsidRPr="003E0EDC">
              <w:rPr>
                <w:sz w:val="24"/>
              </w:rPr>
              <w:t>тдел транспорта и связи админис</w:t>
            </w:r>
            <w:r w:rsidRPr="003E0EDC">
              <w:rPr>
                <w:sz w:val="24"/>
              </w:rPr>
              <w:t>т</w:t>
            </w:r>
            <w:r w:rsidRPr="003E0EDC">
              <w:rPr>
                <w:sz w:val="24"/>
              </w:rPr>
              <w:t>рации района</w:t>
            </w:r>
          </w:p>
        </w:tc>
        <w:tc>
          <w:tcPr>
            <w:tcW w:w="992" w:type="dxa"/>
            <w:gridSpan w:val="2"/>
            <w:hideMark/>
          </w:tcPr>
          <w:p w:rsidR="00BF46EE" w:rsidRPr="003E0EDC" w:rsidRDefault="00BF46EE" w:rsidP="006071B6">
            <w:pPr>
              <w:jc w:val="both"/>
              <w:rPr>
                <w:sz w:val="24"/>
              </w:rPr>
            </w:pPr>
            <w:r w:rsidRPr="003E0EDC">
              <w:rPr>
                <w:sz w:val="24"/>
              </w:rPr>
              <w:t>всего</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216 547,5</w:t>
            </w:r>
          </w:p>
        </w:tc>
        <w:tc>
          <w:tcPr>
            <w:tcW w:w="1414" w:type="dxa"/>
            <w:hideMark/>
          </w:tcPr>
          <w:p w:rsidR="00BF46EE" w:rsidRPr="003E0EDC" w:rsidRDefault="00BF46EE" w:rsidP="003E0EDC">
            <w:pPr>
              <w:jc w:val="center"/>
              <w:rPr>
                <w:sz w:val="24"/>
              </w:rPr>
            </w:pPr>
            <w:r w:rsidRPr="003E0EDC">
              <w:rPr>
                <w:sz w:val="24"/>
              </w:rPr>
              <w:t>35 042,9</w:t>
            </w:r>
          </w:p>
        </w:tc>
        <w:tc>
          <w:tcPr>
            <w:tcW w:w="1417" w:type="dxa"/>
            <w:hideMark/>
          </w:tcPr>
          <w:p w:rsidR="00BF46EE" w:rsidRPr="003E0EDC" w:rsidRDefault="00BF46EE" w:rsidP="003E0EDC">
            <w:pPr>
              <w:jc w:val="center"/>
              <w:rPr>
                <w:sz w:val="24"/>
              </w:rPr>
            </w:pPr>
            <w:r w:rsidRPr="003E0EDC">
              <w:rPr>
                <w:sz w:val="24"/>
              </w:rPr>
              <w:t>59 485,7</w:t>
            </w:r>
          </w:p>
        </w:tc>
        <w:tc>
          <w:tcPr>
            <w:tcW w:w="1418" w:type="dxa"/>
            <w:hideMark/>
          </w:tcPr>
          <w:p w:rsidR="00BF46EE" w:rsidRPr="003E0EDC" w:rsidRDefault="00BF46EE" w:rsidP="003E0EDC">
            <w:pPr>
              <w:jc w:val="center"/>
              <w:rPr>
                <w:sz w:val="24"/>
              </w:rPr>
            </w:pPr>
            <w:r w:rsidRPr="003E0EDC">
              <w:rPr>
                <w:sz w:val="24"/>
              </w:rPr>
              <w:t>28 515,5</w:t>
            </w:r>
          </w:p>
        </w:tc>
        <w:tc>
          <w:tcPr>
            <w:tcW w:w="1230" w:type="dxa"/>
            <w:hideMark/>
          </w:tcPr>
          <w:p w:rsidR="00BF46EE" w:rsidRPr="003E0EDC" w:rsidRDefault="00BF46EE" w:rsidP="003E0EDC">
            <w:pPr>
              <w:jc w:val="center"/>
              <w:rPr>
                <w:sz w:val="24"/>
              </w:rPr>
            </w:pPr>
            <w:r w:rsidRPr="003E0EDC">
              <w:rPr>
                <w:sz w:val="24"/>
              </w:rPr>
              <w:t>29 855,7</w:t>
            </w:r>
          </w:p>
        </w:tc>
        <w:tc>
          <w:tcPr>
            <w:tcW w:w="1140" w:type="dxa"/>
            <w:gridSpan w:val="2"/>
            <w:hideMark/>
          </w:tcPr>
          <w:p w:rsidR="00BF46EE" w:rsidRPr="003E0EDC" w:rsidRDefault="00BF46EE" w:rsidP="003E0EDC">
            <w:pPr>
              <w:jc w:val="center"/>
              <w:rPr>
                <w:sz w:val="24"/>
              </w:rPr>
            </w:pPr>
            <w:r w:rsidRPr="003E0EDC">
              <w:rPr>
                <w:sz w:val="24"/>
              </w:rPr>
              <w:t>31 169,3</w:t>
            </w:r>
          </w:p>
        </w:tc>
        <w:tc>
          <w:tcPr>
            <w:tcW w:w="1134" w:type="dxa"/>
            <w:hideMark/>
          </w:tcPr>
          <w:p w:rsidR="00BF46EE" w:rsidRPr="003E0EDC" w:rsidRDefault="00BF46EE" w:rsidP="003E0EDC">
            <w:pPr>
              <w:jc w:val="center"/>
              <w:rPr>
                <w:sz w:val="24"/>
              </w:rPr>
            </w:pPr>
            <w:r w:rsidRPr="003E0EDC">
              <w:rPr>
                <w:sz w:val="24"/>
              </w:rPr>
              <w:t>32 478,4</w:t>
            </w:r>
          </w:p>
        </w:tc>
      </w:tr>
      <w:tr w:rsidR="00BF46EE" w:rsidRPr="003E0EDC" w:rsidTr="00BF46EE">
        <w:trPr>
          <w:trHeight w:val="624"/>
        </w:trPr>
        <w:tc>
          <w:tcPr>
            <w:tcW w:w="3969" w:type="dxa"/>
            <w:gridSpan w:val="5"/>
            <w:vMerge/>
            <w:hideMark/>
          </w:tcPr>
          <w:p w:rsidR="00BF46EE" w:rsidRPr="003E0EDC" w:rsidRDefault="00BF46EE" w:rsidP="006071B6">
            <w:pPr>
              <w:jc w:val="both"/>
              <w:rPr>
                <w:sz w:val="24"/>
              </w:rPr>
            </w:pPr>
          </w:p>
        </w:tc>
        <w:tc>
          <w:tcPr>
            <w:tcW w:w="992" w:type="dxa"/>
            <w:gridSpan w:val="2"/>
            <w:hideMark/>
          </w:tcPr>
          <w:p w:rsidR="00BF46EE" w:rsidRPr="003E0EDC" w:rsidRDefault="00BF46EE" w:rsidP="006071B6">
            <w:pPr>
              <w:jc w:val="both"/>
              <w:rPr>
                <w:sz w:val="24"/>
              </w:rPr>
            </w:pPr>
            <w:r w:rsidRPr="003E0EDC">
              <w:rPr>
                <w:sz w:val="24"/>
              </w:rPr>
              <w:t>фед</w:t>
            </w:r>
            <w:r w:rsidRPr="003E0EDC">
              <w:rPr>
                <w:sz w:val="24"/>
              </w:rPr>
              <w:t>е</w:t>
            </w:r>
            <w:r w:rsidRPr="003E0EDC">
              <w:rPr>
                <w:sz w:val="24"/>
              </w:rPr>
              <w:t>рал</w:t>
            </w:r>
            <w:r w:rsidRPr="003E0EDC">
              <w:rPr>
                <w:sz w:val="24"/>
              </w:rPr>
              <w:t>ь</w:t>
            </w:r>
            <w:r w:rsidRPr="003E0EDC">
              <w:rPr>
                <w:sz w:val="24"/>
              </w:rPr>
              <w:t>ный бю</w:t>
            </w:r>
            <w:r w:rsidRPr="003E0EDC">
              <w:rPr>
                <w:sz w:val="24"/>
              </w:rPr>
              <w:t>д</w:t>
            </w:r>
            <w:r w:rsidRPr="003E0EDC">
              <w:rPr>
                <w:sz w:val="24"/>
              </w:rPr>
              <w:t>жет</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936"/>
        </w:trPr>
        <w:tc>
          <w:tcPr>
            <w:tcW w:w="3969" w:type="dxa"/>
            <w:gridSpan w:val="5"/>
            <w:vMerge/>
            <w:hideMark/>
          </w:tcPr>
          <w:p w:rsidR="00BF46EE" w:rsidRPr="003E0EDC" w:rsidRDefault="00BF46EE" w:rsidP="006071B6">
            <w:pPr>
              <w:jc w:val="both"/>
              <w:rPr>
                <w:sz w:val="24"/>
              </w:rPr>
            </w:pPr>
          </w:p>
        </w:tc>
        <w:tc>
          <w:tcPr>
            <w:tcW w:w="992" w:type="dxa"/>
            <w:gridSpan w:val="2"/>
            <w:hideMark/>
          </w:tcPr>
          <w:p w:rsidR="00BF46EE" w:rsidRPr="003E0EDC" w:rsidRDefault="00BF46EE" w:rsidP="006071B6">
            <w:pPr>
              <w:jc w:val="both"/>
              <w:rPr>
                <w:sz w:val="24"/>
              </w:rPr>
            </w:pPr>
            <w:r w:rsidRPr="003E0EDC">
              <w:rPr>
                <w:sz w:val="24"/>
              </w:rPr>
              <w:t>бю</w:t>
            </w:r>
            <w:r w:rsidRPr="003E0EDC">
              <w:rPr>
                <w:sz w:val="24"/>
              </w:rPr>
              <w:t>д</w:t>
            </w:r>
            <w:r w:rsidRPr="003E0EDC">
              <w:rPr>
                <w:sz w:val="24"/>
              </w:rPr>
              <w:t>жет авт</w:t>
            </w:r>
            <w:r w:rsidRPr="003E0EDC">
              <w:rPr>
                <w:sz w:val="24"/>
              </w:rPr>
              <w:t>о</w:t>
            </w:r>
            <w:r w:rsidRPr="003E0EDC">
              <w:rPr>
                <w:sz w:val="24"/>
              </w:rPr>
              <w:lastRenderedPageBreak/>
              <w:t>номн</w:t>
            </w:r>
            <w:r w:rsidRPr="003E0EDC">
              <w:rPr>
                <w:sz w:val="24"/>
              </w:rPr>
              <w:t>о</w:t>
            </w:r>
            <w:r w:rsidRPr="003E0EDC">
              <w:rPr>
                <w:sz w:val="24"/>
              </w:rPr>
              <w:t>го о</w:t>
            </w:r>
            <w:r w:rsidRPr="003E0EDC">
              <w:rPr>
                <w:sz w:val="24"/>
              </w:rPr>
              <w:t>к</w:t>
            </w:r>
            <w:r w:rsidRPr="003E0EDC">
              <w:rPr>
                <w:sz w:val="24"/>
              </w:rPr>
              <w:t>руга</w:t>
            </w:r>
          </w:p>
        </w:tc>
        <w:tc>
          <w:tcPr>
            <w:tcW w:w="1136" w:type="dxa"/>
            <w:hideMark/>
          </w:tcPr>
          <w:p w:rsidR="00BF46EE" w:rsidRPr="003E0EDC" w:rsidRDefault="00BF46EE" w:rsidP="003E0EDC">
            <w:pPr>
              <w:jc w:val="center"/>
              <w:rPr>
                <w:sz w:val="24"/>
              </w:rPr>
            </w:pPr>
            <w:r w:rsidRPr="003E0EDC">
              <w:rPr>
                <w:sz w:val="24"/>
              </w:rPr>
              <w:lastRenderedPageBreak/>
              <w:t>х</w:t>
            </w:r>
          </w:p>
        </w:tc>
        <w:tc>
          <w:tcPr>
            <w:tcW w:w="1564" w:type="dxa"/>
            <w:hideMark/>
          </w:tcPr>
          <w:p w:rsidR="00BF46EE" w:rsidRPr="003E0EDC" w:rsidRDefault="00BF46EE" w:rsidP="003E0EDC">
            <w:pPr>
              <w:jc w:val="center"/>
              <w:rPr>
                <w:sz w:val="24"/>
              </w:rPr>
            </w:pPr>
            <w:r w:rsidRPr="003E0EDC">
              <w:rPr>
                <w:sz w:val="24"/>
              </w:rPr>
              <w:t>1 429,9</w:t>
            </w:r>
          </w:p>
        </w:tc>
        <w:tc>
          <w:tcPr>
            <w:tcW w:w="1414" w:type="dxa"/>
            <w:hideMark/>
          </w:tcPr>
          <w:p w:rsidR="00BF46EE" w:rsidRPr="003E0EDC" w:rsidRDefault="00BF46EE" w:rsidP="003E0EDC">
            <w:pPr>
              <w:jc w:val="center"/>
              <w:rPr>
                <w:sz w:val="24"/>
              </w:rPr>
            </w:pPr>
            <w:r w:rsidRPr="003E0EDC">
              <w:rPr>
                <w:sz w:val="24"/>
              </w:rPr>
              <w:t>1 429,9</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312"/>
        </w:trPr>
        <w:tc>
          <w:tcPr>
            <w:tcW w:w="3969" w:type="dxa"/>
            <w:gridSpan w:val="5"/>
            <w:vMerge/>
            <w:hideMark/>
          </w:tcPr>
          <w:p w:rsidR="00BF46EE" w:rsidRPr="003E0EDC" w:rsidRDefault="00BF46EE" w:rsidP="006071B6">
            <w:pPr>
              <w:jc w:val="both"/>
              <w:rPr>
                <w:sz w:val="24"/>
              </w:rPr>
            </w:pPr>
          </w:p>
        </w:tc>
        <w:tc>
          <w:tcPr>
            <w:tcW w:w="992" w:type="dxa"/>
            <w:gridSpan w:val="2"/>
            <w:hideMark/>
          </w:tcPr>
          <w:p w:rsidR="00BF46EE" w:rsidRPr="003E0EDC" w:rsidRDefault="00BF46EE" w:rsidP="006071B6">
            <w:pPr>
              <w:jc w:val="both"/>
              <w:rPr>
                <w:sz w:val="24"/>
              </w:rPr>
            </w:pPr>
            <w:r w:rsidRPr="003E0EDC">
              <w:rPr>
                <w:sz w:val="24"/>
              </w:rPr>
              <w:t>бю</w:t>
            </w:r>
            <w:r w:rsidRPr="003E0EDC">
              <w:rPr>
                <w:sz w:val="24"/>
              </w:rPr>
              <w:t>д</w:t>
            </w:r>
            <w:r w:rsidRPr="003E0EDC">
              <w:rPr>
                <w:sz w:val="24"/>
              </w:rPr>
              <w:t>жет района</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lang w:val="en-US"/>
              </w:rPr>
            </w:pPr>
            <w:r w:rsidRPr="003E0EDC">
              <w:rPr>
                <w:sz w:val="24"/>
              </w:rPr>
              <w:t>21</w:t>
            </w:r>
            <w:r w:rsidRPr="003E0EDC">
              <w:rPr>
                <w:sz w:val="24"/>
                <w:lang w:val="en-US"/>
              </w:rPr>
              <w:t>5</w:t>
            </w:r>
            <w:r w:rsidRPr="003E0EDC">
              <w:rPr>
                <w:sz w:val="24"/>
              </w:rPr>
              <w:t> </w:t>
            </w:r>
            <w:r w:rsidRPr="003E0EDC">
              <w:rPr>
                <w:sz w:val="24"/>
                <w:lang w:val="en-US"/>
              </w:rPr>
              <w:t>117</w:t>
            </w:r>
            <w:r w:rsidRPr="003E0EDC">
              <w:rPr>
                <w:sz w:val="24"/>
              </w:rPr>
              <w:t>,</w:t>
            </w:r>
            <w:r w:rsidRPr="003E0EDC">
              <w:rPr>
                <w:sz w:val="24"/>
                <w:lang w:val="en-US"/>
              </w:rPr>
              <w:t>6</w:t>
            </w:r>
          </w:p>
        </w:tc>
        <w:tc>
          <w:tcPr>
            <w:tcW w:w="1414" w:type="dxa"/>
            <w:hideMark/>
          </w:tcPr>
          <w:p w:rsidR="00BF46EE" w:rsidRPr="003E0EDC" w:rsidRDefault="00BF46EE" w:rsidP="003E0EDC">
            <w:pPr>
              <w:jc w:val="center"/>
              <w:rPr>
                <w:sz w:val="24"/>
              </w:rPr>
            </w:pPr>
            <w:r w:rsidRPr="003E0EDC">
              <w:rPr>
                <w:sz w:val="24"/>
              </w:rPr>
              <w:t>33 613,0</w:t>
            </w:r>
          </w:p>
        </w:tc>
        <w:tc>
          <w:tcPr>
            <w:tcW w:w="1417" w:type="dxa"/>
            <w:hideMark/>
          </w:tcPr>
          <w:p w:rsidR="00BF46EE" w:rsidRPr="003E0EDC" w:rsidRDefault="00BF46EE" w:rsidP="003E0EDC">
            <w:pPr>
              <w:jc w:val="center"/>
              <w:rPr>
                <w:sz w:val="24"/>
              </w:rPr>
            </w:pPr>
            <w:r w:rsidRPr="003E0EDC">
              <w:rPr>
                <w:sz w:val="24"/>
              </w:rPr>
              <w:t>59 485,7</w:t>
            </w:r>
          </w:p>
        </w:tc>
        <w:tc>
          <w:tcPr>
            <w:tcW w:w="1418" w:type="dxa"/>
            <w:hideMark/>
          </w:tcPr>
          <w:p w:rsidR="00BF46EE" w:rsidRPr="003E0EDC" w:rsidRDefault="00BF46EE" w:rsidP="003E0EDC">
            <w:pPr>
              <w:jc w:val="center"/>
              <w:rPr>
                <w:sz w:val="24"/>
              </w:rPr>
            </w:pPr>
            <w:r w:rsidRPr="003E0EDC">
              <w:rPr>
                <w:sz w:val="24"/>
              </w:rPr>
              <w:t>28 515,5</w:t>
            </w:r>
          </w:p>
        </w:tc>
        <w:tc>
          <w:tcPr>
            <w:tcW w:w="1230" w:type="dxa"/>
            <w:hideMark/>
          </w:tcPr>
          <w:p w:rsidR="00BF46EE" w:rsidRPr="003E0EDC" w:rsidRDefault="00BF46EE" w:rsidP="003E0EDC">
            <w:pPr>
              <w:jc w:val="center"/>
              <w:rPr>
                <w:sz w:val="24"/>
              </w:rPr>
            </w:pPr>
            <w:r w:rsidRPr="003E0EDC">
              <w:rPr>
                <w:sz w:val="24"/>
              </w:rPr>
              <w:t>29 855,7</w:t>
            </w:r>
          </w:p>
        </w:tc>
        <w:tc>
          <w:tcPr>
            <w:tcW w:w="1140" w:type="dxa"/>
            <w:gridSpan w:val="2"/>
            <w:hideMark/>
          </w:tcPr>
          <w:p w:rsidR="00BF46EE" w:rsidRPr="003E0EDC" w:rsidRDefault="00BF46EE" w:rsidP="003E0EDC">
            <w:pPr>
              <w:jc w:val="center"/>
              <w:rPr>
                <w:sz w:val="24"/>
              </w:rPr>
            </w:pPr>
            <w:r w:rsidRPr="003E0EDC">
              <w:rPr>
                <w:sz w:val="24"/>
              </w:rPr>
              <w:t>31 169,3</w:t>
            </w:r>
          </w:p>
        </w:tc>
        <w:tc>
          <w:tcPr>
            <w:tcW w:w="1134" w:type="dxa"/>
            <w:hideMark/>
          </w:tcPr>
          <w:p w:rsidR="00BF46EE" w:rsidRPr="003E0EDC" w:rsidRDefault="00BF46EE" w:rsidP="003E0EDC">
            <w:pPr>
              <w:jc w:val="center"/>
              <w:rPr>
                <w:sz w:val="24"/>
              </w:rPr>
            </w:pPr>
            <w:r w:rsidRPr="003E0EDC">
              <w:rPr>
                <w:sz w:val="24"/>
              </w:rPr>
              <w:t>32 478,4</w:t>
            </w:r>
          </w:p>
        </w:tc>
      </w:tr>
      <w:tr w:rsidR="00BF46EE" w:rsidRPr="003E0EDC" w:rsidTr="00BF46EE">
        <w:trPr>
          <w:trHeight w:val="1668"/>
        </w:trPr>
        <w:tc>
          <w:tcPr>
            <w:tcW w:w="3969" w:type="dxa"/>
            <w:gridSpan w:val="5"/>
            <w:vMerge/>
            <w:hideMark/>
          </w:tcPr>
          <w:p w:rsidR="00BF46EE" w:rsidRPr="003E0EDC" w:rsidRDefault="00BF46EE" w:rsidP="006071B6">
            <w:pPr>
              <w:jc w:val="both"/>
              <w:rPr>
                <w:sz w:val="24"/>
              </w:rPr>
            </w:pPr>
          </w:p>
        </w:tc>
        <w:tc>
          <w:tcPr>
            <w:tcW w:w="992" w:type="dxa"/>
            <w:gridSpan w:val="2"/>
            <w:hideMark/>
          </w:tcPr>
          <w:p w:rsidR="00BF46EE" w:rsidRPr="003E0EDC" w:rsidRDefault="00BF46EE" w:rsidP="006071B6">
            <w:pPr>
              <w:jc w:val="both"/>
              <w:rPr>
                <w:sz w:val="24"/>
              </w:rPr>
            </w:pPr>
            <w:r w:rsidRPr="003E0EDC">
              <w:rPr>
                <w:sz w:val="24"/>
              </w:rPr>
              <w:t>в том числе бе</w:t>
            </w:r>
            <w:r w:rsidRPr="003E0EDC">
              <w:rPr>
                <w:sz w:val="24"/>
              </w:rPr>
              <w:t>з</w:t>
            </w:r>
            <w:r w:rsidRPr="003E0EDC">
              <w:rPr>
                <w:sz w:val="24"/>
              </w:rPr>
              <w:t>во</w:t>
            </w:r>
            <w:r w:rsidRPr="003E0EDC">
              <w:rPr>
                <w:sz w:val="24"/>
              </w:rPr>
              <w:t>з</w:t>
            </w:r>
            <w:r w:rsidRPr="003E0EDC">
              <w:rPr>
                <w:sz w:val="24"/>
              </w:rPr>
              <w:t>мез</w:t>
            </w:r>
            <w:r w:rsidRPr="003E0EDC">
              <w:rPr>
                <w:sz w:val="24"/>
              </w:rPr>
              <w:t>д</w:t>
            </w:r>
            <w:r w:rsidRPr="003E0EDC">
              <w:rPr>
                <w:sz w:val="24"/>
              </w:rPr>
              <w:t>ные пост</w:t>
            </w:r>
            <w:r w:rsidRPr="003E0EDC">
              <w:rPr>
                <w:sz w:val="24"/>
              </w:rPr>
              <w:t>у</w:t>
            </w:r>
            <w:r w:rsidRPr="003E0EDC">
              <w:rPr>
                <w:sz w:val="24"/>
              </w:rPr>
              <w:t>пления физ</w:t>
            </w:r>
            <w:r w:rsidRPr="003E0EDC">
              <w:rPr>
                <w:sz w:val="24"/>
              </w:rPr>
              <w:t>и</w:t>
            </w:r>
            <w:r w:rsidRPr="003E0EDC">
              <w:rPr>
                <w:sz w:val="24"/>
              </w:rPr>
              <w:t>ческих и юр</w:t>
            </w:r>
            <w:r w:rsidRPr="003E0EDC">
              <w:rPr>
                <w:sz w:val="24"/>
              </w:rPr>
              <w:t>и</w:t>
            </w:r>
            <w:r w:rsidRPr="003E0EDC">
              <w:rPr>
                <w:sz w:val="24"/>
              </w:rPr>
              <w:t>дич</w:t>
            </w:r>
            <w:r w:rsidRPr="003E0EDC">
              <w:rPr>
                <w:sz w:val="24"/>
              </w:rPr>
              <w:t>е</w:t>
            </w:r>
            <w:r w:rsidRPr="003E0EDC">
              <w:rPr>
                <w:sz w:val="24"/>
              </w:rPr>
              <w:t>ских лиц</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624"/>
        </w:trPr>
        <w:tc>
          <w:tcPr>
            <w:tcW w:w="3969" w:type="dxa"/>
            <w:gridSpan w:val="5"/>
            <w:vMerge/>
            <w:hideMark/>
          </w:tcPr>
          <w:p w:rsidR="00BF46EE" w:rsidRPr="003E0EDC" w:rsidRDefault="00BF46EE" w:rsidP="003E0EDC">
            <w:pPr>
              <w:jc w:val="center"/>
              <w:rPr>
                <w:sz w:val="24"/>
              </w:rPr>
            </w:pPr>
          </w:p>
        </w:tc>
        <w:tc>
          <w:tcPr>
            <w:tcW w:w="992" w:type="dxa"/>
            <w:gridSpan w:val="2"/>
            <w:hideMark/>
          </w:tcPr>
          <w:p w:rsidR="00BF46EE" w:rsidRPr="003E0EDC" w:rsidRDefault="00BF46EE" w:rsidP="003E0EDC">
            <w:pPr>
              <w:jc w:val="center"/>
              <w:rPr>
                <w:sz w:val="24"/>
              </w:rPr>
            </w:pPr>
            <w:r w:rsidRPr="003E0EDC">
              <w:rPr>
                <w:sz w:val="24"/>
              </w:rPr>
              <w:t>бю</w:t>
            </w:r>
            <w:r w:rsidRPr="003E0EDC">
              <w:rPr>
                <w:sz w:val="24"/>
              </w:rPr>
              <w:t>д</w:t>
            </w:r>
            <w:r w:rsidRPr="003E0EDC">
              <w:rPr>
                <w:sz w:val="24"/>
              </w:rPr>
              <w:t>жет пос</w:t>
            </w:r>
            <w:r w:rsidRPr="003E0EDC">
              <w:rPr>
                <w:sz w:val="24"/>
              </w:rPr>
              <w:t>е</w:t>
            </w:r>
            <w:r w:rsidRPr="003E0EDC">
              <w:rPr>
                <w:sz w:val="24"/>
              </w:rPr>
              <w:t>лений</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936"/>
        </w:trPr>
        <w:tc>
          <w:tcPr>
            <w:tcW w:w="3969" w:type="dxa"/>
            <w:gridSpan w:val="5"/>
            <w:vMerge/>
            <w:hideMark/>
          </w:tcPr>
          <w:p w:rsidR="00BF46EE" w:rsidRPr="003E0EDC" w:rsidRDefault="00BF46EE" w:rsidP="003E0EDC">
            <w:pPr>
              <w:jc w:val="center"/>
              <w:rPr>
                <w:sz w:val="24"/>
              </w:rPr>
            </w:pPr>
          </w:p>
        </w:tc>
        <w:tc>
          <w:tcPr>
            <w:tcW w:w="992" w:type="dxa"/>
            <w:gridSpan w:val="2"/>
            <w:hideMark/>
          </w:tcPr>
          <w:p w:rsidR="00BF46EE" w:rsidRPr="003E0EDC" w:rsidRDefault="00BF46EE" w:rsidP="003E0EDC">
            <w:pPr>
              <w:jc w:val="center"/>
              <w:rPr>
                <w:sz w:val="24"/>
              </w:rPr>
            </w:pPr>
            <w:r w:rsidRPr="003E0EDC">
              <w:rPr>
                <w:sz w:val="24"/>
              </w:rPr>
              <w:t>иные вн</w:t>
            </w:r>
            <w:r w:rsidRPr="003E0EDC">
              <w:rPr>
                <w:sz w:val="24"/>
              </w:rPr>
              <w:t>е</w:t>
            </w:r>
            <w:r w:rsidRPr="003E0EDC">
              <w:rPr>
                <w:sz w:val="24"/>
              </w:rPr>
              <w:t>бю</w:t>
            </w:r>
            <w:r w:rsidRPr="003E0EDC">
              <w:rPr>
                <w:sz w:val="24"/>
              </w:rPr>
              <w:t>д</w:t>
            </w:r>
            <w:r w:rsidRPr="003E0EDC">
              <w:rPr>
                <w:sz w:val="24"/>
              </w:rPr>
              <w:t>жетные исто</w:t>
            </w:r>
            <w:r w:rsidRPr="003E0EDC">
              <w:rPr>
                <w:sz w:val="24"/>
              </w:rPr>
              <w:t>ч</w:t>
            </w:r>
            <w:r w:rsidRPr="003E0EDC">
              <w:rPr>
                <w:sz w:val="24"/>
              </w:rPr>
              <w:t>ники</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312"/>
        </w:trPr>
        <w:tc>
          <w:tcPr>
            <w:tcW w:w="3969" w:type="dxa"/>
            <w:gridSpan w:val="5"/>
            <w:vMerge w:val="restart"/>
            <w:hideMark/>
          </w:tcPr>
          <w:p w:rsidR="00BF46EE" w:rsidRDefault="00BF46EE" w:rsidP="006071B6">
            <w:pPr>
              <w:jc w:val="both"/>
              <w:rPr>
                <w:sz w:val="24"/>
              </w:rPr>
            </w:pPr>
            <w:r>
              <w:rPr>
                <w:sz w:val="24"/>
              </w:rPr>
              <w:t>Соисполнитель 2:</w:t>
            </w:r>
          </w:p>
          <w:p w:rsidR="00BF46EE" w:rsidRPr="003E0EDC" w:rsidRDefault="00BF46EE" w:rsidP="006071B6">
            <w:pPr>
              <w:jc w:val="both"/>
              <w:rPr>
                <w:sz w:val="24"/>
              </w:rPr>
            </w:pPr>
            <w:r>
              <w:rPr>
                <w:sz w:val="24"/>
              </w:rPr>
              <w:t>м</w:t>
            </w:r>
            <w:r w:rsidRPr="003E0EDC">
              <w:rPr>
                <w:sz w:val="24"/>
              </w:rPr>
              <w:t>униципальное казенное учрежд</w:t>
            </w:r>
            <w:r w:rsidRPr="003E0EDC">
              <w:rPr>
                <w:sz w:val="24"/>
              </w:rPr>
              <w:t>е</w:t>
            </w:r>
            <w:r w:rsidRPr="003E0EDC">
              <w:rPr>
                <w:sz w:val="24"/>
              </w:rPr>
              <w:t xml:space="preserve">ниеНижневартовского района </w:t>
            </w:r>
            <w:r w:rsidRPr="003E0EDC">
              <w:rPr>
                <w:sz w:val="24"/>
              </w:rPr>
              <w:lastRenderedPageBreak/>
              <w:t>«Управление по делам гражданской обороны и чрезвычайным ситуац</w:t>
            </w:r>
            <w:r w:rsidRPr="003E0EDC">
              <w:rPr>
                <w:sz w:val="24"/>
              </w:rPr>
              <w:t>и</w:t>
            </w:r>
            <w:r w:rsidRPr="003E0EDC">
              <w:rPr>
                <w:sz w:val="24"/>
              </w:rPr>
              <w:t>ям»</w:t>
            </w:r>
          </w:p>
        </w:tc>
        <w:tc>
          <w:tcPr>
            <w:tcW w:w="992" w:type="dxa"/>
            <w:gridSpan w:val="2"/>
            <w:hideMark/>
          </w:tcPr>
          <w:p w:rsidR="00BF46EE" w:rsidRPr="003E0EDC" w:rsidRDefault="00BF46EE" w:rsidP="006071B6">
            <w:pPr>
              <w:jc w:val="both"/>
              <w:rPr>
                <w:sz w:val="24"/>
              </w:rPr>
            </w:pPr>
            <w:r w:rsidRPr="003E0EDC">
              <w:rPr>
                <w:sz w:val="24"/>
              </w:rPr>
              <w:lastRenderedPageBreak/>
              <w:t>всего</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299,6</w:t>
            </w:r>
          </w:p>
        </w:tc>
        <w:tc>
          <w:tcPr>
            <w:tcW w:w="1414" w:type="dxa"/>
            <w:hideMark/>
          </w:tcPr>
          <w:p w:rsidR="00BF46EE" w:rsidRPr="003E0EDC" w:rsidRDefault="00BF46EE" w:rsidP="003E0EDC">
            <w:pPr>
              <w:jc w:val="center"/>
              <w:rPr>
                <w:sz w:val="24"/>
              </w:rPr>
            </w:pPr>
            <w:r w:rsidRPr="003E0EDC">
              <w:rPr>
                <w:sz w:val="24"/>
              </w:rPr>
              <w:t>299,6</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624"/>
        </w:trPr>
        <w:tc>
          <w:tcPr>
            <w:tcW w:w="3969" w:type="dxa"/>
            <w:gridSpan w:val="5"/>
            <w:vMerge/>
            <w:hideMark/>
          </w:tcPr>
          <w:p w:rsidR="00BF46EE" w:rsidRPr="003E0EDC" w:rsidRDefault="00BF46EE" w:rsidP="006071B6">
            <w:pPr>
              <w:jc w:val="both"/>
              <w:rPr>
                <w:sz w:val="24"/>
              </w:rPr>
            </w:pPr>
          </w:p>
        </w:tc>
        <w:tc>
          <w:tcPr>
            <w:tcW w:w="992" w:type="dxa"/>
            <w:gridSpan w:val="2"/>
            <w:hideMark/>
          </w:tcPr>
          <w:p w:rsidR="00BF46EE" w:rsidRPr="003E0EDC" w:rsidRDefault="00BF46EE" w:rsidP="006071B6">
            <w:pPr>
              <w:jc w:val="both"/>
              <w:rPr>
                <w:sz w:val="24"/>
              </w:rPr>
            </w:pPr>
            <w:r w:rsidRPr="003E0EDC">
              <w:rPr>
                <w:sz w:val="24"/>
              </w:rPr>
              <w:t>фед</w:t>
            </w:r>
            <w:r w:rsidRPr="003E0EDC">
              <w:rPr>
                <w:sz w:val="24"/>
              </w:rPr>
              <w:t>е</w:t>
            </w:r>
            <w:r w:rsidRPr="003E0EDC">
              <w:rPr>
                <w:sz w:val="24"/>
              </w:rPr>
              <w:t>рал</w:t>
            </w:r>
            <w:r w:rsidRPr="003E0EDC">
              <w:rPr>
                <w:sz w:val="24"/>
              </w:rPr>
              <w:t>ь</w:t>
            </w:r>
            <w:r w:rsidRPr="003E0EDC">
              <w:rPr>
                <w:sz w:val="24"/>
              </w:rPr>
              <w:lastRenderedPageBreak/>
              <w:t>ный бю</w:t>
            </w:r>
            <w:r w:rsidRPr="003E0EDC">
              <w:rPr>
                <w:sz w:val="24"/>
              </w:rPr>
              <w:t>д</w:t>
            </w:r>
            <w:r w:rsidRPr="003E0EDC">
              <w:rPr>
                <w:sz w:val="24"/>
              </w:rPr>
              <w:t>жет</w:t>
            </w:r>
          </w:p>
        </w:tc>
        <w:tc>
          <w:tcPr>
            <w:tcW w:w="1136" w:type="dxa"/>
            <w:hideMark/>
          </w:tcPr>
          <w:p w:rsidR="00BF46EE" w:rsidRPr="003E0EDC" w:rsidRDefault="00BF46EE" w:rsidP="003E0EDC">
            <w:pPr>
              <w:jc w:val="center"/>
              <w:rPr>
                <w:sz w:val="24"/>
              </w:rPr>
            </w:pPr>
            <w:r w:rsidRPr="003E0EDC">
              <w:rPr>
                <w:sz w:val="24"/>
              </w:rPr>
              <w:lastRenderedPageBreak/>
              <w:t>х</w:t>
            </w: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936"/>
        </w:trPr>
        <w:tc>
          <w:tcPr>
            <w:tcW w:w="3969" w:type="dxa"/>
            <w:gridSpan w:val="5"/>
            <w:vMerge/>
            <w:hideMark/>
          </w:tcPr>
          <w:p w:rsidR="00BF46EE" w:rsidRPr="003E0EDC" w:rsidRDefault="00BF46EE" w:rsidP="006071B6">
            <w:pPr>
              <w:jc w:val="both"/>
              <w:rPr>
                <w:sz w:val="24"/>
              </w:rPr>
            </w:pPr>
          </w:p>
        </w:tc>
        <w:tc>
          <w:tcPr>
            <w:tcW w:w="992" w:type="dxa"/>
            <w:gridSpan w:val="2"/>
            <w:hideMark/>
          </w:tcPr>
          <w:p w:rsidR="00BF46EE" w:rsidRPr="003E0EDC" w:rsidRDefault="00BF46EE" w:rsidP="006071B6">
            <w:pPr>
              <w:jc w:val="both"/>
              <w:rPr>
                <w:sz w:val="24"/>
              </w:rPr>
            </w:pPr>
            <w:r w:rsidRPr="003E0EDC">
              <w:rPr>
                <w:sz w:val="24"/>
              </w:rPr>
              <w:t>бю</w:t>
            </w:r>
            <w:r w:rsidRPr="003E0EDC">
              <w:rPr>
                <w:sz w:val="24"/>
              </w:rPr>
              <w:t>д</w:t>
            </w:r>
            <w:r w:rsidRPr="003E0EDC">
              <w:rPr>
                <w:sz w:val="24"/>
              </w:rPr>
              <w:t>жет авт</w:t>
            </w:r>
            <w:r w:rsidRPr="003E0EDC">
              <w:rPr>
                <w:sz w:val="24"/>
              </w:rPr>
              <w:t>о</w:t>
            </w:r>
            <w:r w:rsidRPr="003E0EDC">
              <w:rPr>
                <w:sz w:val="24"/>
              </w:rPr>
              <w:t>номн</w:t>
            </w:r>
            <w:r w:rsidRPr="003E0EDC">
              <w:rPr>
                <w:sz w:val="24"/>
              </w:rPr>
              <w:t>о</w:t>
            </w:r>
            <w:r w:rsidRPr="003E0EDC">
              <w:rPr>
                <w:sz w:val="24"/>
              </w:rPr>
              <w:t>го о</w:t>
            </w:r>
            <w:r w:rsidRPr="003E0EDC">
              <w:rPr>
                <w:sz w:val="24"/>
              </w:rPr>
              <w:t>к</w:t>
            </w:r>
            <w:r w:rsidRPr="003E0EDC">
              <w:rPr>
                <w:sz w:val="24"/>
              </w:rPr>
              <w:t>руга</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312"/>
        </w:trPr>
        <w:tc>
          <w:tcPr>
            <w:tcW w:w="3969" w:type="dxa"/>
            <w:gridSpan w:val="5"/>
            <w:vMerge/>
            <w:hideMark/>
          </w:tcPr>
          <w:p w:rsidR="00BF46EE" w:rsidRPr="003E0EDC" w:rsidRDefault="00BF46EE" w:rsidP="006071B6">
            <w:pPr>
              <w:jc w:val="both"/>
              <w:rPr>
                <w:sz w:val="24"/>
              </w:rPr>
            </w:pPr>
          </w:p>
        </w:tc>
        <w:tc>
          <w:tcPr>
            <w:tcW w:w="992" w:type="dxa"/>
            <w:gridSpan w:val="2"/>
            <w:hideMark/>
          </w:tcPr>
          <w:p w:rsidR="00BF46EE" w:rsidRPr="003E0EDC" w:rsidRDefault="00BF46EE" w:rsidP="006071B6">
            <w:pPr>
              <w:jc w:val="both"/>
              <w:rPr>
                <w:sz w:val="24"/>
              </w:rPr>
            </w:pPr>
            <w:r w:rsidRPr="003E0EDC">
              <w:rPr>
                <w:sz w:val="24"/>
              </w:rPr>
              <w:t>бю</w:t>
            </w:r>
            <w:r w:rsidRPr="003E0EDC">
              <w:rPr>
                <w:sz w:val="24"/>
              </w:rPr>
              <w:t>д</w:t>
            </w:r>
            <w:r w:rsidRPr="003E0EDC">
              <w:rPr>
                <w:sz w:val="24"/>
              </w:rPr>
              <w:t>жет района</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299,6</w:t>
            </w:r>
          </w:p>
        </w:tc>
        <w:tc>
          <w:tcPr>
            <w:tcW w:w="1414" w:type="dxa"/>
            <w:hideMark/>
          </w:tcPr>
          <w:p w:rsidR="00BF46EE" w:rsidRPr="003E0EDC" w:rsidRDefault="00BF46EE" w:rsidP="003E0EDC">
            <w:pPr>
              <w:jc w:val="center"/>
              <w:rPr>
                <w:sz w:val="24"/>
              </w:rPr>
            </w:pPr>
            <w:r w:rsidRPr="003E0EDC">
              <w:rPr>
                <w:sz w:val="24"/>
              </w:rPr>
              <w:t>299,6</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1668"/>
        </w:trPr>
        <w:tc>
          <w:tcPr>
            <w:tcW w:w="3969" w:type="dxa"/>
            <w:gridSpan w:val="5"/>
            <w:vMerge/>
            <w:hideMark/>
          </w:tcPr>
          <w:p w:rsidR="00BF46EE" w:rsidRPr="003E0EDC" w:rsidRDefault="00BF46EE" w:rsidP="006071B6">
            <w:pPr>
              <w:jc w:val="both"/>
              <w:rPr>
                <w:sz w:val="24"/>
              </w:rPr>
            </w:pPr>
          </w:p>
        </w:tc>
        <w:tc>
          <w:tcPr>
            <w:tcW w:w="992" w:type="dxa"/>
            <w:gridSpan w:val="2"/>
            <w:hideMark/>
          </w:tcPr>
          <w:p w:rsidR="00BF46EE" w:rsidRPr="003E0EDC" w:rsidRDefault="00BF46EE" w:rsidP="006071B6">
            <w:pPr>
              <w:jc w:val="both"/>
              <w:rPr>
                <w:sz w:val="24"/>
              </w:rPr>
            </w:pPr>
            <w:r w:rsidRPr="003E0EDC">
              <w:rPr>
                <w:sz w:val="24"/>
              </w:rPr>
              <w:t>в том числе бе</w:t>
            </w:r>
            <w:r w:rsidRPr="003E0EDC">
              <w:rPr>
                <w:sz w:val="24"/>
              </w:rPr>
              <w:t>з</w:t>
            </w:r>
            <w:r w:rsidRPr="003E0EDC">
              <w:rPr>
                <w:sz w:val="24"/>
              </w:rPr>
              <w:t>во</w:t>
            </w:r>
            <w:r w:rsidRPr="003E0EDC">
              <w:rPr>
                <w:sz w:val="24"/>
              </w:rPr>
              <w:t>з</w:t>
            </w:r>
            <w:r w:rsidRPr="003E0EDC">
              <w:rPr>
                <w:sz w:val="24"/>
              </w:rPr>
              <w:t>мез</w:t>
            </w:r>
            <w:r w:rsidRPr="003E0EDC">
              <w:rPr>
                <w:sz w:val="24"/>
              </w:rPr>
              <w:t>д</w:t>
            </w:r>
            <w:r w:rsidRPr="003E0EDC">
              <w:rPr>
                <w:sz w:val="24"/>
              </w:rPr>
              <w:t>ные пост</w:t>
            </w:r>
            <w:r w:rsidRPr="003E0EDC">
              <w:rPr>
                <w:sz w:val="24"/>
              </w:rPr>
              <w:t>у</w:t>
            </w:r>
            <w:r w:rsidRPr="003E0EDC">
              <w:rPr>
                <w:sz w:val="24"/>
              </w:rPr>
              <w:t>пления физ</w:t>
            </w:r>
            <w:r w:rsidRPr="003E0EDC">
              <w:rPr>
                <w:sz w:val="24"/>
              </w:rPr>
              <w:t>и</w:t>
            </w:r>
            <w:r w:rsidRPr="003E0EDC">
              <w:rPr>
                <w:sz w:val="24"/>
              </w:rPr>
              <w:t>ческих и юр</w:t>
            </w:r>
            <w:r w:rsidRPr="003E0EDC">
              <w:rPr>
                <w:sz w:val="24"/>
              </w:rPr>
              <w:t>и</w:t>
            </w:r>
            <w:r w:rsidRPr="003E0EDC">
              <w:rPr>
                <w:sz w:val="24"/>
              </w:rPr>
              <w:t>дич</w:t>
            </w:r>
            <w:r w:rsidRPr="003E0EDC">
              <w:rPr>
                <w:sz w:val="24"/>
              </w:rPr>
              <w:t>е</w:t>
            </w:r>
            <w:r w:rsidRPr="003E0EDC">
              <w:rPr>
                <w:sz w:val="24"/>
              </w:rPr>
              <w:t>ских лиц</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624"/>
        </w:trPr>
        <w:tc>
          <w:tcPr>
            <w:tcW w:w="3969" w:type="dxa"/>
            <w:gridSpan w:val="5"/>
            <w:vMerge/>
            <w:hideMark/>
          </w:tcPr>
          <w:p w:rsidR="00BF46EE" w:rsidRPr="003E0EDC" w:rsidRDefault="00BF46EE" w:rsidP="003E0EDC">
            <w:pPr>
              <w:jc w:val="center"/>
              <w:rPr>
                <w:sz w:val="24"/>
              </w:rPr>
            </w:pPr>
          </w:p>
        </w:tc>
        <w:tc>
          <w:tcPr>
            <w:tcW w:w="992" w:type="dxa"/>
            <w:gridSpan w:val="2"/>
            <w:hideMark/>
          </w:tcPr>
          <w:p w:rsidR="00BF46EE" w:rsidRPr="003E0EDC" w:rsidRDefault="00BF46EE" w:rsidP="006071B6">
            <w:pPr>
              <w:jc w:val="both"/>
              <w:rPr>
                <w:sz w:val="24"/>
              </w:rPr>
            </w:pPr>
            <w:r w:rsidRPr="003E0EDC">
              <w:rPr>
                <w:sz w:val="24"/>
              </w:rPr>
              <w:t>бю</w:t>
            </w:r>
            <w:r w:rsidRPr="003E0EDC">
              <w:rPr>
                <w:sz w:val="24"/>
              </w:rPr>
              <w:t>д</w:t>
            </w:r>
            <w:r w:rsidRPr="003E0EDC">
              <w:rPr>
                <w:sz w:val="24"/>
              </w:rPr>
              <w:t>жет пос</w:t>
            </w:r>
            <w:r w:rsidRPr="003E0EDC">
              <w:rPr>
                <w:sz w:val="24"/>
              </w:rPr>
              <w:t>е</w:t>
            </w:r>
            <w:r w:rsidRPr="003E0EDC">
              <w:rPr>
                <w:sz w:val="24"/>
              </w:rPr>
              <w:t>лений</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936"/>
        </w:trPr>
        <w:tc>
          <w:tcPr>
            <w:tcW w:w="3969" w:type="dxa"/>
            <w:gridSpan w:val="5"/>
            <w:vMerge/>
            <w:hideMark/>
          </w:tcPr>
          <w:p w:rsidR="00BF46EE" w:rsidRPr="003E0EDC" w:rsidRDefault="00BF46EE" w:rsidP="003E0EDC">
            <w:pPr>
              <w:jc w:val="center"/>
              <w:rPr>
                <w:sz w:val="24"/>
              </w:rPr>
            </w:pPr>
          </w:p>
        </w:tc>
        <w:tc>
          <w:tcPr>
            <w:tcW w:w="992" w:type="dxa"/>
            <w:gridSpan w:val="2"/>
            <w:hideMark/>
          </w:tcPr>
          <w:p w:rsidR="00BF46EE" w:rsidRPr="003E0EDC" w:rsidRDefault="00BF46EE" w:rsidP="006071B6">
            <w:pPr>
              <w:jc w:val="both"/>
              <w:rPr>
                <w:sz w:val="24"/>
              </w:rPr>
            </w:pPr>
            <w:r w:rsidRPr="003E0EDC">
              <w:rPr>
                <w:sz w:val="24"/>
              </w:rPr>
              <w:t>иные вн</w:t>
            </w:r>
            <w:r w:rsidRPr="003E0EDC">
              <w:rPr>
                <w:sz w:val="24"/>
              </w:rPr>
              <w:t>е</w:t>
            </w:r>
            <w:r w:rsidRPr="003E0EDC">
              <w:rPr>
                <w:sz w:val="24"/>
              </w:rPr>
              <w:t>бю</w:t>
            </w:r>
            <w:r w:rsidRPr="003E0EDC">
              <w:rPr>
                <w:sz w:val="24"/>
              </w:rPr>
              <w:t>д</w:t>
            </w:r>
            <w:r w:rsidRPr="003E0EDC">
              <w:rPr>
                <w:sz w:val="24"/>
              </w:rPr>
              <w:lastRenderedPageBreak/>
              <w:t>жетные исто</w:t>
            </w:r>
            <w:r w:rsidRPr="003E0EDC">
              <w:rPr>
                <w:sz w:val="24"/>
              </w:rPr>
              <w:t>ч</w:t>
            </w:r>
            <w:r w:rsidRPr="003E0EDC">
              <w:rPr>
                <w:sz w:val="24"/>
              </w:rPr>
              <w:t>ники</w:t>
            </w:r>
          </w:p>
        </w:tc>
        <w:tc>
          <w:tcPr>
            <w:tcW w:w="1136" w:type="dxa"/>
            <w:hideMark/>
          </w:tcPr>
          <w:p w:rsidR="00BF46EE" w:rsidRPr="003E0EDC" w:rsidRDefault="00BF46EE" w:rsidP="003E0EDC">
            <w:pPr>
              <w:jc w:val="center"/>
              <w:rPr>
                <w:sz w:val="24"/>
              </w:rPr>
            </w:pPr>
            <w:r w:rsidRPr="003E0EDC">
              <w:rPr>
                <w:sz w:val="24"/>
              </w:rPr>
              <w:lastRenderedPageBreak/>
              <w:t>х</w:t>
            </w: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312"/>
        </w:trPr>
        <w:tc>
          <w:tcPr>
            <w:tcW w:w="3969" w:type="dxa"/>
            <w:gridSpan w:val="5"/>
            <w:vMerge w:val="restart"/>
            <w:hideMark/>
          </w:tcPr>
          <w:p w:rsidR="00BF46EE" w:rsidRDefault="00BF46EE" w:rsidP="006071B6">
            <w:pPr>
              <w:jc w:val="both"/>
              <w:rPr>
                <w:sz w:val="24"/>
              </w:rPr>
            </w:pPr>
            <w:r>
              <w:rPr>
                <w:sz w:val="24"/>
              </w:rPr>
              <w:lastRenderedPageBreak/>
              <w:t>Соисполнитель 3:</w:t>
            </w:r>
          </w:p>
          <w:p w:rsidR="00BF46EE" w:rsidRPr="003E0EDC" w:rsidRDefault="00BF46EE" w:rsidP="006071B6">
            <w:pPr>
              <w:jc w:val="both"/>
              <w:rPr>
                <w:sz w:val="24"/>
              </w:rPr>
            </w:pPr>
            <w:r>
              <w:rPr>
                <w:sz w:val="24"/>
              </w:rPr>
              <w:t>у</w:t>
            </w:r>
            <w:r w:rsidRPr="003E0EDC">
              <w:rPr>
                <w:sz w:val="24"/>
              </w:rPr>
              <w:t>правление организации деятельн</w:t>
            </w:r>
            <w:r w:rsidRPr="003E0EDC">
              <w:rPr>
                <w:sz w:val="24"/>
              </w:rPr>
              <w:t>о</w:t>
            </w:r>
            <w:r w:rsidRPr="003E0EDC">
              <w:rPr>
                <w:sz w:val="24"/>
              </w:rPr>
              <w:t>сти администрации района</w:t>
            </w:r>
          </w:p>
        </w:tc>
        <w:tc>
          <w:tcPr>
            <w:tcW w:w="992" w:type="dxa"/>
            <w:gridSpan w:val="2"/>
            <w:hideMark/>
          </w:tcPr>
          <w:p w:rsidR="00BF46EE" w:rsidRPr="003E0EDC" w:rsidRDefault="00BF46EE" w:rsidP="006071B6">
            <w:pPr>
              <w:jc w:val="both"/>
              <w:rPr>
                <w:sz w:val="24"/>
              </w:rPr>
            </w:pPr>
            <w:r w:rsidRPr="003E0EDC">
              <w:rPr>
                <w:sz w:val="24"/>
              </w:rPr>
              <w:t>всего</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9 300,0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2 200,0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7 100,0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624"/>
        </w:trPr>
        <w:tc>
          <w:tcPr>
            <w:tcW w:w="3969" w:type="dxa"/>
            <w:gridSpan w:val="5"/>
            <w:vMerge/>
            <w:hideMark/>
          </w:tcPr>
          <w:p w:rsidR="00BF46EE" w:rsidRPr="003E0EDC" w:rsidRDefault="00BF46EE" w:rsidP="003E0EDC">
            <w:pPr>
              <w:jc w:val="center"/>
              <w:rPr>
                <w:sz w:val="24"/>
              </w:rPr>
            </w:pPr>
          </w:p>
        </w:tc>
        <w:tc>
          <w:tcPr>
            <w:tcW w:w="992" w:type="dxa"/>
            <w:gridSpan w:val="2"/>
            <w:hideMark/>
          </w:tcPr>
          <w:p w:rsidR="00BF46EE" w:rsidRPr="003E0EDC" w:rsidRDefault="00BF46EE" w:rsidP="006071B6">
            <w:pPr>
              <w:jc w:val="both"/>
              <w:rPr>
                <w:sz w:val="24"/>
              </w:rPr>
            </w:pPr>
            <w:r w:rsidRPr="003E0EDC">
              <w:rPr>
                <w:sz w:val="24"/>
              </w:rPr>
              <w:t>фед</w:t>
            </w:r>
            <w:r w:rsidRPr="003E0EDC">
              <w:rPr>
                <w:sz w:val="24"/>
              </w:rPr>
              <w:t>е</w:t>
            </w:r>
            <w:r w:rsidRPr="003E0EDC">
              <w:rPr>
                <w:sz w:val="24"/>
              </w:rPr>
              <w:t>рал</w:t>
            </w:r>
            <w:r w:rsidRPr="003E0EDC">
              <w:rPr>
                <w:sz w:val="24"/>
              </w:rPr>
              <w:t>ь</w:t>
            </w:r>
            <w:r w:rsidRPr="003E0EDC">
              <w:rPr>
                <w:sz w:val="24"/>
              </w:rPr>
              <w:t>ный бю</w:t>
            </w:r>
            <w:r w:rsidRPr="003E0EDC">
              <w:rPr>
                <w:sz w:val="24"/>
              </w:rPr>
              <w:t>д</w:t>
            </w:r>
            <w:r w:rsidRPr="003E0EDC">
              <w:rPr>
                <w:sz w:val="24"/>
              </w:rPr>
              <w:t>жет</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p>
        </w:tc>
        <w:tc>
          <w:tcPr>
            <w:tcW w:w="1417" w:type="dxa"/>
            <w:hideMark/>
          </w:tcPr>
          <w:p w:rsidR="00BF46EE" w:rsidRPr="003E0EDC" w:rsidRDefault="00BF46EE" w:rsidP="003E0EDC">
            <w:pPr>
              <w:jc w:val="center"/>
              <w:rPr>
                <w:sz w:val="24"/>
              </w:rPr>
            </w:pPr>
          </w:p>
        </w:tc>
        <w:tc>
          <w:tcPr>
            <w:tcW w:w="1418" w:type="dxa"/>
            <w:hideMark/>
          </w:tcPr>
          <w:p w:rsidR="00BF46EE" w:rsidRPr="003E0EDC" w:rsidRDefault="00BF46EE" w:rsidP="003E0EDC">
            <w:pPr>
              <w:jc w:val="center"/>
              <w:rPr>
                <w:sz w:val="24"/>
              </w:rPr>
            </w:pPr>
          </w:p>
        </w:tc>
        <w:tc>
          <w:tcPr>
            <w:tcW w:w="1230" w:type="dxa"/>
            <w:hideMark/>
          </w:tcPr>
          <w:p w:rsidR="00BF46EE" w:rsidRPr="003E0EDC" w:rsidRDefault="00BF46EE" w:rsidP="003E0EDC">
            <w:pPr>
              <w:jc w:val="center"/>
              <w:rPr>
                <w:sz w:val="24"/>
              </w:rPr>
            </w:pPr>
          </w:p>
        </w:tc>
        <w:tc>
          <w:tcPr>
            <w:tcW w:w="1140" w:type="dxa"/>
            <w:gridSpan w:val="2"/>
            <w:hideMark/>
          </w:tcPr>
          <w:p w:rsidR="00BF46EE" w:rsidRPr="003E0EDC" w:rsidRDefault="00BF46EE" w:rsidP="003E0EDC">
            <w:pPr>
              <w:jc w:val="center"/>
              <w:rPr>
                <w:sz w:val="24"/>
              </w:rPr>
            </w:pPr>
          </w:p>
        </w:tc>
        <w:tc>
          <w:tcPr>
            <w:tcW w:w="1134" w:type="dxa"/>
            <w:hideMark/>
          </w:tcPr>
          <w:p w:rsidR="00BF46EE" w:rsidRPr="003E0EDC" w:rsidRDefault="00BF46EE" w:rsidP="003E0EDC">
            <w:pPr>
              <w:jc w:val="center"/>
              <w:rPr>
                <w:sz w:val="24"/>
              </w:rPr>
            </w:pPr>
          </w:p>
        </w:tc>
      </w:tr>
      <w:tr w:rsidR="00BF46EE" w:rsidRPr="003E0EDC" w:rsidTr="00BF46EE">
        <w:trPr>
          <w:trHeight w:val="936"/>
        </w:trPr>
        <w:tc>
          <w:tcPr>
            <w:tcW w:w="3969" w:type="dxa"/>
            <w:gridSpan w:val="5"/>
            <w:vMerge/>
            <w:hideMark/>
          </w:tcPr>
          <w:p w:rsidR="00BF46EE" w:rsidRPr="003E0EDC" w:rsidRDefault="00BF46EE" w:rsidP="003E0EDC">
            <w:pPr>
              <w:jc w:val="center"/>
              <w:rPr>
                <w:sz w:val="24"/>
              </w:rPr>
            </w:pPr>
          </w:p>
        </w:tc>
        <w:tc>
          <w:tcPr>
            <w:tcW w:w="992" w:type="dxa"/>
            <w:gridSpan w:val="2"/>
            <w:hideMark/>
          </w:tcPr>
          <w:p w:rsidR="00BF46EE" w:rsidRPr="003E0EDC" w:rsidRDefault="00BF46EE" w:rsidP="006071B6">
            <w:pPr>
              <w:jc w:val="both"/>
              <w:rPr>
                <w:sz w:val="24"/>
              </w:rPr>
            </w:pPr>
            <w:r w:rsidRPr="003E0EDC">
              <w:rPr>
                <w:sz w:val="24"/>
              </w:rPr>
              <w:t>бю</w:t>
            </w:r>
            <w:r w:rsidRPr="003E0EDC">
              <w:rPr>
                <w:sz w:val="24"/>
              </w:rPr>
              <w:t>д</w:t>
            </w:r>
            <w:r w:rsidRPr="003E0EDC">
              <w:rPr>
                <w:sz w:val="24"/>
              </w:rPr>
              <w:t>жет авт</w:t>
            </w:r>
            <w:r w:rsidRPr="003E0EDC">
              <w:rPr>
                <w:sz w:val="24"/>
              </w:rPr>
              <w:t>о</w:t>
            </w:r>
            <w:r w:rsidRPr="003E0EDC">
              <w:rPr>
                <w:sz w:val="24"/>
              </w:rPr>
              <w:t>номн</w:t>
            </w:r>
            <w:r w:rsidRPr="003E0EDC">
              <w:rPr>
                <w:sz w:val="24"/>
              </w:rPr>
              <w:t>о</w:t>
            </w:r>
            <w:r w:rsidRPr="003E0EDC">
              <w:rPr>
                <w:sz w:val="24"/>
              </w:rPr>
              <w:t>го о</w:t>
            </w:r>
            <w:r w:rsidRPr="003E0EDC">
              <w:rPr>
                <w:sz w:val="24"/>
              </w:rPr>
              <w:t>к</w:t>
            </w:r>
            <w:r w:rsidRPr="003E0EDC">
              <w:rPr>
                <w:sz w:val="24"/>
              </w:rPr>
              <w:t>руга</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9 300,0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2 200,0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7 100,0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312"/>
        </w:trPr>
        <w:tc>
          <w:tcPr>
            <w:tcW w:w="3969" w:type="dxa"/>
            <w:gridSpan w:val="5"/>
            <w:vMerge/>
            <w:hideMark/>
          </w:tcPr>
          <w:p w:rsidR="00BF46EE" w:rsidRPr="003E0EDC" w:rsidRDefault="00BF46EE" w:rsidP="003E0EDC">
            <w:pPr>
              <w:jc w:val="center"/>
              <w:rPr>
                <w:sz w:val="24"/>
              </w:rPr>
            </w:pPr>
          </w:p>
        </w:tc>
        <w:tc>
          <w:tcPr>
            <w:tcW w:w="992" w:type="dxa"/>
            <w:gridSpan w:val="2"/>
            <w:hideMark/>
          </w:tcPr>
          <w:p w:rsidR="00BF46EE" w:rsidRPr="003E0EDC" w:rsidRDefault="00BF46EE" w:rsidP="006071B6">
            <w:pPr>
              <w:jc w:val="both"/>
              <w:rPr>
                <w:sz w:val="24"/>
              </w:rPr>
            </w:pPr>
            <w:r w:rsidRPr="003E0EDC">
              <w:rPr>
                <w:sz w:val="24"/>
              </w:rPr>
              <w:t>бю</w:t>
            </w:r>
            <w:r w:rsidRPr="003E0EDC">
              <w:rPr>
                <w:sz w:val="24"/>
              </w:rPr>
              <w:t>д</w:t>
            </w:r>
            <w:r w:rsidRPr="003E0EDC">
              <w:rPr>
                <w:sz w:val="24"/>
              </w:rPr>
              <w:t>жет района</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1668"/>
        </w:trPr>
        <w:tc>
          <w:tcPr>
            <w:tcW w:w="3969" w:type="dxa"/>
            <w:gridSpan w:val="5"/>
            <w:vMerge/>
            <w:hideMark/>
          </w:tcPr>
          <w:p w:rsidR="00BF46EE" w:rsidRPr="003E0EDC" w:rsidRDefault="00BF46EE" w:rsidP="003E0EDC">
            <w:pPr>
              <w:jc w:val="center"/>
              <w:rPr>
                <w:sz w:val="24"/>
              </w:rPr>
            </w:pPr>
          </w:p>
        </w:tc>
        <w:tc>
          <w:tcPr>
            <w:tcW w:w="992" w:type="dxa"/>
            <w:gridSpan w:val="2"/>
            <w:hideMark/>
          </w:tcPr>
          <w:p w:rsidR="00BF46EE" w:rsidRPr="003E0EDC" w:rsidRDefault="00BF46EE" w:rsidP="003E0EDC">
            <w:pPr>
              <w:jc w:val="center"/>
              <w:rPr>
                <w:sz w:val="24"/>
              </w:rPr>
            </w:pPr>
            <w:r w:rsidRPr="003E0EDC">
              <w:rPr>
                <w:sz w:val="24"/>
              </w:rPr>
              <w:t>в том числе бе</w:t>
            </w:r>
            <w:r w:rsidRPr="003E0EDC">
              <w:rPr>
                <w:sz w:val="24"/>
              </w:rPr>
              <w:t>з</w:t>
            </w:r>
            <w:r w:rsidRPr="003E0EDC">
              <w:rPr>
                <w:sz w:val="24"/>
              </w:rPr>
              <w:t>во</w:t>
            </w:r>
            <w:r w:rsidRPr="003E0EDC">
              <w:rPr>
                <w:sz w:val="24"/>
              </w:rPr>
              <w:t>з</w:t>
            </w:r>
            <w:r w:rsidRPr="003E0EDC">
              <w:rPr>
                <w:sz w:val="24"/>
              </w:rPr>
              <w:t>мез</w:t>
            </w:r>
            <w:r w:rsidRPr="003E0EDC">
              <w:rPr>
                <w:sz w:val="24"/>
              </w:rPr>
              <w:t>д</w:t>
            </w:r>
            <w:r w:rsidRPr="003E0EDC">
              <w:rPr>
                <w:sz w:val="24"/>
              </w:rPr>
              <w:t>ные пост</w:t>
            </w:r>
            <w:r w:rsidRPr="003E0EDC">
              <w:rPr>
                <w:sz w:val="24"/>
              </w:rPr>
              <w:t>у</w:t>
            </w:r>
            <w:r w:rsidRPr="003E0EDC">
              <w:rPr>
                <w:sz w:val="24"/>
              </w:rPr>
              <w:t>пления физ</w:t>
            </w:r>
            <w:r w:rsidRPr="003E0EDC">
              <w:rPr>
                <w:sz w:val="24"/>
              </w:rPr>
              <w:t>и</w:t>
            </w:r>
            <w:r w:rsidRPr="003E0EDC">
              <w:rPr>
                <w:sz w:val="24"/>
              </w:rPr>
              <w:t>ческих и юр</w:t>
            </w:r>
            <w:r w:rsidRPr="003E0EDC">
              <w:rPr>
                <w:sz w:val="24"/>
              </w:rPr>
              <w:t>и</w:t>
            </w:r>
            <w:r w:rsidRPr="003E0EDC">
              <w:rPr>
                <w:sz w:val="24"/>
              </w:rPr>
              <w:t>дич</w:t>
            </w:r>
            <w:r w:rsidRPr="003E0EDC">
              <w:rPr>
                <w:sz w:val="24"/>
              </w:rPr>
              <w:t>е</w:t>
            </w:r>
            <w:r w:rsidRPr="003E0EDC">
              <w:rPr>
                <w:sz w:val="24"/>
              </w:rPr>
              <w:t>ских лиц</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624"/>
        </w:trPr>
        <w:tc>
          <w:tcPr>
            <w:tcW w:w="3969" w:type="dxa"/>
            <w:gridSpan w:val="5"/>
            <w:vMerge/>
            <w:hideMark/>
          </w:tcPr>
          <w:p w:rsidR="00BF46EE" w:rsidRPr="003E0EDC" w:rsidRDefault="00BF46EE" w:rsidP="003E0EDC">
            <w:pPr>
              <w:jc w:val="center"/>
              <w:rPr>
                <w:sz w:val="24"/>
              </w:rPr>
            </w:pPr>
          </w:p>
        </w:tc>
        <w:tc>
          <w:tcPr>
            <w:tcW w:w="992" w:type="dxa"/>
            <w:gridSpan w:val="2"/>
            <w:hideMark/>
          </w:tcPr>
          <w:p w:rsidR="00BF46EE" w:rsidRPr="003E0EDC" w:rsidRDefault="00BF46EE" w:rsidP="003E0EDC">
            <w:pPr>
              <w:jc w:val="center"/>
              <w:rPr>
                <w:sz w:val="24"/>
              </w:rPr>
            </w:pPr>
            <w:r w:rsidRPr="003E0EDC">
              <w:rPr>
                <w:sz w:val="24"/>
              </w:rPr>
              <w:t>бю</w:t>
            </w:r>
            <w:r w:rsidRPr="003E0EDC">
              <w:rPr>
                <w:sz w:val="24"/>
              </w:rPr>
              <w:t>д</w:t>
            </w:r>
            <w:r w:rsidRPr="003E0EDC">
              <w:rPr>
                <w:sz w:val="24"/>
              </w:rPr>
              <w:t>жет пос</w:t>
            </w:r>
            <w:r w:rsidRPr="003E0EDC">
              <w:rPr>
                <w:sz w:val="24"/>
              </w:rPr>
              <w:t>е</w:t>
            </w:r>
            <w:r w:rsidRPr="003E0EDC">
              <w:rPr>
                <w:sz w:val="24"/>
              </w:rPr>
              <w:t>лений</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936"/>
        </w:trPr>
        <w:tc>
          <w:tcPr>
            <w:tcW w:w="3969" w:type="dxa"/>
            <w:gridSpan w:val="5"/>
            <w:vMerge/>
            <w:hideMark/>
          </w:tcPr>
          <w:p w:rsidR="00BF46EE" w:rsidRPr="003E0EDC" w:rsidRDefault="00BF46EE" w:rsidP="003E0EDC">
            <w:pPr>
              <w:jc w:val="center"/>
              <w:rPr>
                <w:sz w:val="24"/>
              </w:rPr>
            </w:pPr>
          </w:p>
        </w:tc>
        <w:tc>
          <w:tcPr>
            <w:tcW w:w="992" w:type="dxa"/>
            <w:gridSpan w:val="2"/>
            <w:hideMark/>
          </w:tcPr>
          <w:p w:rsidR="00BF46EE" w:rsidRPr="003E0EDC" w:rsidRDefault="00BF46EE" w:rsidP="003E0EDC">
            <w:pPr>
              <w:jc w:val="center"/>
              <w:rPr>
                <w:sz w:val="24"/>
              </w:rPr>
            </w:pPr>
            <w:r w:rsidRPr="003E0EDC">
              <w:rPr>
                <w:sz w:val="24"/>
              </w:rPr>
              <w:t>иные вн</w:t>
            </w:r>
            <w:r w:rsidRPr="003E0EDC">
              <w:rPr>
                <w:sz w:val="24"/>
              </w:rPr>
              <w:t>е</w:t>
            </w:r>
            <w:r w:rsidRPr="003E0EDC">
              <w:rPr>
                <w:sz w:val="24"/>
              </w:rPr>
              <w:t>бю</w:t>
            </w:r>
            <w:r w:rsidRPr="003E0EDC">
              <w:rPr>
                <w:sz w:val="24"/>
              </w:rPr>
              <w:t>д</w:t>
            </w:r>
            <w:r w:rsidRPr="003E0EDC">
              <w:rPr>
                <w:sz w:val="24"/>
              </w:rPr>
              <w:t>жетные исто</w:t>
            </w:r>
            <w:r w:rsidRPr="003E0EDC">
              <w:rPr>
                <w:sz w:val="24"/>
              </w:rPr>
              <w:t>ч</w:t>
            </w:r>
            <w:r w:rsidRPr="003E0EDC">
              <w:rPr>
                <w:sz w:val="24"/>
              </w:rPr>
              <w:t>ники</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312"/>
        </w:trPr>
        <w:tc>
          <w:tcPr>
            <w:tcW w:w="3969" w:type="dxa"/>
            <w:gridSpan w:val="5"/>
            <w:vMerge w:val="restart"/>
            <w:hideMark/>
          </w:tcPr>
          <w:p w:rsidR="00BF46EE" w:rsidRDefault="00BF46EE" w:rsidP="006071B6">
            <w:pPr>
              <w:jc w:val="both"/>
              <w:rPr>
                <w:sz w:val="24"/>
              </w:rPr>
            </w:pPr>
            <w:r w:rsidRPr="003E0EDC">
              <w:rPr>
                <w:sz w:val="24"/>
              </w:rPr>
              <w:t>Соисполнитель 4</w:t>
            </w:r>
            <w:r>
              <w:rPr>
                <w:sz w:val="24"/>
              </w:rPr>
              <w:t>:</w:t>
            </w:r>
          </w:p>
          <w:p w:rsidR="00BF46EE" w:rsidRPr="003E0EDC" w:rsidRDefault="00BF46EE" w:rsidP="006071B6">
            <w:pPr>
              <w:jc w:val="both"/>
              <w:rPr>
                <w:sz w:val="24"/>
              </w:rPr>
            </w:pPr>
            <w:r>
              <w:rPr>
                <w:sz w:val="24"/>
              </w:rPr>
              <w:t>о</w:t>
            </w:r>
            <w:r w:rsidRPr="003E0EDC">
              <w:rPr>
                <w:sz w:val="24"/>
              </w:rPr>
              <w:t>тдел жилищно-коммунального х</w:t>
            </w:r>
            <w:r w:rsidRPr="003E0EDC">
              <w:rPr>
                <w:sz w:val="24"/>
              </w:rPr>
              <w:t>о</w:t>
            </w:r>
            <w:r w:rsidRPr="003E0EDC">
              <w:rPr>
                <w:sz w:val="24"/>
              </w:rPr>
              <w:t>зяйства, энергетики и строительства администрации района</w:t>
            </w:r>
          </w:p>
        </w:tc>
        <w:tc>
          <w:tcPr>
            <w:tcW w:w="992" w:type="dxa"/>
            <w:gridSpan w:val="2"/>
            <w:hideMark/>
          </w:tcPr>
          <w:p w:rsidR="00BF46EE" w:rsidRPr="003E0EDC" w:rsidRDefault="00BF46EE" w:rsidP="003E0EDC">
            <w:pPr>
              <w:jc w:val="center"/>
              <w:rPr>
                <w:sz w:val="24"/>
              </w:rPr>
            </w:pPr>
            <w:r w:rsidRPr="003E0EDC">
              <w:rPr>
                <w:sz w:val="24"/>
              </w:rPr>
              <w:t>всего</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3 763,3</w:t>
            </w:r>
          </w:p>
        </w:tc>
        <w:tc>
          <w:tcPr>
            <w:tcW w:w="1414" w:type="dxa"/>
            <w:hideMark/>
          </w:tcPr>
          <w:p w:rsidR="00BF46EE" w:rsidRPr="003E0EDC" w:rsidRDefault="00BF46EE" w:rsidP="003E0EDC">
            <w:pPr>
              <w:jc w:val="center"/>
              <w:rPr>
                <w:sz w:val="24"/>
              </w:rPr>
            </w:pPr>
            <w:r w:rsidRPr="003E0EDC">
              <w:rPr>
                <w:sz w:val="24"/>
              </w:rPr>
              <w:t>3 363,3</w:t>
            </w:r>
          </w:p>
        </w:tc>
        <w:tc>
          <w:tcPr>
            <w:tcW w:w="1417" w:type="dxa"/>
            <w:hideMark/>
          </w:tcPr>
          <w:p w:rsidR="00BF46EE" w:rsidRPr="003E0EDC" w:rsidRDefault="00BF46EE" w:rsidP="003E0EDC">
            <w:pPr>
              <w:jc w:val="center"/>
              <w:rPr>
                <w:sz w:val="24"/>
              </w:rPr>
            </w:pPr>
            <w:r w:rsidRPr="003E0EDC">
              <w:rPr>
                <w:sz w:val="24"/>
              </w:rPr>
              <w:t>400,0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624"/>
        </w:trPr>
        <w:tc>
          <w:tcPr>
            <w:tcW w:w="3969" w:type="dxa"/>
            <w:gridSpan w:val="5"/>
            <w:vMerge/>
            <w:hideMark/>
          </w:tcPr>
          <w:p w:rsidR="00BF46EE" w:rsidRPr="003E0EDC" w:rsidRDefault="00BF46EE" w:rsidP="003E0EDC">
            <w:pPr>
              <w:jc w:val="center"/>
              <w:rPr>
                <w:sz w:val="24"/>
              </w:rPr>
            </w:pPr>
          </w:p>
        </w:tc>
        <w:tc>
          <w:tcPr>
            <w:tcW w:w="992" w:type="dxa"/>
            <w:gridSpan w:val="2"/>
            <w:hideMark/>
          </w:tcPr>
          <w:p w:rsidR="00BF46EE" w:rsidRPr="003E0EDC" w:rsidRDefault="00BF46EE" w:rsidP="003E0EDC">
            <w:pPr>
              <w:jc w:val="center"/>
              <w:rPr>
                <w:sz w:val="24"/>
              </w:rPr>
            </w:pPr>
            <w:r w:rsidRPr="003E0EDC">
              <w:rPr>
                <w:sz w:val="24"/>
              </w:rPr>
              <w:t>фед</w:t>
            </w:r>
            <w:r w:rsidRPr="003E0EDC">
              <w:rPr>
                <w:sz w:val="24"/>
              </w:rPr>
              <w:t>е</w:t>
            </w:r>
            <w:r w:rsidRPr="003E0EDC">
              <w:rPr>
                <w:sz w:val="24"/>
              </w:rPr>
              <w:t>рал</w:t>
            </w:r>
            <w:r w:rsidRPr="003E0EDC">
              <w:rPr>
                <w:sz w:val="24"/>
              </w:rPr>
              <w:t>ь</w:t>
            </w:r>
            <w:r w:rsidRPr="003E0EDC">
              <w:rPr>
                <w:sz w:val="24"/>
              </w:rPr>
              <w:t>ный бю</w:t>
            </w:r>
            <w:r w:rsidRPr="003E0EDC">
              <w:rPr>
                <w:sz w:val="24"/>
              </w:rPr>
              <w:t>д</w:t>
            </w:r>
            <w:r w:rsidRPr="003E0EDC">
              <w:rPr>
                <w:sz w:val="24"/>
              </w:rPr>
              <w:t>жет</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936"/>
        </w:trPr>
        <w:tc>
          <w:tcPr>
            <w:tcW w:w="3969" w:type="dxa"/>
            <w:gridSpan w:val="5"/>
            <w:vMerge/>
            <w:hideMark/>
          </w:tcPr>
          <w:p w:rsidR="00BF46EE" w:rsidRPr="003E0EDC" w:rsidRDefault="00BF46EE" w:rsidP="003E0EDC">
            <w:pPr>
              <w:jc w:val="center"/>
              <w:rPr>
                <w:sz w:val="24"/>
              </w:rPr>
            </w:pPr>
          </w:p>
        </w:tc>
        <w:tc>
          <w:tcPr>
            <w:tcW w:w="992" w:type="dxa"/>
            <w:gridSpan w:val="2"/>
            <w:hideMark/>
          </w:tcPr>
          <w:p w:rsidR="00BF46EE" w:rsidRPr="003E0EDC" w:rsidRDefault="00BF46EE" w:rsidP="006071B6">
            <w:pPr>
              <w:jc w:val="both"/>
              <w:rPr>
                <w:sz w:val="24"/>
              </w:rPr>
            </w:pPr>
            <w:r w:rsidRPr="003E0EDC">
              <w:rPr>
                <w:sz w:val="24"/>
              </w:rPr>
              <w:t>бю</w:t>
            </w:r>
            <w:r w:rsidRPr="003E0EDC">
              <w:rPr>
                <w:sz w:val="24"/>
              </w:rPr>
              <w:t>д</w:t>
            </w:r>
            <w:r w:rsidRPr="003E0EDC">
              <w:rPr>
                <w:sz w:val="24"/>
              </w:rPr>
              <w:t>жет авт</w:t>
            </w:r>
            <w:r w:rsidRPr="003E0EDC">
              <w:rPr>
                <w:sz w:val="24"/>
              </w:rPr>
              <w:t>о</w:t>
            </w:r>
            <w:r w:rsidRPr="003E0EDC">
              <w:rPr>
                <w:sz w:val="24"/>
              </w:rPr>
              <w:t>номн</w:t>
            </w:r>
            <w:r w:rsidRPr="003E0EDC">
              <w:rPr>
                <w:sz w:val="24"/>
              </w:rPr>
              <w:t>о</w:t>
            </w:r>
            <w:r w:rsidRPr="003E0EDC">
              <w:rPr>
                <w:sz w:val="24"/>
              </w:rPr>
              <w:t>го о</w:t>
            </w:r>
            <w:r w:rsidRPr="003E0EDC">
              <w:rPr>
                <w:sz w:val="24"/>
              </w:rPr>
              <w:t>к</w:t>
            </w:r>
            <w:r w:rsidRPr="003E0EDC">
              <w:rPr>
                <w:sz w:val="24"/>
              </w:rPr>
              <w:t>руга</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312"/>
        </w:trPr>
        <w:tc>
          <w:tcPr>
            <w:tcW w:w="3969" w:type="dxa"/>
            <w:gridSpan w:val="5"/>
            <w:vMerge/>
            <w:hideMark/>
          </w:tcPr>
          <w:p w:rsidR="00BF46EE" w:rsidRPr="003E0EDC" w:rsidRDefault="00BF46EE" w:rsidP="003E0EDC">
            <w:pPr>
              <w:jc w:val="center"/>
              <w:rPr>
                <w:sz w:val="24"/>
              </w:rPr>
            </w:pPr>
          </w:p>
        </w:tc>
        <w:tc>
          <w:tcPr>
            <w:tcW w:w="992" w:type="dxa"/>
            <w:gridSpan w:val="2"/>
            <w:hideMark/>
          </w:tcPr>
          <w:p w:rsidR="00BF46EE" w:rsidRPr="003E0EDC" w:rsidRDefault="00BF46EE" w:rsidP="006071B6">
            <w:pPr>
              <w:jc w:val="both"/>
              <w:rPr>
                <w:sz w:val="24"/>
              </w:rPr>
            </w:pPr>
            <w:r w:rsidRPr="003E0EDC">
              <w:rPr>
                <w:sz w:val="24"/>
              </w:rPr>
              <w:t>бю</w:t>
            </w:r>
            <w:r w:rsidRPr="003E0EDC">
              <w:rPr>
                <w:sz w:val="24"/>
              </w:rPr>
              <w:t>д</w:t>
            </w:r>
            <w:r w:rsidRPr="003E0EDC">
              <w:rPr>
                <w:sz w:val="24"/>
              </w:rPr>
              <w:t>жет района</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3 763,3</w:t>
            </w:r>
          </w:p>
        </w:tc>
        <w:tc>
          <w:tcPr>
            <w:tcW w:w="1414" w:type="dxa"/>
            <w:hideMark/>
          </w:tcPr>
          <w:p w:rsidR="00BF46EE" w:rsidRPr="003E0EDC" w:rsidRDefault="00BF46EE" w:rsidP="003E0EDC">
            <w:pPr>
              <w:jc w:val="center"/>
              <w:rPr>
                <w:sz w:val="24"/>
              </w:rPr>
            </w:pPr>
            <w:r w:rsidRPr="003E0EDC">
              <w:rPr>
                <w:sz w:val="24"/>
              </w:rPr>
              <w:t>3 363,3</w:t>
            </w:r>
          </w:p>
        </w:tc>
        <w:tc>
          <w:tcPr>
            <w:tcW w:w="1417" w:type="dxa"/>
            <w:hideMark/>
          </w:tcPr>
          <w:p w:rsidR="00BF46EE" w:rsidRPr="003E0EDC" w:rsidRDefault="00BF46EE" w:rsidP="003E0EDC">
            <w:pPr>
              <w:jc w:val="center"/>
              <w:rPr>
                <w:sz w:val="24"/>
              </w:rPr>
            </w:pPr>
            <w:r w:rsidRPr="003E0EDC">
              <w:rPr>
                <w:sz w:val="24"/>
              </w:rPr>
              <w:t>400,0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1668"/>
        </w:trPr>
        <w:tc>
          <w:tcPr>
            <w:tcW w:w="3969" w:type="dxa"/>
            <w:gridSpan w:val="5"/>
            <w:vMerge/>
            <w:hideMark/>
          </w:tcPr>
          <w:p w:rsidR="00BF46EE" w:rsidRPr="003E0EDC" w:rsidRDefault="00BF46EE" w:rsidP="003E0EDC">
            <w:pPr>
              <w:jc w:val="center"/>
              <w:rPr>
                <w:sz w:val="24"/>
              </w:rPr>
            </w:pPr>
          </w:p>
        </w:tc>
        <w:tc>
          <w:tcPr>
            <w:tcW w:w="992" w:type="dxa"/>
            <w:gridSpan w:val="2"/>
            <w:hideMark/>
          </w:tcPr>
          <w:p w:rsidR="00BF46EE" w:rsidRPr="003E0EDC" w:rsidRDefault="00BF46EE" w:rsidP="006071B6">
            <w:pPr>
              <w:jc w:val="both"/>
              <w:rPr>
                <w:sz w:val="24"/>
              </w:rPr>
            </w:pPr>
            <w:r w:rsidRPr="003E0EDC">
              <w:rPr>
                <w:sz w:val="24"/>
              </w:rPr>
              <w:t>в том числе бе</w:t>
            </w:r>
            <w:r w:rsidRPr="003E0EDC">
              <w:rPr>
                <w:sz w:val="24"/>
              </w:rPr>
              <w:t>з</w:t>
            </w:r>
            <w:r w:rsidRPr="003E0EDC">
              <w:rPr>
                <w:sz w:val="24"/>
              </w:rPr>
              <w:t>во</w:t>
            </w:r>
            <w:r w:rsidRPr="003E0EDC">
              <w:rPr>
                <w:sz w:val="24"/>
              </w:rPr>
              <w:t>з</w:t>
            </w:r>
            <w:r w:rsidRPr="003E0EDC">
              <w:rPr>
                <w:sz w:val="24"/>
              </w:rPr>
              <w:t>мез</w:t>
            </w:r>
            <w:r w:rsidRPr="003E0EDC">
              <w:rPr>
                <w:sz w:val="24"/>
              </w:rPr>
              <w:t>д</w:t>
            </w:r>
            <w:r w:rsidRPr="003E0EDC">
              <w:rPr>
                <w:sz w:val="24"/>
              </w:rPr>
              <w:t>ные пост</w:t>
            </w:r>
            <w:r w:rsidRPr="003E0EDC">
              <w:rPr>
                <w:sz w:val="24"/>
              </w:rPr>
              <w:t>у</w:t>
            </w:r>
            <w:r w:rsidRPr="003E0EDC">
              <w:rPr>
                <w:sz w:val="24"/>
              </w:rPr>
              <w:t xml:space="preserve">пления </w:t>
            </w:r>
            <w:r w:rsidRPr="003E0EDC">
              <w:rPr>
                <w:sz w:val="24"/>
              </w:rPr>
              <w:lastRenderedPageBreak/>
              <w:t>физ</w:t>
            </w:r>
            <w:r w:rsidRPr="003E0EDC">
              <w:rPr>
                <w:sz w:val="24"/>
              </w:rPr>
              <w:t>и</w:t>
            </w:r>
            <w:r w:rsidRPr="003E0EDC">
              <w:rPr>
                <w:sz w:val="24"/>
              </w:rPr>
              <w:t>ческих и юр</w:t>
            </w:r>
            <w:r w:rsidRPr="003E0EDC">
              <w:rPr>
                <w:sz w:val="24"/>
              </w:rPr>
              <w:t>и</w:t>
            </w:r>
            <w:r w:rsidRPr="003E0EDC">
              <w:rPr>
                <w:sz w:val="24"/>
              </w:rPr>
              <w:t>дич</w:t>
            </w:r>
            <w:r w:rsidRPr="003E0EDC">
              <w:rPr>
                <w:sz w:val="24"/>
              </w:rPr>
              <w:t>е</w:t>
            </w:r>
            <w:r w:rsidRPr="003E0EDC">
              <w:rPr>
                <w:sz w:val="24"/>
              </w:rPr>
              <w:t>ских лиц</w:t>
            </w:r>
          </w:p>
        </w:tc>
        <w:tc>
          <w:tcPr>
            <w:tcW w:w="1136" w:type="dxa"/>
            <w:hideMark/>
          </w:tcPr>
          <w:p w:rsidR="00BF46EE" w:rsidRPr="003E0EDC" w:rsidRDefault="00BF46EE" w:rsidP="003E0EDC">
            <w:pPr>
              <w:jc w:val="center"/>
              <w:rPr>
                <w:sz w:val="24"/>
              </w:rPr>
            </w:pPr>
            <w:r w:rsidRPr="003E0EDC">
              <w:rPr>
                <w:sz w:val="24"/>
              </w:rPr>
              <w:lastRenderedPageBreak/>
              <w:t>х</w:t>
            </w: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624"/>
        </w:trPr>
        <w:tc>
          <w:tcPr>
            <w:tcW w:w="3969" w:type="dxa"/>
            <w:gridSpan w:val="5"/>
            <w:vMerge/>
            <w:hideMark/>
          </w:tcPr>
          <w:p w:rsidR="00BF46EE" w:rsidRPr="003E0EDC" w:rsidRDefault="00BF46EE" w:rsidP="003E0EDC">
            <w:pPr>
              <w:jc w:val="center"/>
              <w:rPr>
                <w:sz w:val="24"/>
              </w:rPr>
            </w:pPr>
          </w:p>
        </w:tc>
        <w:tc>
          <w:tcPr>
            <w:tcW w:w="992" w:type="dxa"/>
            <w:gridSpan w:val="2"/>
            <w:hideMark/>
          </w:tcPr>
          <w:p w:rsidR="00BF46EE" w:rsidRPr="003E0EDC" w:rsidRDefault="00BF46EE" w:rsidP="006071B6">
            <w:pPr>
              <w:jc w:val="both"/>
              <w:rPr>
                <w:sz w:val="24"/>
              </w:rPr>
            </w:pPr>
            <w:r w:rsidRPr="003E0EDC">
              <w:rPr>
                <w:sz w:val="24"/>
              </w:rPr>
              <w:t>бю</w:t>
            </w:r>
            <w:r w:rsidRPr="003E0EDC">
              <w:rPr>
                <w:sz w:val="24"/>
              </w:rPr>
              <w:t>д</w:t>
            </w:r>
            <w:r w:rsidRPr="003E0EDC">
              <w:rPr>
                <w:sz w:val="24"/>
              </w:rPr>
              <w:t>жет пос</w:t>
            </w:r>
            <w:r w:rsidRPr="003E0EDC">
              <w:rPr>
                <w:sz w:val="24"/>
              </w:rPr>
              <w:t>е</w:t>
            </w:r>
            <w:r w:rsidRPr="003E0EDC">
              <w:rPr>
                <w:sz w:val="24"/>
              </w:rPr>
              <w:t>лений</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936"/>
        </w:trPr>
        <w:tc>
          <w:tcPr>
            <w:tcW w:w="3969" w:type="dxa"/>
            <w:gridSpan w:val="5"/>
            <w:vMerge/>
            <w:hideMark/>
          </w:tcPr>
          <w:p w:rsidR="00BF46EE" w:rsidRPr="003E0EDC" w:rsidRDefault="00BF46EE" w:rsidP="003E0EDC">
            <w:pPr>
              <w:jc w:val="center"/>
              <w:rPr>
                <w:sz w:val="24"/>
              </w:rPr>
            </w:pPr>
          </w:p>
        </w:tc>
        <w:tc>
          <w:tcPr>
            <w:tcW w:w="992" w:type="dxa"/>
            <w:gridSpan w:val="2"/>
            <w:hideMark/>
          </w:tcPr>
          <w:p w:rsidR="00BF46EE" w:rsidRPr="003E0EDC" w:rsidRDefault="00BF46EE" w:rsidP="006071B6">
            <w:pPr>
              <w:jc w:val="both"/>
              <w:rPr>
                <w:sz w:val="24"/>
              </w:rPr>
            </w:pPr>
            <w:r w:rsidRPr="003E0EDC">
              <w:rPr>
                <w:sz w:val="24"/>
              </w:rPr>
              <w:t>иные вн</w:t>
            </w:r>
            <w:r w:rsidRPr="003E0EDC">
              <w:rPr>
                <w:sz w:val="24"/>
              </w:rPr>
              <w:t>е</w:t>
            </w:r>
            <w:r w:rsidRPr="003E0EDC">
              <w:rPr>
                <w:sz w:val="24"/>
              </w:rPr>
              <w:t>бю</w:t>
            </w:r>
            <w:r w:rsidRPr="003E0EDC">
              <w:rPr>
                <w:sz w:val="24"/>
              </w:rPr>
              <w:t>д</w:t>
            </w:r>
            <w:r w:rsidRPr="003E0EDC">
              <w:rPr>
                <w:sz w:val="24"/>
              </w:rPr>
              <w:t>жетные исто</w:t>
            </w:r>
            <w:r w:rsidRPr="003E0EDC">
              <w:rPr>
                <w:sz w:val="24"/>
              </w:rPr>
              <w:t>ч</w:t>
            </w:r>
            <w:r w:rsidRPr="003E0EDC">
              <w:rPr>
                <w:sz w:val="24"/>
              </w:rPr>
              <w:t>ники</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312"/>
        </w:trPr>
        <w:tc>
          <w:tcPr>
            <w:tcW w:w="3969" w:type="dxa"/>
            <w:gridSpan w:val="5"/>
            <w:vMerge w:val="restart"/>
            <w:hideMark/>
          </w:tcPr>
          <w:p w:rsidR="00BF46EE" w:rsidRDefault="00BF46EE" w:rsidP="006071B6">
            <w:pPr>
              <w:rPr>
                <w:sz w:val="24"/>
              </w:rPr>
            </w:pPr>
            <w:r w:rsidRPr="003E0EDC">
              <w:rPr>
                <w:sz w:val="24"/>
              </w:rPr>
              <w:t>Соисполнитель 5</w:t>
            </w:r>
            <w:r>
              <w:rPr>
                <w:sz w:val="24"/>
              </w:rPr>
              <w:t>:</w:t>
            </w:r>
          </w:p>
          <w:p w:rsidR="00BF46EE" w:rsidRPr="003E0EDC" w:rsidRDefault="00BF46EE" w:rsidP="006071B6">
            <w:pPr>
              <w:jc w:val="both"/>
              <w:rPr>
                <w:sz w:val="24"/>
              </w:rPr>
            </w:pPr>
            <w:r>
              <w:rPr>
                <w:sz w:val="24"/>
              </w:rPr>
              <w:t>о</w:t>
            </w:r>
            <w:r w:rsidRPr="003E0EDC">
              <w:rPr>
                <w:sz w:val="24"/>
              </w:rPr>
              <w:t>тдел по жилищным вопросам и муниципальной собственности а</w:t>
            </w:r>
            <w:r w:rsidRPr="003E0EDC">
              <w:rPr>
                <w:sz w:val="24"/>
              </w:rPr>
              <w:t>д</w:t>
            </w:r>
            <w:r w:rsidRPr="003E0EDC">
              <w:rPr>
                <w:sz w:val="24"/>
              </w:rPr>
              <w:t>министрации района</w:t>
            </w:r>
          </w:p>
        </w:tc>
        <w:tc>
          <w:tcPr>
            <w:tcW w:w="992" w:type="dxa"/>
            <w:gridSpan w:val="2"/>
            <w:hideMark/>
          </w:tcPr>
          <w:p w:rsidR="00BF46EE" w:rsidRPr="003E0EDC" w:rsidRDefault="00BF46EE" w:rsidP="006071B6">
            <w:pPr>
              <w:jc w:val="both"/>
              <w:rPr>
                <w:sz w:val="24"/>
              </w:rPr>
            </w:pPr>
            <w:r w:rsidRPr="003E0EDC">
              <w:rPr>
                <w:sz w:val="24"/>
              </w:rPr>
              <w:t>всего</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500,0</w:t>
            </w:r>
          </w:p>
        </w:tc>
        <w:tc>
          <w:tcPr>
            <w:tcW w:w="1414" w:type="dxa"/>
            <w:hideMark/>
          </w:tcPr>
          <w:p w:rsidR="00BF46EE" w:rsidRPr="003E0EDC" w:rsidRDefault="00BF46EE" w:rsidP="003E0EDC">
            <w:pPr>
              <w:jc w:val="center"/>
              <w:rPr>
                <w:sz w:val="24"/>
              </w:rPr>
            </w:pPr>
            <w:r w:rsidRPr="003E0EDC">
              <w:rPr>
                <w:sz w:val="24"/>
              </w:rPr>
              <w:t>500,0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624"/>
        </w:trPr>
        <w:tc>
          <w:tcPr>
            <w:tcW w:w="3969" w:type="dxa"/>
            <w:gridSpan w:val="5"/>
            <w:vMerge/>
            <w:hideMark/>
          </w:tcPr>
          <w:p w:rsidR="00BF46EE" w:rsidRPr="003E0EDC" w:rsidRDefault="00BF46EE" w:rsidP="003E0EDC">
            <w:pPr>
              <w:jc w:val="center"/>
              <w:rPr>
                <w:sz w:val="24"/>
              </w:rPr>
            </w:pPr>
          </w:p>
        </w:tc>
        <w:tc>
          <w:tcPr>
            <w:tcW w:w="992" w:type="dxa"/>
            <w:gridSpan w:val="2"/>
            <w:hideMark/>
          </w:tcPr>
          <w:p w:rsidR="00BF46EE" w:rsidRPr="003E0EDC" w:rsidRDefault="00BF46EE" w:rsidP="006071B6">
            <w:pPr>
              <w:jc w:val="both"/>
              <w:rPr>
                <w:sz w:val="24"/>
              </w:rPr>
            </w:pPr>
            <w:r w:rsidRPr="003E0EDC">
              <w:rPr>
                <w:sz w:val="24"/>
              </w:rPr>
              <w:t>фед</w:t>
            </w:r>
            <w:r w:rsidRPr="003E0EDC">
              <w:rPr>
                <w:sz w:val="24"/>
              </w:rPr>
              <w:t>е</w:t>
            </w:r>
            <w:r w:rsidRPr="003E0EDC">
              <w:rPr>
                <w:sz w:val="24"/>
              </w:rPr>
              <w:t>рал</w:t>
            </w:r>
            <w:r w:rsidRPr="003E0EDC">
              <w:rPr>
                <w:sz w:val="24"/>
              </w:rPr>
              <w:t>ь</w:t>
            </w:r>
            <w:r w:rsidRPr="003E0EDC">
              <w:rPr>
                <w:sz w:val="24"/>
              </w:rPr>
              <w:t>ный бю</w:t>
            </w:r>
            <w:r w:rsidRPr="003E0EDC">
              <w:rPr>
                <w:sz w:val="24"/>
              </w:rPr>
              <w:t>д</w:t>
            </w:r>
            <w:r w:rsidRPr="003E0EDC">
              <w:rPr>
                <w:sz w:val="24"/>
              </w:rPr>
              <w:t>жет</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936"/>
        </w:trPr>
        <w:tc>
          <w:tcPr>
            <w:tcW w:w="3969" w:type="dxa"/>
            <w:gridSpan w:val="5"/>
            <w:vMerge/>
            <w:hideMark/>
          </w:tcPr>
          <w:p w:rsidR="00BF46EE" w:rsidRPr="003E0EDC" w:rsidRDefault="00BF46EE" w:rsidP="003E0EDC">
            <w:pPr>
              <w:jc w:val="center"/>
              <w:rPr>
                <w:sz w:val="24"/>
              </w:rPr>
            </w:pPr>
          </w:p>
        </w:tc>
        <w:tc>
          <w:tcPr>
            <w:tcW w:w="992" w:type="dxa"/>
            <w:gridSpan w:val="2"/>
            <w:hideMark/>
          </w:tcPr>
          <w:p w:rsidR="00BF46EE" w:rsidRPr="003E0EDC" w:rsidRDefault="00BF46EE" w:rsidP="006071B6">
            <w:pPr>
              <w:jc w:val="both"/>
              <w:rPr>
                <w:sz w:val="24"/>
              </w:rPr>
            </w:pPr>
            <w:r w:rsidRPr="003E0EDC">
              <w:rPr>
                <w:sz w:val="24"/>
              </w:rPr>
              <w:t>бю</w:t>
            </w:r>
            <w:r w:rsidRPr="003E0EDC">
              <w:rPr>
                <w:sz w:val="24"/>
              </w:rPr>
              <w:t>д</w:t>
            </w:r>
            <w:r w:rsidRPr="003E0EDC">
              <w:rPr>
                <w:sz w:val="24"/>
              </w:rPr>
              <w:t>жет авт</w:t>
            </w:r>
            <w:r w:rsidRPr="003E0EDC">
              <w:rPr>
                <w:sz w:val="24"/>
              </w:rPr>
              <w:t>о</w:t>
            </w:r>
            <w:r w:rsidRPr="003E0EDC">
              <w:rPr>
                <w:sz w:val="24"/>
              </w:rPr>
              <w:t>номн</w:t>
            </w:r>
            <w:r w:rsidRPr="003E0EDC">
              <w:rPr>
                <w:sz w:val="24"/>
              </w:rPr>
              <w:t>о</w:t>
            </w:r>
            <w:r w:rsidRPr="003E0EDC">
              <w:rPr>
                <w:sz w:val="24"/>
              </w:rPr>
              <w:t>го о</w:t>
            </w:r>
            <w:r w:rsidRPr="003E0EDC">
              <w:rPr>
                <w:sz w:val="24"/>
              </w:rPr>
              <w:t>к</w:t>
            </w:r>
            <w:r w:rsidRPr="003E0EDC">
              <w:rPr>
                <w:sz w:val="24"/>
              </w:rPr>
              <w:t>руга</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312"/>
        </w:trPr>
        <w:tc>
          <w:tcPr>
            <w:tcW w:w="3969" w:type="dxa"/>
            <w:gridSpan w:val="5"/>
            <w:vMerge/>
            <w:hideMark/>
          </w:tcPr>
          <w:p w:rsidR="00BF46EE" w:rsidRPr="003E0EDC" w:rsidRDefault="00BF46EE" w:rsidP="003E0EDC">
            <w:pPr>
              <w:jc w:val="center"/>
              <w:rPr>
                <w:sz w:val="24"/>
              </w:rPr>
            </w:pPr>
          </w:p>
        </w:tc>
        <w:tc>
          <w:tcPr>
            <w:tcW w:w="992" w:type="dxa"/>
            <w:gridSpan w:val="2"/>
            <w:hideMark/>
          </w:tcPr>
          <w:p w:rsidR="00BF46EE" w:rsidRPr="003E0EDC" w:rsidRDefault="00BF46EE" w:rsidP="006071B6">
            <w:pPr>
              <w:jc w:val="both"/>
              <w:rPr>
                <w:sz w:val="24"/>
              </w:rPr>
            </w:pPr>
            <w:r w:rsidRPr="003E0EDC">
              <w:rPr>
                <w:sz w:val="24"/>
              </w:rPr>
              <w:t>бю</w:t>
            </w:r>
            <w:r w:rsidRPr="003E0EDC">
              <w:rPr>
                <w:sz w:val="24"/>
              </w:rPr>
              <w:t>д</w:t>
            </w:r>
            <w:r w:rsidRPr="003E0EDC">
              <w:rPr>
                <w:sz w:val="24"/>
              </w:rPr>
              <w:t>жет района</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500,0</w:t>
            </w:r>
          </w:p>
        </w:tc>
        <w:tc>
          <w:tcPr>
            <w:tcW w:w="1414" w:type="dxa"/>
            <w:hideMark/>
          </w:tcPr>
          <w:p w:rsidR="00BF46EE" w:rsidRPr="003E0EDC" w:rsidRDefault="00BF46EE" w:rsidP="003E0EDC">
            <w:pPr>
              <w:jc w:val="center"/>
              <w:rPr>
                <w:sz w:val="24"/>
              </w:rPr>
            </w:pPr>
            <w:r w:rsidRPr="003E0EDC">
              <w:rPr>
                <w:sz w:val="24"/>
              </w:rPr>
              <w:t>500,0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1668"/>
        </w:trPr>
        <w:tc>
          <w:tcPr>
            <w:tcW w:w="3969" w:type="dxa"/>
            <w:gridSpan w:val="5"/>
            <w:vMerge/>
            <w:hideMark/>
          </w:tcPr>
          <w:p w:rsidR="00BF46EE" w:rsidRPr="003E0EDC" w:rsidRDefault="00BF46EE" w:rsidP="003E0EDC">
            <w:pPr>
              <w:jc w:val="center"/>
              <w:rPr>
                <w:sz w:val="24"/>
              </w:rPr>
            </w:pPr>
          </w:p>
        </w:tc>
        <w:tc>
          <w:tcPr>
            <w:tcW w:w="992" w:type="dxa"/>
            <w:gridSpan w:val="2"/>
            <w:hideMark/>
          </w:tcPr>
          <w:p w:rsidR="00BF46EE" w:rsidRPr="003E0EDC" w:rsidRDefault="00BF46EE" w:rsidP="006071B6">
            <w:pPr>
              <w:jc w:val="both"/>
              <w:rPr>
                <w:sz w:val="24"/>
              </w:rPr>
            </w:pPr>
            <w:r w:rsidRPr="003E0EDC">
              <w:rPr>
                <w:sz w:val="24"/>
              </w:rPr>
              <w:t>в том числе бе</w:t>
            </w:r>
            <w:r w:rsidRPr="003E0EDC">
              <w:rPr>
                <w:sz w:val="24"/>
              </w:rPr>
              <w:t>з</w:t>
            </w:r>
            <w:r w:rsidRPr="003E0EDC">
              <w:rPr>
                <w:sz w:val="24"/>
              </w:rPr>
              <w:t>во</w:t>
            </w:r>
            <w:r w:rsidRPr="003E0EDC">
              <w:rPr>
                <w:sz w:val="24"/>
              </w:rPr>
              <w:t>з</w:t>
            </w:r>
            <w:r w:rsidRPr="003E0EDC">
              <w:rPr>
                <w:sz w:val="24"/>
              </w:rPr>
              <w:t>мез</w:t>
            </w:r>
            <w:r w:rsidRPr="003E0EDC">
              <w:rPr>
                <w:sz w:val="24"/>
              </w:rPr>
              <w:t>д</w:t>
            </w:r>
            <w:r w:rsidRPr="003E0EDC">
              <w:rPr>
                <w:sz w:val="24"/>
              </w:rPr>
              <w:t>ные пост</w:t>
            </w:r>
            <w:r w:rsidRPr="003E0EDC">
              <w:rPr>
                <w:sz w:val="24"/>
              </w:rPr>
              <w:t>у</w:t>
            </w:r>
            <w:r w:rsidRPr="003E0EDC">
              <w:rPr>
                <w:sz w:val="24"/>
              </w:rPr>
              <w:t>пления физ</w:t>
            </w:r>
            <w:r w:rsidRPr="003E0EDC">
              <w:rPr>
                <w:sz w:val="24"/>
              </w:rPr>
              <w:t>и</w:t>
            </w:r>
            <w:r w:rsidRPr="003E0EDC">
              <w:rPr>
                <w:sz w:val="24"/>
              </w:rPr>
              <w:t>ческих и юр</w:t>
            </w:r>
            <w:r w:rsidRPr="003E0EDC">
              <w:rPr>
                <w:sz w:val="24"/>
              </w:rPr>
              <w:t>и</w:t>
            </w:r>
            <w:r w:rsidRPr="003E0EDC">
              <w:rPr>
                <w:sz w:val="24"/>
              </w:rPr>
              <w:t>дич</w:t>
            </w:r>
            <w:r w:rsidRPr="003E0EDC">
              <w:rPr>
                <w:sz w:val="24"/>
              </w:rPr>
              <w:t>е</w:t>
            </w:r>
            <w:r w:rsidRPr="003E0EDC">
              <w:rPr>
                <w:sz w:val="24"/>
              </w:rPr>
              <w:t>ских лиц</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624"/>
        </w:trPr>
        <w:tc>
          <w:tcPr>
            <w:tcW w:w="3969" w:type="dxa"/>
            <w:gridSpan w:val="5"/>
            <w:vMerge/>
            <w:hideMark/>
          </w:tcPr>
          <w:p w:rsidR="00BF46EE" w:rsidRPr="003E0EDC" w:rsidRDefault="00BF46EE" w:rsidP="003E0EDC">
            <w:pPr>
              <w:jc w:val="center"/>
              <w:rPr>
                <w:sz w:val="24"/>
              </w:rPr>
            </w:pPr>
          </w:p>
        </w:tc>
        <w:tc>
          <w:tcPr>
            <w:tcW w:w="992" w:type="dxa"/>
            <w:gridSpan w:val="2"/>
            <w:hideMark/>
          </w:tcPr>
          <w:p w:rsidR="00BF46EE" w:rsidRPr="003E0EDC" w:rsidRDefault="00BF46EE" w:rsidP="006071B6">
            <w:pPr>
              <w:jc w:val="both"/>
              <w:rPr>
                <w:sz w:val="24"/>
              </w:rPr>
            </w:pPr>
            <w:r w:rsidRPr="003E0EDC">
              <w:rPr>
                <w:sz w:val="24"/>
              </w:rPr>
              <w:t>бю</w:t>
            </w:r>
            <w:r w:rsidRPr="003E0EDC">
              <w:rPr>
                <w:sz w:val="24"/>
              </w:rPr>
              <w:t>д</w:t>
            </w:r>
            <w:r w:rsidRPr="003E0EDC">
              <w:rPr>
                <w:sz w:val="24"/>
              </w:rPr>
              <w:t>жет пос</w:t>
            </w:r>
            <w:r w:rsidRPr="003E0EDC">
              <w:rPr>
                <w:sz w:val="24"/>
              </w:rPr>
              <w:t>е</w:t>
            </w:r>
            <w:r w:rsidRPr="003E0EDC">
              <w:rPr>
                <w:sz w:val="24"/>
              </w:rPr>
              <w:t>лений</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936"/>
        </w:trPr>
        <w:tc>
          <w:tcPr>
            <w:tcW w:w="3969" w:type="dxa"/>
            <w:gridSpan w:val="5"/>
            <w:vMerge/>
            <w:hideMark/>
          </w:tcPr>
          <w:p w:rsidR="00BF46EE" w:rsidRPr="003E0EDC" w:rsidRDefault="00BF46EE" w:rsidP="003E0EDC">
            <w:pPr>
              <w:jc w:val="center"/>
              <w:rPr>
                <w:sz w:val="24"/>
              </w:rPr>
            </w:pPr>
          </w:p>
        </w:tc>
        <w:tc>
          <w:tcPr>
            <w:tcW w:w="992" w:type="dxa"/>
            <w:gridSpan w:val="2"/>
            <w:hideMark/>
          </w:tcPr>
          <w:p w:rsidR="00BF46EE" w:rsidRPr="003E0EDC" w:rsidRDefault="00BF46EE" w:rsidP="006071B6">
            <w:pPr>
              <w:jc w:val="both"/>
              <w:rPr>
                <w:sz w:val="24"/>
              </w:rPr>
            </w:pPr>
            <w:r w:rsidRPr="003E0EDC">
              <w:rPr>
                <w:sz w:val="24"/>
              </w:rPr>
              <w:t>иные вн</w:t>
            </w:r>
            <w:r w:rsidRPr="003E0EDC">
              <w:rPr>
                <w:sz w:val="24"/>
              </w:rPr>
              <w:t>е</w:t>
            </w:r>
            <w:r w:rsidRPr="003E0EDC">
              <w:rPr>
                <w:sz w:val="24"/>
              </w:rPr>
              <w:t>бю</w:t>
            </w:r>
            <w:r w:rsidRPr="003E0EDC">
              <w:rPr>
                <w:sz w:val="24"/>
              </w:rPr>
              <w:t>д</w:t>
            </w:r>
            <w:r w:rsidRPr="003E0EDC">
              <w:rPr>
                <w:sz w:val="24"/>
              </w:rPr>
              <w:t>жетные исто</w:t>
            </w:r>
            <w:r w:rsidRPr="003E0EDC">
              <w:rPr>
                <w:sz w:val="24"/>
              </w:rPr>
              <w:t>ч</w:t>
            </w:r>
            <w:r w:rsidRPr="003E0EDC">
              <w:rPr>
                <w:sz w:val="24"/>
              </w:rPr>
              <w:t>ники</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312"/>
        </w:trPr>
        <w:tc>
          <w:tcPr>
            <w:tcW w:w="3969" w:type="dxa"/>
            <w:gridSpan w:val="5"/>
            <w:vMerge w:val="restart"/>
            <w:hideMark/>
          </w:tcPr>
          <w:p w:rsidR="00BF46EE" w:rsidRDefault="00BF46EE" w:rsidP="006071B6">
            <w:pPr>
              <w:rPr>
                <w:sz w:val="24"/>
              </w:rPr>
            </w:pPr>
            <w:r w:rsidRPr="003E0EDC">
              <w:rPr>
                <w:sz w:val="24"/>
              </w:rPr>
              <w:t>Соисполнитель 6</w:t>
            </w:r>
            <w:r>
              <w:rPr>
                <w:sz w:val="24"/>
              </w:rPr>
              <w:t>:</w:t>
            </w:r>
          </w:p>
          <w:p w:rsidR="00BF46EE" w:rsidRPr="003E0EDC" w:rsidRDefault="00BF46EE" w:rsidP="006071B6">
            <w:pPr>
              <w:jc w:val="both"/>
              <w:rPr>
                <w:sz w:val="24"/>
              </w:rPr>
            </w:pPr>
            <w:r>
              <w:rPr>
                <w:sz w:val="24"/>
              </w:rPr>
              <w:t>о</w:t>
            </w:r>
            <w:r w:rsidRPr="003E0EDC">
              <w:rPr>
                <w:sz w:val="24"/>
              </w:rPr>
              <w:t>тдел местной промышленности и сельского хозяйства администрации района</w:t>
            </w:r>
          </w:p>
        </w:tc>
        <w:tc>
          <w:tcPr>
            <w:tcW w:w="992" w:type="dxa"/>
            <w:gridSpan w:val="2"/>
            <w:hideMark/>
          </w:tcPr>
          <w:p w:rsidR="00BF46EE" w:rsidRPr="003E0EDC" w:rsidRDefault="00BF46EE" w:rsidP="006071B6">
            <w:pPr>
              <w:jc w:val="both"/>
              <w:rPr>
                <w:sz w:val="24"/>
              </w:rPr>
            </w:pPr>
            <w:r w:rsidRPr="003E0EDC">
              <w:rPr>
                <w:sz w:val="24"/>
              </w:rPr>
              <w:t>всего</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2 392,8</w:t>
            </w:r>
          </w:p>
        </w:tc>
        <w:tc>
          <w:tcPr>
            <w:tcW w:w="1414" w:type="dxa"/>
            <w:hideMark/>
          </w:tcPr>
          <w:p w:rsidR="00BF46EE" w:rsidRPr="003E0EDC" w:rsidRDefault="00BF46EE" w:rsidP="003E0EDC">
            <w:pPr>
              <w:jc w:val="center"/>
              <w:rPr>
                <w:sz w:val="24"/>
              </w:rPr>
            </w:pPr>
            <w:r w:rsidRPr="003E0EDC">
              <w:rPr>
                <w:sz w:val="24"/>
              </w:rPr>
              <w:t>2 392,8</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624"/>
        </w:trPr>
        <w:tc>
          <w:tcPr>
            <w:tcW w:w="3969" w:type="dxa"/>
            <w:gridSpan w:val="5"/>
            <w:vMerge/>
            <w:hideMark/>
          </w:tcPr>
          <w:p w:rsidR="00BF46EE" w:rsidRPr="003E0EDC" w:rsidRDefault="00BF46EE" w:rsidP="003E0EDC">
            <w:pPr>
              <w:jc w:val="center"/>
              <w:rPr>
                <w:sz w:val="24"/>
              </w:rPr>
            </w:pPr>
          </w:p>
        </w:tc>
        <w:tc>
          <w:tcPr>
            <w:tcW w:w="992" w:type="dxa"/>
            <w:gridSpan w:val="2"/>
            <w:hideMark/>
          </w:tcPr>
          <w:p w:rsidR="00BF46EE" w:rsidRPr="003E0EDC" w:rsidRDefault="00BF46EE" w:rsidP="006071B6">
            <w:pPr>
              <w:jc w:val="both"/>
              <w:rPr>
                <w:sz w:val="24"/>
              </w:rPr>
            </w:pPr>
            <w:r w:rsidRPr="003E0EDC">
              <w:rPr>
                <w:sz w:val="24"/>
              </w:rPr>
              <w:t>фед</w:t>
            </w:r>
            <w:r w:rsidRPr="003E0EDC">
              <w:rPr>
                <w:sz w:val="24"/>
              </w:rPr>
              <w:t>е</w:t>
            </w:r>
            <w:r w:rsidRPr="003E0EDC">
              <w:rPr>
                <w:sz w:val="24"/>
              </w:rPr>
              <w:t>рал</w:t>
            </w:r>
            <w:r w:rsidRPr="003E0EDC">
              <w:rPr>
                <w:sz w:val="24"/>
              </w:rPr>
              <w:t>ь</w:t>
            </w:r>
            <w:r w:rsidRPr="003E0EDC">
              <w:rPr>
                <w:sz w:val="24"/>
              </w:rPr>
              <w:t>ный бю</w:t>
            </w:r>
            <w:r w:rsidRPr="003E0EDC">
              <w:rPr>
                <w:sz w:val="24"/>
              </w:rPr>
              <w:t>д</w:t>
            </w:r>
            <w:r w:rsidRPr="003E0EDC">
              <w:rPr>
                <w:sz w:val="24"/>
              </w:rPr>
              <w:t>жет</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936"/>
        </w:trPr>
        <w:tc>
          <w:tcPr>
            <w:tcW w:w="3969" w:type="dxa"/>
            <w:gridSpan w:val="5"/>
            <w:vMerge/>
            <w:hideMark/>
          </w:tcPr>
          <w:p w:rsidR="00BF46EE" w:rsidRPr="003E0EDC" w:rsidRDefault="00BF46EE" w:rsidP="003E0EDC">
            <w:pPr>
              <w:jc w:val="center"/>
              <w:rPr>
                <w:sz w:val="24"/>
              </w:rPr>
            </w:pPr>
          </w:p>
        </w:tc>
        <w:tc>
          <w:tcPr>
            <w:tcW w:w="992" w:type="dxa"/>
            <w:gridSpan w:val="2"/>
            <w:hideMark/>
          </w:tcPr>
          <w:p w:rsidR="00BF46EE" w:rsidRPr="003E0EDC" w:rsidRDefault="00BF46EE" w:rsidP="006071B6">
            <w:pPr>
              <w:jc w:val="both"/>
              <w:rPr>
                <w:sz w:val="24"/>
              </w:rPr>
            </w:pPr>
            <w:r w:rsidRPr="003E0EDC">
              <w:rPr>
                <w:sz w:val="24"/>
              </w:rPr>
              <w:t>бю</w:t>
            </w:r>
            <w:r w:rsidRPr="003E0EDC">
              <w:rPr>
                <w:sz w:val="24"/>
              </w:rPr>
              <w:t>д</w:t>
            </w:r>
            <w:r w:rsidRPr="003E0EDC">
              <w:rPr>
                <w:sz w:val="24"/>
              </w:rPr>
              <w:t>жет авт</w:t>
            </w:r>
            <w:r w:rsidRPr="003E0EDC">
              <w:rPr>
                <w:sz w:val="24"/>
              </w:rPr>
              <w:t>о</w:t>
            </w:r>
            <w:r w:rsidRPr="003E0EDC">
              <w:rPr>
                <w:sz w:val="24"/>
              </w:rPr>
              <w:lastRenderedPageBreak/>
              <w:t>номн</w:t>
            </w:r>
            <w:r w:rsidRPr="003E0EDC">
              <w:rPr>
                <w:sz w:val="24"/>
              </w:rPr>
              <w:t>о</w:t>
            </w:r>
            <w:r w:rsidRPr="003E0EDC">
              <w:rPr>
                <w:sz w:val="24"/>
              </w:rPr>
              <w:t>го о</w:t>
            </w:r>
            <w:r w:rsidRPr="003E0EDC">
              <w:rPr>
                <w:sz w:val="24"/>
              </w:rPr>
              <w:t>к</w:t>
            </w:r>
            <w:r w:rsidRPr="003E0EDC">
              <w:rPr>
                <w:sz w:val="24"/>
              </w:rPr>
              <w:t>руга</w:t>
            </w:r>
          </w:p>
        </w:tc>
        <w:tc>
          <w:tcPr>
            <w:tcW w:w="1136" w:type="dxa"/>
            <w:hideMark/>
          </w:tcPr>
          <w:p w:rsidR="00BF46EE" w:rsidRPr="003E0EDC" w:rsidRDefault="00BF46EE" w:rsidP="003E0EDC">
            <w:pPr>
              <w:jc w:val="center"/>
              <w:rPr>
                <w:sz w:val="24"/>
              </w:rPr>
            </w:pPr>
            <w:r w:rsidRPr="003E0EDC">
              <w:rPr>
                <w:sz w:val="24"/>
              </w:rPr>
              <w:lastRenderedPageBreak/>
              <w:t>х</w:t>
            </w: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312"/>
        </w:trPr>
        <w:tc>
          <w:tcPr>
            <w:tcW w:w="3969" w:type="dxa"/>
            <w:gridSpan w:val="5"/>
            <w:vMerge/>
            <w:hideMark/>
          </w:tcPr>
          <w:p w:rsidR="00BF46EE" w:rsidRPr="003E0EDC" w:rsidRDefault="00BF46EE" w:rsidP="003E0EDC">
            <w:pPr>
              <w:jc w:val="center"/>
              <w:rPr>
                <w:sz w:val="24"/>
              </w:rPr>
            </w:pPr>
          </w:p>
        </w:tc>
        <w:tc>
          <w:tcPr>
            <w:tcW w:w="992" w:type="dxa"/>
            <w:gridSpan w:val="2"/>
            <w:hideMark/>
          </w:tcPr>
          <w:p w:rsidR="00BF46EE" w:rsidRPr="003E0EDC" w:rsidRDefault="00BF46EE" w:rsidP="006071B6">
            <w:pPr>
              <w:jc w:val="both"/>
              <w:rPr>
                <w:sz w:val="24"/>
              </w:rPr>
            </w:pPr>
            <w:r w:rsidRPr="003E0EDC">
              <w:rPr>
                <w:sz w:val="24"/>
              </w:rPr>
              <w:t>бю</w:t>
            </w:r>
            <w:r w:rsidRPr="003E0EDC">
              <w:rPr>
                <w:sz w:val="24"/>
              </w:rPr>
              <w:t>д</w:t>
            </w:r>
            <w:r w:rsidRPr="003E0EDC">
              <w:rPr>
                <w:sz w:val="24"/>
              </w:rPr>
              <w:t>жет района</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2 392,8</w:t>
            </w:r>
          </w:p>
        </w:tc>
        <w:tc>
          <w:tcPr>
            <w:tcW w:w="1414" w:type="dxa"/>
            <w:hideMark/>
          </w:tcPr>
          <w:p w:rsidR="00BF46EE" w:rsidRPr="003E0EDC" w:rsidRDefault="00BF46EE" w:rsidP="003E0EDC">
            <w:pPr>
              <w:jc w:val="center"/>
              <w:rPr>
                <w:sz w:val="24"/>
              </w:rPr>
            </w:pPr>
            <w:r w:rsidRPr="003E0EDC">
              <w:rPr>
                <w:sz w:val="24"/>
              </w:rPr>
              <w:t>2 392,8</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1668"/>
        </w:trPr>
        <w:tc>
          <w:tcPr>
            <w:tcW w:w="3969" w:type="dxa"/>
            <w:gridSpan w:val="5"/>
            <w:vMerge/>
            <w:hideMark/>
          </w:tcPr>
          <w:p w:rsidR="00BF46EE" w:rsidRPr="003E0EDC" w:rsidRDefault="00BF46EE" w:rsidP="003E0EDC">
            <w:pPr>
              <w:jc w:val="center"/>
              <w:rPr>
                <w:sz w:val="24"/>
              </w:rPr>
            </w:pPr>
          </w:p>
        </w:tc>
        <w:tc>
          <w:tcPr>
            <w:tcW w:w="992" w:type="dxa"/>
            <w:gridSpan w:val="2"/>
            <w:hideMark/>
          </w:tcPr>
          <w:p w:rsidR="00BF46EE" w:rsidRPr="003E0EDC" w:rsidRDefault="00BF46EE" w:rsidP="006071B6">
            <w:pPr>
              <w:jc w:val="both"/>
              <w:rPr>
                <w:sz w:val="24"/>
              </w:rPr>
            </w:pPr>
            <w:r w:rsidRPr="003E0EDC">
              <w:rPr>
                <w:sz w:val="24"/>
              </w:rPr>
              <w:t>в том числе бе</w:t>
            </w:r>
            <w:r w:rsidRPr="003E0EDC">
              <w:rPr>
                <w:sz w:val="24"/>
              </w:rPr>
              <w:t>з</w:t>
            </w:r>
            <w:r w:rsidRPr="003E0EDC">
              <w:rPr>
                <w:sz w:val="24"/>
              </w:rPr>
              <w:t>во</w:t>
            </w:r>
            <w:r w:rsidRPr="003E0EDC">
              <w:rPr>
                <w:sz w:val="24"/>
              </w:rPr>
              <w:t>з</w:t>
            </w:r>
            <w:r w:rsidRPr="003E0EDC">
              <w:rPr>
                <w:sz w:val="24"/>
              </w:rPr>
              <w:t>мез</w:t>
            </w:r>
            <w:r w:rsidRPr="003E0EDC">
              <w:rPr>
                <w:sz w:val="24"/>
              </w:rPr>
              <w:t>д</w:t>
            </w:r>
            <w:r w:rsidRPr="003E0EDC">
              <w:rPr>
                <w:sz w:val="24"/>
              </w:rPr>
              <w:t>ные пост</w:t>
            </w:r>
            <w:r w:rsidRPr="003E0EDC">
              <w:rPr>
                <w:sz w:val="24"/>
              </w:rPr>
              <w:t>у</w:t>
            </w:r>
            <w:r w:rsidRPr="003E0EDC">
              <w:rPr>
                <w:sz w:val="24"/>
              </w:rPr>
              <w:t>пления физ</w:t>
            </w:r>
            <w:r w:rsidRPr="003E0EDC">
              <w:rPr>
                <w:sz w:val="24"/>
              </w:rPr>
              <w:t>и</w:t>
            </w:r>
            <w:r w:rsidRPr="003E0EDC">
              <w:rPr>
                <w:sz w:val="24"/>
              </w:rPr>
              <w:t>ческих и юр</w:t>
            </w:r>
            <w:r w:rsidRPr="003E0EDC">
              <w:rPr>
                <w:sz w:val="24"/>
              </w:rPr>
              <w:t>и</w:t>
            </w:r>
            <w:r w:rsidRPr="003E0EDC">
              <w:rPr>
                <w:sz w:val="24"/>
              </w:rPr>
              <w:t>дич</w:t>
            </w:r>
            <w:r w:rsidRPr="003E0EDC">
              <w:rPr>
                <w:sz w:val="24"/>
              </w:rPr>
              <w:t>е</w:t>
            </w:r>
            <w:r w:rsidRPr="003E0EDC">
              <w:rPr>
                <w:sz w:val="24"/>
              </w:rPr>
              <w:t>ских лиц</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624"/>
        </w:trPr>
        <w:tc>
          <w:tcPr>
            <w:tcW w:w="3969" w:type="dxa"/>
            <w:gridSpan w:val="5"/>
            <w:vMerge/>
            <w:hideMark/>
          </w:tcPr>
          <w:p w:rsidR="00BF46EE" w:rsidRPr="003E0EDC" w:rsidRDefault="00BF46EE" w:rsidP="003E0EDC">
            <w:pPr>
              <w:jc w:val="center"/>
              <w:rPr>
                <w:sz w:val="24"/>
              </w:rPr>
            </w:pPr>
          </w:p>
        </w:tc>
        <w:tc>
          <w:tcPr>
            <w:tcW w:w="992" w:type="dxa"/>
            <w:gridSpan w:val="2"/>
            <w:hideMark/>
          </w:tcPr>
          <w:p w:rsidR="00BF46EE" w:rsidRPr="003E0EDC" w:rsidRDefault="00BF46EE" w:rsidP="003E0EDC">
            <w:pPr>
              <w:jc w:val="center"/>
              <w:rPr>
                <w:sz w:val="24"/>
              </w:rPr>
            </w:pPr>
            <w:r w:rsidRPr="003E0EDC">
              <w:rPr>
                <w:sz w:val="24"/>
              </w:rPr>
              <w:t>бю</w:t>
            </w:r>
            <w:r w:rsidRPr="003E0EDC">
              <w:rPr>
                <w:sz w:val="24"/>
              </w:rPr>
              <w:t>д</w:t>
            </w:r>
            <w:r w:rsidRPr="003E0EDC">
              <w:rPr>
                <w:sz w:val="24"/>
              </w:rPr>
              <w:t>жет пос</w:t>
            </w:r>
            <w:r w:rsidRPr="003E0EDC">
              <w:rPr>
                <w:sz w:val="24"/>
              </w:rPr>
              <w:t>е</w:t>
            </w:r>
            <w:r w:rsidRPr="003E0EDC">
              <w:rPr>
                <w:sz w:val="24"/>
              </w:rPr>
              <w:t>лений</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r w:rsidR="00BF46EE" w:rsidRPr="003E0EDC" w:rsidTr="00BF46EE">
        <w:trPr>
          <w:trHeight w:val="936"/>
        </w:trPr>
        <w:tc>
          <w:tcPr>
            <w:tcW w:w="3969" w:type="dxa"/>
            <w:gridSpan w:val="5"/>
            <w:vMerge/>
            <w:hideMark/>
          </w:tcPr>
          <w:p w:rsidR="00BF46EE" w:rsidRPr="003E0EDC" w:rsidRDefault="00BF46EE" w:rsidP="003E0EDC">
            <w:pPr>
              <w:jc w:val="center"/>
              <w:rPr>
                <w:sz w:val="24"/>
              </w:rPr>
            </w:pPr>
          </w:p>
        </w:tc>
        <w:tc>
          <w:tcPr>
            <w:tcW w:w="992" w:type="dxa"/>
            <w:gridSpan w:val="2"/>
            <w:hideMark/>
          </w:tcPr>
          <w:p w:rsidR="00BF46EE" w:rsidRPr="003E0EDC" w:rsidRDefault="00BF46EE" w:rsidP="003E0EDC">
            <w:pPr>
              <w:jc w:val="center"/>
              <w:rPr>
                <w:sz w:val="24"/>
              </w:rPr>
            </w:pPr>
            <w:r w:rsidRPr="003E0EDC">
              <w:rPr>
                <w:sz w:val="24"/>
              </w:rPr>
              <w:t>иные вн</w:t>
            </w:r>
            <w:r w:rsidRPr="003E0EDC">
              <w:rPr>
                <w:sz w:val="24"/>
              </w:rPr>
              <w:t>е</w:t>
            </w:r>
            <w:r w:rsidRPr="003E0EDC">
              <w:rPr>
                <w:sz w:val="24"/>
              </w:rPr>
              <w:t>бю</w:t>
            </w:r>
            <w:r w:rsidRPr="003E0EDC">
              <w:rPr>
                <w:sz w:val="24"/>
              </w:rPr>
              <w:t>д</w:t>
            </w:r>
            <w:r w:rsidRPr="003E0EDC">
              <w:rPr>
                <w:sz w:val="24"/>
              </w:rPr>
              <w:t>жетные исто</w:t>
            </w:r>
            <w:r w:rsidRPr="003E0EDC">
              <w:rPr>
                <w:sz w:val="24"/>
              </w:rPr>
              <w:t>ч</w:t>
            </w:r>
            <w:r w:rsidRPr="003E0EDC">
              <w:rPr>
                <w:sz w:val="24"/>
              </w:rPr>
              <w:t>ники</w:t>
            </w:r>
          </w:p>
        </w:tc>
        <w:tc>
          <w:tcPr>
            <w:tcW w:w="1136" w:type="dxa"/>
            <w:hideMark/>
          </w:tcPr>
          <w:p w:rsidR="00BF46EE" w:rsidRPr="003E0EDC" w:rsidRDefault="00BF46EE" w:rsidP="003E0EDC">
            <w:pPr>
              <w:jc w:val="center"/>
              <w:rPr>
                <w:sz w:val="24"/>
              </w:rPr>
            </w:pPr>
            <w:r w:rsidRPr="003E0EDC">
              <w:rPr>
                <w:sz w:val="24"/>
              </w:rPr>
              <w:t>х</w:t>
            </w:r>
          </w:p>
        </w:tc>
        <w:tc>
          <w:tcPr>
            <w:tcW w:w="1564" w:type="dxa"/>
            <w:hideMark/>
          </w:tcPr>
          <w:p w:rsidR="00BF46EE" w:rsidRPr="003E0EDC" w:rsidRDefault="00BF46EE" w:rsidP="003E0EDC">
            <w:pPr>
              <w:jc w:val="center"/>
              <w:rPr>
                <w:sz w:val="24"/>
              </w:rPr>
            </w:pPr>
            <w:r w:rsidRPr="003E0EDC">
              <w:rPr>
                <w:sz w:val="24"/>
              </w:rPr>
              <w:t>0,0</w:t>
            </w:r>
          </w:p>
        </w:tc>
        <w:tc>
          <w:tcPr>
            <w:tcW w:w="1414" w:type="dxa"/>
            <w:hideMark/>
          </w:tcPr>
          <w:p w:rsidR="00BF46EE" w:rsidRPr="003E0EDC" w:rsidRDefault="00BF46EE" w:rsidP="003E0EDC">
            <w:pPr>
              <w:jc w:val="center"/>
              <w:rPr>
                <w:sz w:val="24"/>
              </w:rPr>
            </w:pPr>
            <w:r w:rsidRPr="003E0EDC">
              <w:rPr>
                <w:sz w:val="24"/>
              </w:rPr>
              <w:t>0,0</w:t>
            </w:r>
          </w:p>
        </w:tc>
        <w:tc>
          <w:tcPr>
            <w:tcW w:w="1417" w:type="dxa"/>
            <w:hideMark/>
          </w:tcPr>
          <w:p w:rsidR="00BF46EE" w:rsidRPr="003E0EDC" w:rsidRDefault="00BF46EE" w:rsidP="003E0EDC">
            <w:pPr>
              <w:jc w:val="center"/>
              <w:rPr>
                <w:sz w:val="24"/>
              </w:rPr>
            </w:pPr>
            <w:r w:rsidRPr="003E0EDC">
              <w:rPr>
                <w:sz w:val="24"/>
              </w:rPr>
              <w:t>0,0</w:t>
            </w:r>
          </w:p>
        </w:tc>
        <w:tc>
          <w:tcPr>
            <w:tcW w:w="1418" w:type="dxa"/>
            <w:hideMark/>
          </w:tcPr>
          <w:p w:rsidR="00BF46EE" w:rsidRPr="003E0EDC" w:rsidRDefault="00BF46EE" w:rsidP="003E0EDC">
            <w:pPr>
              <w:jc w:val="center"/>
              <w:rPr>
                <w:sz w:val="24"/>
              </w:rPr>
            </w:pPr>
            <w:r w:rsidRPr="003E0EDC">
              <w:rPr>
                <w:sz w:val="24"/>
              </w:rPr>
              <w:t>0,0</w:t>
            </w:r>
          </w:p>
        </w:tc>
        <w:tc>
          <w:tcPr>
            <w:tcW w:w="1230" w:type="dxa"/>
            <w:hideMark/>
          </w:tcPr>
          <w:p w:rsidR="00BF46EE" w:rsidRPr="003E0EDC" w:rsidRDefault="00BF46EE" w:rsidP="003E0EDC">
            <w:pPr>
              <w:jc w:val="center"/>
              <w:rPr>
                <w:sz w:val="24"/>
              </w:rPr>
            </w:pPr>
            <w:r w:rsidRPr="003E0EDC">
              <w:rPr>
                <w:sz w:val="24"/>
              </w:rPr>
              <w:t>0,0</w:t>
            </w:r>
          </w:p>
        </w:tc>
        <w:tc>
          <w:tcPr>
            <w:tcW w:w="1140" w:type="dxa"/>
            <w:gridSpan w:val="2"/>
            <w:hideMark/>
          </w:tcPr>
          <w:p w:rsidR="00BF46EE" w:rsidRPr="003E0EDC" w:rsidRDefault="00BF46EE" w:rsidP="003E0EDC">
            <w:pPr>
              <w:jc w:val="center"/>
              <w:rPr>
                <w:sz w:val="24"/>
              </w:rPr>
            </w:pPr>
            <w:r w:rsidRPr="003E0EDC">
              <w:rPr>
                <w:sz w:val="24"/>
              </w:rPr>
              <w:t>0,0</w:t>
            </w:r>
          </w:p>
        </w:tc>
        <w:tc>
          <w:tcPr>
            <w:tcW w:w="1134" w:type="dxa"/>
            <w:hideMark/>
          </w:tcPr>
          <w:p w:rsidR="00BF46EE" w:rsidRPr="003E0EDC" w:rsidRDefault="00BF46EE" w:rsidP="003E0EDC">
            <w:pPr>
              <w:jc w:val="center"/>
              <w:rPr>
                <w:sz w:val="24"/>
              </w:rPr>
            </w:pPr>
            <w:r w:rsidRPr="003E0EDC">
              <w:rPr>
                <w:sz w:val="24"/>
              </w:rPr>
              <w:t>0,0</w:t>
            </w:r>
          </w:p>
        </w:tc>
      </w:tr>
    </w:tbl>
    <w:p w:rsidR="0093480C" w:rsidRPr="003E0EDC" w:rsidRDefault="003E0EDC" w:rsidP="003E0EDC">
      <w:pPr>
        <w:jc w:val="right"/>
      </w:pPr>
      <w:r w:rsidRPr="003E0EDC">
        <w:t>.</w:t>
      </w:r>
      <w:r w:rsidR="0093480C" w:rsidRPr="003E0EDC">
        <w:t>».</w:t>
      </w:r>
    </w:p>
    <w:p w:rsidR="0095499F" w:rsidRDefault="0095499F" w:rsidP="0095499F">
      <w:pPr>
        <w:jc w:val="both"/>
      </w:pPr>
    </w:p>
    <w:p w:rsidR="00F16B8B" w:rsidRDefault="00F16B8B" w:rsidP="00B22DA0">
      <w:pPr>
        <w:jc w:val="both"/>
      </w:pPr>
    </w:p>
    <w:sectPr w:rsidR="00F16B8B" w:rsidSect="003E0EDC">
      <w:headerReference w:type="default" r:id="rId12"/>
      <w:pgSz w:w="16838" w:h="11906" w:orient="landscape"/>
      <w:pgMar w:top="1134" w:right="567" w:bottom="1134" w:left="1134"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2C63" w:rsidRDefault="001A2C63">
      <w:r>
        <w:separator/>
      </w:r>
    </w:p>
  </w:endnote>
  <w:endnote w:type="continuationSeparator" w:id="1">
    <w:p w:rsidR="001A2C63" w:rsidRDefault="001A2C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6E95" w:rsidRDefault="002E6E95">
    <w:pPr>
      <w:pStyle w:val="a8"/>
      <w:jc w:val="center"/>
    </w:pPr>
  </w:p>
  <w:p w:rsidR="002E6E95" w:rsidRDefault="002E6E95">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2C63" w:rsidRDefault="001A2C63">
      <w:r>
        <w:separator/>
      </w:r>
    </w:p>
  </w:footnote>
  <w:footnote w:type="continuationSeparator" w:id="1">
    <w:p w:rsidR="001A2C63" w:rsidRDefault="001A2C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18463668"/>
      <w:docPartObj>
        <w:docPartGallery w:val="Page Numbers (Top of Page)"/>
        <w:docPartUnique/>
      </w:docPartObj>
    </w:sdtPr>
    <w:sdtContent>
      <w:p w:rsidR="002E6E95" w:rsidRDefault="00053BD8">
        <w:pPr>
          <w:pStyle w:val="a4"/>
          <w:jc w:val="center"/>
        </w:pPr>
        <w:r>
          <w:fldChar w:fldCharType="begin"/>
        </w:r>
        <w:r w:rsidR="002E6E95">
          <w:instrText>PAGE   \* MERGEFORMAT</w:instrText>
        </w:r>
        <w:r>
          <w:fldChar w:fldCharType="separate"/>
        </w:r>
        <w:r w:rsidR="00A253F0">
          <w:rPr>
            <w:noProof/>
          </w:rPr>
          <w:t>4</w:t>
        </w:r>
        <w: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6E95" w:rsidRDefault="00053BD8">
    <w:pPr>
      <w:pStyle w:val="a4"/>
      <w:jc w:val="center"/>
    </w:pPr>
    <w:r>
      <w:fldChar w:fldCharType="begin"/>
    </w:r>
    <w:r w:rsidR="002E6E95">
      <w:instrText>PAGE   \* MERGEFORMAT</w:instrText>
    </w:r>
    <w:r>
      <w:fldChar w:fldCharType="separate"/>
    </w:r>
    <w:r w:rsidR="00A253F0">
      <w:rPr>
        <w:noProof/>
      </w:rPr>
      <w:t>23</w:t>
    </w:r>
    <w:r>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E10318F"/>
    <w:multiLevelType w:val="singleLevel"/>
    <w:tmpl w:val="0419000F"/>
    <w:lvl w:ilvl="0">
      <w:start w:val="1"/>
      <w:numFmt w:val="decimal"/>
      <w:lvlText w:val="%1."/>
      <w:lvlJc w:val="left"/>
      <w:pPr>
        <w:tabs>
          <w:tab w:val="num" w:pos="360"/>
        </w:tabs>
        <w:ind w:left="360" w:hanging="360"/>
      </w:pPr>
    </w:lvl>
  </w:abstractNum>
  <w:abstractNum w:abstractNumId="6">
    <w:nsid w:val="11923BCB"/>
    <w:multiLevelType w:val="multilevel"/>
    <w:tmpl w:val="7A3273DC"/>
    <w:lvl w:ilvl="0">
      <w:start w:val="1"/>
      <w:numFmt w:val="decimal"/>
      <w:lvlText w:val="%1."/>
      <w:lvlJc w:val="left"/>
      <w:pPr>
        <w:ind w:left="1916" w:hanging="1065"/>
      </w:pPr>
      <w:rPr>
        <w:rFonts w:hint="default"/>
      </w:rPr>
    </w:lvl>
    <w:lvl w:ilvl="1">
      <w:start w:val="1"/>
      <w:numFmt w:val="decimal"/>
      <w:isLgl/>
      <w:lvlText w:val="%1.%2."/>
      <w:lvlJc w:val="left"/>
      <w:pPr>
        <w:ind w:left="1879" w:hanging="1170"/>
      </w:pPr>
      <w:rPr>
        <w:rFonts w:hint="default"/>
      </w:rPr>
    </w:lvl>
    <w:lvl w:ilvl="2">
      <w:start w:val="1"/>
      <w:numFmt w:val="decimal"/>
      <w:isLgl/>
      <w:lvlText w:val="%1.%2.%3."/>
      <w:lvlJc w:val="left"/>
      <w:pPr>
        <w:ind w:left="1879" w:hanging="1170"/>
      </w:pPr>
      <w:rPr>
        <w:rFonts w:hint="default"/>
      </w:rPr>
    </w:lvl>
    <w:lvl w:ilvl="3">
      <w:start w:val="1"/>
      <w:numFmt w:val="decimal"/>
      <w:isLgl/>
      <w:lvlText w:val="%1.%2.%3.%4."/>
      <w:lvlJc w:val="left"/>
      <w:pPr>
        <w:ind w:left="1879" w:hanging="1170"/>
      </w:pPr>
      <w:rPr>
        <w:rFonts w:hint="default"/>
      </w:rPr>
    </w:lvl>
    <w:lvl w:ilvl="4">
      <w:start w:val="1"/>
      <w:numFmt w:val="decimal"/>
      <w:isLgl/>
      <w:lvlText w:val="%1.%2.%3.%4.%5."/>
      <w:lvlJc w:val="left"/>
      <w:pPr>
        <w:ind w:left="1879" w:hanging="117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7">
    <w:nsid w:val="17E42B87"/>
    <w:multiLevelType w:val="multilevel"/>
    <w:tmpl w:val="1408EF3E"/>
    <w:lvl w:ilvl="0">
      <w:start w:val="1"/>
      <w:numFmt w:val="upperRoman"/>
      <w:lvlText w:val="%1."/>
      <w:lvlJc w:val="left"/>
      <w:pPr>
        <w:ind w:left="1080" w:hanging="720"/>
      </w:pPr>
    </w:lvl>
    <w:lvl w:ilvl="1">
      <w:start w:val="1"/>
      <w:numFmt w:val="decimal"/>
      <w:isLgl/>
      <w:lvlText w:val="%1.%2."/>
      <w:lvlJc w:val="left"/>
      <w:pPr>
        <w:ind w:left="825" w:hanging="825"/>
      </w:pPr>
    </w:lvl>
    <w:lvl w:ilvl="2">
      <w:start w:val="1"/>
      <w:numFmt w:val="decimal"/>
      <w:isLgl/>
      <w:lvlText w:val="%1.%2.%3."/>
      <w:lvlJc w:val="left"/>
      <w:pPr>
        <w:ind w:left="1185" w:hanging="825"/>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8">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F037679"/>
    <w:multiLevelType w:val="hybridMultilevel"/>
    <w:tmpl w:val="93EC53AA"/>
    <w:lvl w:ilvl="0" w:tplc="916EC0FC">
      <w:start w:val="1"/>
      <w:numFmt w:val="decimal"/>
      <w:lvlText w:val="%1."/>
      <w:lvlJc w:val="left"/>
      <w:pPr>
        <w:tabs>
          <w:tab w:val="num" w:pos="1320"/>
        </w:tabs>
        <w:ind w:left="1320" w:hanging="78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22F953A4"/>
    <w:multiLevelType w:val="hybridMultilevel"/>
    <w:tmpl w:val="1E9A85B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554C0D1D"/>
    <w:multiLevelType w:val="hybridMultilevel"/>
    <w:tmpl w:val="06D43608"/>
    <w:lvl w:ilvl="0" w:tplc="944248B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nsid w:val="609C0166"/>
    <w:multiLevelType w:val="multilevel"/>
    <w:tmpl w:val="B386B3DE"/>
    <w:lvl w:ilvl="0">
      <w:start w:val="1"/>
      <w:numFmt w:val="decimal"/>
      <w:lvlText w:val="%1."/>
      <w:lvlJc w:val="left"/>
      <w:pPr>
        <w:ind w:left="450" w:hanging="450"/>
      </w:pPr>
      <w:rPr>
        <w:color w:val="000000" w:themeColor="text1"/>
      </w:rPr>
    </w:lvl>
    <w:lvl w:ilvl="1">
      <w:start w:val="1"/>
      <w:numFmt w:val="decimal"/>
      <w:lvlText w:val="%1.%2."/>
      <w:lvlJc w:val="left"/>
      <w:pPr>
        <w:ind w:left="1260" w:hanging="720"/>
      </w:pPr>
      <w:rPr>
        <w:color w:val="000000" w:themeColor="text1"/>
      </w:rPr>
    </w:lvl>
    <w:lvl w:ilvl="2">
      <w:start w:val="1"/>
      <w:numFmt w:val="decimal"/>
      <w:lvlText w:val="%1.%2.%3."/>
      <w:lvlJc w:val="left"/>
      <w:pPr>
        <w:ind w:left="1800" w:hanging="720"/>
      </w:pPr>
      <w:rPr>
        <w:color w:val="000000" w:themeColor="text1"/>
      </w:rPr>
    </w:lvl>
    <w:lvl w:ilvl="3">
      <w:start w:val="1"/>
      <w:numFmt w:val="decimal"/>
      <w:lvlText w:val="%1.%2.%3.%4."/>
      <w:lvlJc w:val="left"/>
      <w:pPr>
        <w:ind w:left="2700" w:hanging="1080"/>
      </w:pPr>
      <w:rPr>
        <w:color w:val="000000" w:themeColor="text1"/>
      </w:rPr>
    </w:lvl>
    <w:lvl w:ilvl="4">
      <w:start w:val="1"/>
      <w:numFmt w:val="decimal"/>
      <w:lvlText w:val="%1.%2.%3.%4.%5."/>
      <w:lvlJc w:val="left"/>
      <w:pPr>
        <w:ind w:left="3240" w:hanging="1080"/>
      </w:pPr>
      <w:rPr>
        <w:color w:val="000000" w:themeColor="text1"/>
      </w:rPr>
    </w:lvl>
    <w:lvl w:ilvl="5">
      <w:start w:val="1"/>
      <w:numFmt w:val="decimal"/>
      <w:lvlText w:val="%1.%2.%3.%4.%5.%6."/>
      <w:lvlJc w:val="left"/>
      <w:pPr>
        <w:ind w:left="4140" w:hanging="1440"/>
      </w:pPr>
      <w:rPr>
        <w:color w:val="000000" w:themeColor="text1"/>
      </w:rPr>
    </w:lvl>
    <w:lvl w:ilvl="6">
      <w:start w:val="1"/>
      <w:numFmt w:val="decimal"/>
      <w:lvlText w:val="%1.%2.%3.%4.%5.%6.%7."/>
      <w:lvlJc w:val="left"/>
      <w:pPr>
        <w:ind w:left="5040" w:hanging="1800"/>
      </w:pPr>
      <w:rPr>
        <w:color w:val="000000" w:themeColor="text1"/>
      </w:rPr>
    </w:lvl>
    <w:lvl w:ilvl="7">
      <w:start w:val="1"/>
      <w:numFmt w:val="decimal"/>
      <w:lvlText w:val="%1.%2.%3.%4.%5.%6.%7.%8."/>
      <w:lvlJc w:val="left"/>
      <w:pPr>
        <w:ind w:left="5580" w:hanging="1800"/>
      </w:pPr>
      <w:rPr>
        <w:color w:val="000000" w:themeColor="text1"/>
      </w:rPr>
    </w:lvl>
    <w:lvl w:ilvl="8">
      <w:start w:val="1"/>
      <w:numFmt w:val="decimal"/>
      <w:lvlText w:val="%1.%2.%3.%4.%5.%6.%7.%8.%9."/>
      <w:lvlJc w:val="left"/>
      <w:pPr>
        <w:ind w:left="6480" w:hanging="2160"/>
      </w:pPr>
      <w:rPr>
        <w:color w:val="000000" w:themeColor="text1"/>
      </w:rPr>
    </w:lvl>
  </w:abstractNum>
  <w:abstractNum w:abstractNumId="13">
    <w:nsid w:val="69844C49"/>
    <w:multiLevelType w:val="hybridMultilevel"/>
    <w:tmpl w:val="B2304C4A"/>
    <w:lvl w:ilvl="0" w:tplc="5E961E60">
      <w:start w:val="1"/>
      <w:numFmt w:val="decimal"/>
      <w:lvlText w:val="%1."/>
      <w:lvlJc w:val="left"/>
      <w:pPr>
        <w:ind w:left="1834" w:hanging="1125"/>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4">
    <w:nsid w:val="6DB50420"/>
    <w:multiLevelType w:val="hybridMultilevel"/>
    <w:tmpl w:val="28862850"/>
    <w:lvl w:ilvl="0" w:tplc="0CF42898">
      <w:start w:val="1"/>
      <w:numFmt w:val="decimal"/>
      <w:suff w:val="space"/>
      <w:lvlText w:val="%1."/>
      <w:lvlJc w:val="left"/>
      <w:pPr>
        <w:ind w:left="720" w:hanging="360"/>
      </w:pPr>
      <w:rPr>
        <w:rFonts w:cs="Arial"/>
        <w:b w:val="0"/>
        <w:color w:val="00008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74094491"/>
    <w:multiLevelType w:val="hybridMultilevel"/>
    <w:tmpl w:val="4FAAB236"/>
    <w:lvl w:ilvl="0" w:tplc="A156F41C">
      <w:start w:val="1"/>
      <w:numFmt w:val="russianLow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6">
    <w:nsid w:val="7B042A6E"/>
    <w:multiLevelType w:val="hybridMultilevel"/>
    <w:tmpl w:val="FD38E9C0"/>
    <w:lvl w:ilvl="0" w:tplc="E3C23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7E5F54C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7EDD4A93"/>
    <w:multiLevelType w:val="hybridMultilevel"/>
    <w:tmpl w:val="6CB0F64C"/>
    <w:lvl w:ilvl="0" w:tplc="A156F41C">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7"/>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8"/>
  </w:num>
  <w:num w:numId="10">
    <w:abstractNumId w:val="15"/>
  </w:num>
  <w:num w:numId="11">
    <w:abstractNumId w:val="11"/>
  </w:num>
  <w:num w:numId="12">
    <w:abstractNumId w:val="8"/>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630786"/>
  </w:hdrShapeDefaults>
  <w:footnotePr>
    <w:footnote w:id="0"/>
    <w:footnote w:id="1"/>
  </w:footnotePr>
  <w:endnotePr>
    <w:endnote w:id="0"/>
    <w:endnote w:id="1"/>
  </w:endnotePr>
  <w:compat/>
  <w:rsids>
    <w:rsidRoot w:val="00F425C0"/>
    <w:rsid w:val="00000206"/>
    <w:rsid w:val="00004D74"/>
    <w:rsid w:val="00006D9C"/>
    <w:rsid w:val="0001052C"/>
    <w:rsid w:val="00012296"/>
    <w:rsid w:val="00012447"/>
    <w:rsid w:val="000128EC"/>
    <w:rsid w:val="000153A4"/>
    <w:rsid w:val="00015FB2"/>
    <w:rsid w:val="000165BC"/>
    <w:rsid w:val="00021A5A"/>
    <w:rsid w:val="00022E67"/>
    <w:rsid w:val="0002396D"/>
    <w:rsid w:val="00023F47"/>
    <w:rsid w:val="000264FA"/>
    <w:rsid w:val="000271BA"/>
    <w:rsid w:val="000275B7"/>
    <w:rsid w:val="00030B02"/>
    <w:rsid w:val="00031794"/>
    <w:rsid w:val="00033DC0"/>
    <w:rsid w:val="00036F86"/>
    <w:rsid w:val="00041F76"/>
    <w:rsid w:val="0004313B"/>
    <w:rsid w:val="0004318A"/>
    <w:rsid w:val="000433F1"/>
    <w:rsid w:val="000447A2"/>
    <w:rsid w:val="00045C90"/>
    <w:rsid w:val="000465B8"/>
    <w:rsid w:val="00046AF7"/>
    <w:rsid w:val="00053BD8"/>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7E72"/>
    <w:rsid w:val="000B012D"/>
    <w:rsid w:val="000B049C"/>
    <w:rsid w:val="000B1417"/>
    <w:rsid w:val="000B38FF"/>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6746"/>
    <w:rsid w:val="000E6C83"/>
    <w:rsid w:val="000E7445"/>
    <w:rsid w:val="000F3259"/>
    <w:rsid w:val="000F6A29"/>
    <w:rsid w:val="001002E1"/>
    <w:rsid w:val="00101E06"/>
    <w:rsid w:val="0010246A"/>
    <w:rsid w:val="00102DDA"/>
    <w:rsid w:val="00103954"/>
    <w:rsid w:val="001052B1"/>
    <w:rsid w:val="0010707C"/>
    <w:rsid w:val="001073F0"/>
    <w:rsid w:val="00111057"/>
    <w:rsid w:val="0011220D"/>
    <w:rsid w:val="001149E4"/>
    <w:rsid w:val="00117910"/>
    <w:rsid w:val="00117E19"/>
    <w:rsid w:val="00133F44"/>
    <w:rsid w:val="001359AA"/>
    <w:rsid w:val="00142A70"/>
    <w:rsid w:val="00143E47"/>
    <w:rsid w:val="00143EEF"/>
    <w:rsid w:val="0014484B"/>
    <w:rsid w:val="0014488B"/>
    <w:rsid w:val="001448CA"/>
    <w:rsid w:val="00144C10"/>
    <w:rsid w:val="001501B7"/>
    <w:rsid w:val="001502E1"/>
    <w:rsid w:val="00153090"/>
    <w:rsid w:val="00155385"/>
    <w:rsid w:val="00157C57"/>
    <w:rsid w:val="00157CFE"/>
    <w:rsid w:val="00160938"/>
    <w:rsid w:val="00161947"/>
    <w:rsid w:val="00161AD0"/>
    <w:rsid w:val="00162CAF"/>
    <w:rsid w:val="00164CEE"/>
    <w:rsid w:val="00164E66"/>
    <w:rsid w:val="001671DB"/>
    <w:rsid w:val="0016751E"/>
    <w:rsid w:val="00167A9E"/>
    <w:rsid w:val="00170E73"/>
    <w:rsid w:val="00173548"/>
    <w:rsid w:val="001741CD"/>
    <w:rsid w:val="00174BB2"/>
    <w:rsid w:val="00192586"/>
    <w:rsid w:val="00193238"/>
    <w:rsid w:val="0019333A"/>
    <w:rsid w:val="00193515"/>
    <w:rsid w:val="00193550"/>
    <w:rsid w:val="001A0137"/>
    <w:rsid w:val="001A074B"/>
    <w:rsid w:val="001A130D"/>
    <w:rsid w:val="001A2C63"/>
    <w:rsid w:val="001A2FFB"/>
    <w:rsid w:val="001A4197"/>
    <w:rsid w:val="001A4C6C"/>
    <w:rsid w:val="001A5F93"/>
    <w:rsid w:val="001B0CF8"/>
    <w:rsid w:val="001B51A5"/>
    <w:rsid w:val="001B55A1"/>
    <w:rsid w:val="001B6F53"/>
    <w:rsid w:val="001C0365"/>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1B1C"/>
    <w:rsid w:val="001F57F1"/>
    <w:rsid w:val="002006CC"/>
    <w:rsid w:val="00202C09"/>
    <w:rsid w:val="002047CC"/>
    <w:rsid w:val="002049E2"/>
    <w:rsid w:val="0020543B"/>
    <w:rsid w:val="00206E05"/>
    <w:rsid w:val="00207E58"/>
    <w:rsid w:val="0021455F"/>
    <w:rsid w:val="00215140"/>
    <w:rsid w:val="0022221D"/>
    <w:rsid w:val="00222FBA"/>
    <w:rsid w:val="00224837"/>
    <w:rsid w:val="00227D5E"/>
    <w:rsid w:val="00232C36"/>
    <w:rsid w:val="00233229"/>
    <w:rsid w:val="00233C54"/>
    <w:rsid w:val="002349B6"/>
    <w:rsid w:val="00237D49"/>
    <w:rsid w:val="00237E40"/>
    <w:rsid w:val="00240230"/>
    <w:rsid w:val="002413B5"/>
    <w:rsid w:val="00241888"/>
    <w:rsid w:val="00242890"/>
    <w:rsid w:val="00244F95"/>
    <w:rsid w:val="00245582"/>
    <w:rsid w:val="00245C4F"/>
    <w:rsid w:val="00247EF7"/>
    <w:rsid w:val="00254921"/>
    <w:rsid w:val="00254D96"/>
    <w:rsid w:val="002563D5"/>
    <w:rsid w:val="00261AB6"/>
    <w:rsid w:val="0026216F"/>
    <w:rsid w:val="002626AD"/>
    <w:rsid w:val="002632F1"/>
    <w:rsid w:val="002637C0"/>
    <w:rsid w:val="00263ED4"/>
    <w:rsid w:val="00264077"/>
    <w:rsid w:val="00264AF0"/>
    <w:rsid w:val="002657EC"/>
    <w:rsid w:val="00270466"/>
    <w:rsid w:val="00271459"/>
    <w:rsid w:val="002738FE"/>
    <w:rsid w:val="002805A2"/>
    <w:rsid w:val="00282355"/>
    <w:rsid w:val="002834EC"/>
    <w:rsid w:val="002954C9"/>
    <w:rsid w:val="002A2381"/>
    <w:rsid w:val="002A264B"/>
    <w:rsid w:val="002A51A2"/>
    <w:rsid w:val="002A6D69"/>
    <w:rsid w:val="002A7193"/>
    <w:rsid w:val="002B3820"/>
    <w:rsid w:val="002B3AA0"/>
    <w:rsid w:val="002B463E"/>
    <w:rsid w:val="002B59BF"/>
    <w:rsid w:val="002C0F4C"/>
    <w:rsid w:val="002C147A"/>
    <w:rsid w:val="002C4FD0"/>
    <w:rsid w:val="002C598B"/>
    <w:rsid w:val="002C6E40"/>
    <w:rsid w:val="002C7C18"/>
    <w:rsid w:val="002D37C2"/>
    <w:rsid w:val="002D4FAC"/>
    <w:rsid w:val="002D6893"/>
    <w:rsid w:val="002D79A9"/>
    <w:rsid w:val="002D7E33"/>
    <w:rsid w:val="002E23F7"/>
    <w:rsid w:val="002E2EFC"/>
    <w:rsid w:val="002E4597"/>
    <w:rsid w:val="002E5D98"/>
    <w:rsid w:val="002E6C54"/>
    <w:rsid w:val="002E6E95"/>
    <w:rsid w:val="002E6FDD"/>
    <w:rsid w:val="002F09B5"/>
    <w:rsid w:val="002F0B5D"/>
    <w:rsid w:val="002F30D9"/>
    <w:rsid w:val="002F3CFF"/>
    <w:rsid w:val="002F46CF"/>
    <w:rsid w:val="002F6A75"/>
    <w:rsid w:val="002F77DA"/>
    <w:rsid w:val="002F7DB7"/>
    <w:rsid w:val="003017C9"/>
    <w:rsid w:val="0030479F"/>
    <w:rsid w:val="00306835"/>
    <w:rsid w:val="00306C6D"/>
    <w:rsid w:val="00307D0B"/>
    <w:rsid w:val="00311283"/>
    <w:rsid w:val="00312BCD"/>
    <w:rsid w:val="0031451E"/>
    <w:rsid w:val="0031459C"/>
    <w:rsid w:val="00315304"/>
    <w:rsid w:val="003157F0"/>
    <w:rsid w:val="00317A5D"/>
    <w:rsid w:val="003218C9"/>
    <w:rsid w:val="00321C83"/>
    <w:rsid w:val="00323D07"/>
    <w:rsid w:val="00323EF4"/>
    <w:rsid w:val="0032485B"/>
    <w:rsid w:val="00327666"/>
    <w:rsid w:val="003302AD"/>
    <w:rsid w:val="003321C0"/>
    <w:rsid w:val="00333344"/>
    <w:rsid w:val="003344B7"/>
    <w:rsid w:val="00341A0B"/>
    <w:rsid w:val="003434A1"/>
    <w:rsid w:val="003442EE"/>
    <w:rsid w:val="00344CB0"/>
    <w:rsid w:val="00345330"/>
    <w:rsid w:val="00345A18"/>
    <w:rsid w:val="00346443"/>
    <w:rsid w:val="00347713"/>
    <w:rsid w:val="0035080F"/>
    <w:rsid w:val="00351E98"/>
    <w:rsid w:val="00352C02"/>
    <w:rsid w:val="0035333F"/>
    <w:rsid w:val="0035657A"/>
    <w:rsid w:val="003570AB"/>
    <w:rsid w:val="00360652"/>
    <w:rsid w:val="00360CF1"/>
    <w:rsid w:val="00361B8A"/>
    <w:rsid w:val="003627BF"/>
    <w:rsid w:val="003634AC"/>
    <w:rsid w:val="00364A98"/>
    <w:rsid w:val="00367213"/>
    <w:rsid w:val="00370546"/>
    <w:rsid w:val="00371EE1"/>
    <w:rsid w:val="00372BB9"/>
    <w:rsid w:val="00372C40"/>
    <w:rsid w:val="00373322"/>
    <w:rsid w:val="0037465E"/>
    <w:rsid w:val="00374BDC"/>
    <w:rsid w:val="00375F8F"/>
    <w:rsid w:val="0038106A"/>
    <w:rsid w:val="00381CED"/>
    <w:rsid w:val="00382C5D"/>
    <w:rsid w:val="003874D7"/>
    <w:rsid w:val="00387AD5"/>
    <w:rsid w:val="00391DD1"/>
    <w:rsid w:val="00392386"/>
    <w:rsid w:val="00393566"/>
    <w:rsid w:val="0039439F"/>
    <w:rsid w:val="00395552"/>
    <w:rsid w:val="00396906"/>
    <w:rsid w:val="00397B91"/>
    <w:rsid w:val="003A1C6F"/>
    <w:rsid w:val="003A2430"/>
    <w:rsid w:val="003A56DF"/>
    <w:rsid w:val="003A7090"/>
    <w:rsid w:val="003A70EF"/>
    <w:rsid w:val="003B1C8D"/>
    <w:rsid w:val="003B33F8"/>
    <w:rsid w:val="003B398F"/>
    <w:rsid w:val="003B45E1"/>
    <w:rsid w:val="003B6815"/>
    <w:rsid w:val="003B68BC"/>
    <w:rsid w:val="003B6AB2"/>
    <w:rsid w:val="003B732A"/>
    <w:rsid w:val="003C0EEF"/>
    <w:rsid w:val="003C618E"/>
    <w:rsid w:val="003D01DE"/>
    <w:rsid w:val="003D31CA"/>
    <w:rsid w:val="003D58AF"/>
    <w:rsid w:val="003E0EDC"/>
    <w:rsid w:val="003E2FE4"/>
    <w:rsid w:val="003E78E1"/>
    <w:rsid w:val="003F1567"/>
    <w:rsid w:val="003F25E9"/>
    <w:rsid w:val="003F271D"/>
    <w:rsid w:val="003F6E1F"/>
    <w:rsid w:val="003F7552"/>
    <w:rsid w:val="00400423"/>
    <w:rsid w:val="00402FAB"/>
    <w:rsid w:val="00407DB1"/>
    <w:rsid w:val="00411587"/>
    <w:rsid w:val="004131F8"/>
    <w:rsid w:val="0041649D"/>
    <w:rsid w:val="00417351"/>
    <w:rsid w:val="00420527"/>
    <w:rsid w:val="00421420"/>
    <w:rsid w:val="0042155D"/>
    <w:rsid w:val="004228E7"/>
    <w:rsid w:val="00427AE7"/>
    <w:rsid w:val="004331AA"/>
    <w:rsid w:val="00433800"/>
    <w:rsid w:val="004341C4"/>
    <w:rsid w:val="00434373"/>
    <w:rsid w:val="00436773"/>
    <w:rsid w:val="00436F7F"/>
    <w:rsid w:val="0044068E"/>
    <w:rsid w:val="00441CA8"/>
    <w:rsid w:val="00444A6E"/>
    <w:rsid w:val="00445046"/>
    <w:rsid w:val="00453459"/>
    <w:rsid w:val="004574BE"/>
    <w:rsid w:val="00463A57"/>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4E02"/>
    <w:rsid w:val="004969CF"/>
    <w:rsid w:val="00496EE3"/>
    <w:rsid w:val="004A018E"/>
    <w:rsid w:val="004A0EB6"/>
    <w:rsid w:val="004A35A8"/>
    <w:rsid w:val="004A3C56"/>
    <w:rsid w:val="004A3C75"/>
    <w:rsid w:val="004A4342"/>
    <w:rsid w:val="004B0797"/>
    <w:rsid w:val="004B64F4"/>
    <w:rsid w:val="004B676E"/>
    <w:rsid w:val="004B6EA1"/>
    <w:rsid w:val="004C04FE"/>
    <w:rsid w:val="004C1293"/>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50229C"/>
    <w:rsid w:val="00505294"/>
    <w:rsid w:val="00505DC5"/>
    <w:rsid w:val="00506547"/>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504B1"/>
    <w:rsid w:val="005522F7"/>
    <w:rsid w:val="005565AA"/>
    <w:rsid w:val="00556C2A"/>
    <w:rsid w:val="00557039"/>
    <w:rsid w:val="0055747B"/>
    <w:rsid w:val="00560ED7"/>
    <w:rsid w:val="0056111E"/>
    <w:rsid w:val="00561C0B"/>
    <w:rsid w:val="00562798"/>
    <w:rsid w:val="00563E9F"/>
    <w:rsid w:val="0057411D"/>
    <w:rsid w:val="00575C02"/>
    <w:rsid w:val="00577E6F"/>
    <w:rsid w:val="005856D4"/>
    <w:rsid w:val="00585DB8"/>
    <w:rsid w:val="005869E2"/>
    <w:rsid w:val="00587AE8"/>
    <w:rsid w:val="0059101C"/>
    <w:rsid w:val="00593398"/>
    <w:rsid w:val="005948D2"/>
    <w:rsid w:val="005A4F56"/>
    <w:rsid w:val="005A5224"/>
    <w:rsid w:val="005A6E81"/>
    <w:rsid w:val="005A6EF7"/>
    <w:rsid w:val="005A7075"/>
    <w:rsid w:val="005A77C5"/>
    <w:rsid w:val="005B2149"/>
    <w:rsid w:val="005B2AC8"/>
    <w:rsid w:val="005B3237"/>
    <w:rsid w:val="005B36DB"/>
    <w:rsid w:val="005B5532"/>
    <w:rsid w:val="005C2152"/>
    <w:rsid w:val="005C34BC"/>
    <w:rsid w:val="005C3606"/>
    <w:rsid w:val="005C40B7"/>
    <w:rsid w:val="005C424A"/>
    <w:rsid w:val="005C7ADD"/>
    <w:rsid w:val="005D0B71"/>
    <w:rsid w:val="005D2D05"/>
    <w:rsid w:val="005D44A4"/>
    <w:rsid w:val="005D55E6"/>
    <w:rsid w:val="005D601A"/>
    <w:rsid w:val="005D7659"/>
    <w:rsid w:val="005E1222"/>
    <w:rsid w:val="005E1675"/>
    <w:rsid w:val="005E2FF8"/>
    <w:rsid w:val="005E34D9"/>
    <w:rsid w:val="005E5E2C"/>
    <w:rsid w:val="005E7833"/>
    <w:rsid w:val="005E796E"/>
    <w:rsid w:val="005F00C1"/>
    <w:rsid w:val="005F0A35"/>
    <w:rsid w:val="005F183E"/>
    <w:rsid w:val="005F2122"/>
    <w:rsid w:val="005F4916"/>
    <w:rsid w:val="00603289"/>
    <w:rsid w:val="00603C5A"/>
    <w:rsid w:val="006053BD"/>
    <w:rsid w:val="006053D4"/>
    <w:rsid w:val="00605F26"/>
    <w:rsid w:val="00605F3A"/>
    <w:rsid w:val="006071B6"/>
    <w:rsid w:val="00607CD5"/>
    <w:rsid w:val="006136B2"/>
    <w:rsid w:val="0062029D"/>
    <w:rsid w:val="0062178F"/>
    <w:rsid w:val="00622AB0"/>
    <w:rsid w:val="00623C38"/>
    <w:rsid w:val="006241D5"/>
    <w:rsid w:val="00625CA7"/>
    <w:rsid w:val="006262CC"/>
    <w:rsid w:val="00627777"/>
    <w:rsid w:val="00627AAC"/>
    <w:rsid w:val="00632F0E"/>
    <w:rsid w:val="00633181"/>
    <w:rsid w:val="006335FA"/>
    <w:rsid w:val="00640DF0"/>
    <w:rsid w:val="00641132"/>
    <w:rsid w:val="00641392"/>
    <w:rsid w:val="0064199D"/>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80A"/>
    <w:rsid w:val="006640A4"/>
    <w:rsid w:val="00670882"/>
    <w:rsid w:val="00671428"/>
    <w:rsid w:val="00672D4D"/>
    <w:rsid w:val="006734D7"/>
    <w:rsid w:val="0067542F"/>
    <w:rsid w:val="0067645C"/>
    <w:rsid w:val="00676B9E"/>
    <w:rsid w:val="00676DDC"/>
    <w:rsid w:val="006809FA"/>
    <w:rsid w:val="00681FE6"/>
    <w:rsid w:val="006828E8"/>
    <w:rsid w:val="00682FE5"/>
    <w:rsid w:val="0068441D"/>
    <w:rsid w:val="00690274"/>
    <w:rsid w:val="00690E9D"/>
    <w:rsid w:val="006936A2"/>
    <w:rsid w:val="00693DE3"/>
    <w:rsid w:val="00697591"/>
    <w:rsid w:val="006A3C6E"/>
    <w:rsid w:val="006A414C"/>
    <w:rsid w:val="006A4257"/>
    <w:rsid w:val="006A6944"/>
    <w:rsid w:val="006B00EB"/>
    <w:rsid w:val="006B0158"/>
    <w:rsid w:val="006B1624"/>
    <w:rsid w:val="006B2298"/>
    <w:rsid w:val="006B2BCF"/>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CA"/>
    <w:rsid w:val="007046D0"/>
    <w:rsid w:val="007063BA"/>
    <w:rsid w:val="0070664F"/>
    <w:rsid w:val="007071B3"/>
    <w:rsid w:val="0070755C"/>
    <w:rsid w:val="00707CB0"/>
    <w:rsid w:val="00712FE7"/>
    <w:rsid w:val="0071392A"/>
    <w:rsid w:val="00717CC0"/>
    <w:rsid w:val="00721326"/>
    <w:rsid w:val="007231A4"/>
    <w:rsid w:val="007239A3"/>
    <w:rsid w:val="007240BE"/>
    <w:rsid w:val="007256B2"/>
    <w:rsid w:val="007261D6"/>
    <w:rsid w:val="00726354"/>
    <w:rsid w:val="007321AE"/>
    <w:rsid w:val="007322FA"/>
    <w:rsid w:val="00733BC2"/>
    <w:rsid w:val="007344BF"/>
    <w:rsid w:val="0073620C"/>
    <w:rsid w:val="00737C60"/>
    <w:rsid w:val="00737D85"/>
    <w:rsid w:val="00741EA5"/>
    <w:rsid w:val="007507F8"/>
    <w:rsid w:val="007516EF"/>
    <w:rsid w:val="00752EB7"/>
    <w:rsid w:val="00754261"/>
    <w:rsid w:val="007602EC"/>
    <w:rsid w:val="0076614E"/>
    <w:rsid w:val="00767A3B"/>
    <w:rsid w:val="00771397"/>
    <w:rsid w:val="00772A3E"/>
    <w:rsid w:val="007730E6"/>
    <w:rsid w:val="00780B03"/>
    <w:rsid w:val="007821FA"/>
    <w:rsid w:val="00787438"/>
    <w:rsid w:val="00787988"/>
    <w:rsid w:val="00791F1E"/>
    <w:rsid w:val="0079273F"/>
    <w:rsid w:val="00792AC7"/>
    <w:rsid w:val="00795DFB"/>
    <w:rsid w:val="00797720"/>
    <w:rsid w:val="007A03F2"/>
    <w:rsid w:val="007A1EA5"/>
    <w:rsid w:val="007A2C00"/>
    <w:rsid w:val="007A35A3"/>
    <w:rsid w:val="007A4440"/>
    <w:rsid w:val="007A6052"/>
    <w:rsid w:val="007A67E6"/>
    <w:rsid w:val="007B179A"/>
    <w:rsid w:val="007B2F2D"/>
    <w:rsid w:val="007B4BC7"/>
    <w:rsid w:val="007B785C"/>
    <w:rsid w:val="007C1CF4"/>
    <w:rsid w:val="007C3A9B"/>
    <w:rsid w:val="007C3D10"/>
    <w:rsid w:val="007C4EDF"/>
    <w:rsid w:val="007C6C55"/>
    <w:rsid w:val="007C7065"/>
    <w:rsid w:val="007D1585"/>
    <w:rsid w:val="007D1AAF"/>
    <w:rsid w:val="007D1C24"/>
    <w:rsid w:val="007D28E8"/>
    <w:rsid w:val="007D31DE"/>
    <w:rsid w:val="007D4BCE"/>
    <w:rsid w:val="007D4D49"/>
    <w:rsid w:val="007D5A68"/>
    <w:rsid w:val="007D61EB"/>
    <w:rsid w:val="007D7475"/>
    <w:rsid w:val="007D7B6F"/>
    <w:rsid w:val="007E102E"/>
    <w:rsid w:val="007E227F"/>
    <w:rsid w:val="007E2B97"/>
    <w:rsid w:val="007E366B"/>
    <w:rsid w:val="007E4F0E"/>
    <w:rsid w:val="007E634E"/>
    <w:rsid w:val="007E6C48"/>
    <w:rsid w:val="007E718B"/>
    <w:rsid w:val="007E7BF5"/>
    <w:rsid w:val="007F313A"/>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4025E"/>
    <w:rsid w:val="00841375"/>
    <w:rsid w:val="008418DC"/>
    <w:rsid w:val="008423B1"/>
    <w:rsid w:val="00842861"/>
    <w:rsid w:val="00842EC6"/>
    <w:rsid w:val="00843710"/>
    <w:rsid w:val="00850A14"/>
    <w:rsid w:val="00851385"/>
    <w:rsid w:val="008515C7"/>
    <w:rsid w:val="008528DE"/>
    <w:rsid w:val="00853556"/>
    <w:rsid w:val="008538C1"/>
    <w:rsid w:val="00854A9B"/>
    <w:rsid w:val="00854D10"/>
    <w:rsid w:val="0085654A"/>
    <w:rsid w:val="00856A60"/>
    <w:rsid w:val="008616CA"/>
    <w:rsid w:val="008643E1"/>
    <w:rsid w:val="00866EC9"/>
    <w:rsid w:val="0087138D"/>
    <w:rsid w:val="00874D4E"/>
    <w:rsid w:val="00882385"/>
    <w:rsid w:val="00884365"/>
    <w:rsid w:val="00884AA2"/>
    <w:rsid w:val="00884BE1"/>
    <w:rsid w:val="00885A32"/>
    <w:rsid w:val="0088680A"/>
    <w:rsid w:val="00891781"/>
    <w:rsid w:val="00892485"/>
    <w:rsid w:val="00892D96"/>
    <w:rsid w:val="008A34CD"/>
    <w:rsid w:val="008B009A"/>
    <w:rsid w:val="008B1B97"/>
    <w:rsid w:val="008B4AA5"/>
    <w:rsid w:val="008B5738"/>
    <w:rsid w:val="008C0544"/>
    <w:rsid w:val="008C20A1"/>
    <w:rsid w:val="008C7F06"/>
    <w:rsid w:val="008D100F"/>
    <w:rsid w:val="008D3DED"/>
    <w:rsid w:val="008D54CF"/>
    <w:rsid w:val="008D5E55"/>
    <w:rsid w:val="008D706B"/>
    <w:rsid w:val="008D7B0D"/>
    <w:rsid w:val="008E25AC"/>
    <w:rsid w:val="008E3C85"/>
    <w:rsid w:val="008E5BA8"/>
    <w:rsid w:val="008E5F30"/>
    <w:rsid w:val="008E7707"/>
    <w:rsid w:val="008F0225"/>
    <w:rsid w:val="008F310E"/>
    <w:rsid w:val="008F336F"/>
    <w:rsid w:val="00901539"/>
    <w:rsid w:val="00906C9D"/>
    <w:rsid w:val="00911B2C"/>
    <w:rsid w:val="00914C02"/>
    <w:rsid w:val="00915267"/>
    <w:rsid w:val="009169FC"/>
    <w:rsid w:val="009219AE"/>
    <w:rsid w:val="00922A94"/>
    <w:rsid w:val="00924955"/>
    <w:rsid w:val="0092760B"/>
    <w:rsid w:val="00931F7C"/>
    <w:rsid w:val="00932A0E"/>
    <w:rsid w:val="00934157"/>
    <w:rsid w:val="0093480C"/>
    <w:rsid w:val="0093709D"/>
    <w:rsid w:val="009415F1"/>
    <w:rsid w:val="00943857"/>
    <w:rsid w:val="00943E10"/>
    <w:rsid w:val="009446E5"/>
    <w:rsid w:val="00946017"/>
    <w:rsid w:val="00946E93"/>
    <w:rsid w:val="0094790A"/>
    <w:rsid w:val="00947F25"/>
    <w:rsid w:val="00950359"/>
    <w:rsid w:val="00953022"/>
    <w:rsid w:val="00954999"/>
    <w:rsid w:val="0095499F"/>
    <w:rsid w:val="00955C74"/>
    <w:rsid w:val="00957A9B"/>
    <w:rsid w:val="00960D43"/>
    <w:rsid w:val="00960F1F"/>
    <w:rsid w:val="00963B3C"/>
    <w:rsid w:val="009640EA"/>
    <w:rsid w:val="009643E7"/>
    <w:rsid w:val="0096531B"/>
    <w:rsid w:val="00966571"/>
    <w:rsid w:val="0096771E"/>
    <w:rsid w:val="0097154F"/>
    <w:rsid w:val="00973AA3"/>
    <w:rsid w:val="0097679A"/>
    <w:rsid w:val="00983F5E"/>
    <w:rsid w:val="00986A2F"/>
    <w:rsid w:val="00991F77"/>
    <w:rsid w:val="00993845"/>
    <w:rsid w:val="00997BC5"/>
    <w:rsid w:val="009A0EE9"/>
    <w:rsid w:val="009A13C1"/>
    <w:rsid w:val="009A3300"/>
    <w:rsid w:val="009A4F8F"/>
    <w:rsid w:val="009A5577"/>
    <w:rsid w:val="009A6A7D"/>
    <w:rsid w:val="009A7BB0"/>
    <w:rsid w:val="009B5522"/>
    <w:rsid w:val="009B5610"/>
    <w:rsid w:val="009B5A93"/>
    <w:rsid w:val="009B7C66"/>
    <w:rsid w:val="009C0BBB"/>
    <w:rsid w:val="009C20E4"/>
    <w:rsid w:val="009C23A1"/>
    <w:rsid w:val="009C25B6"/>
    <w:rsid w:val="009C3458"/>
    <w:rsid w:val="009C4CFA"/>
    <w:rsid w:val="009C55C9"/>
    <w:rsid w:val="009D0146"/>
    <w:rsid w:val="009D116D"/>
    <w:rsid w:val="009D14F8"/>
    <w:rsid w:val="009D1D12"/>
    <w:rsid w:val="009D4C63"/>
    <w:rsid w:val="009D7D59"/>
    <w:rsid w:val="009E0417"/>
    <w:rsid w:val="009E1033"/>
    <w:rsid w:val="009E26E0"/>
    <w:rsid w:val="009E4687"/>
    <w:rsid w:val="009E5DB6"/>
    <w:rsid w:val="009E60E5"/>
    <w:rsid w:val="009E622C"/>
    <w:rsid w:val="009E674B"/>
    <w:rsid w:val="009F0FDC"/>
    <w:rsid w:val="009F133B"/>
    <w:rsid w:val="009F1CA5"/>
    <w:rsid w:val="009F1E2B"/>
    <w:rsid w:val="009F2AD2"/>
    <w:rsid w:val="009F2FDC"/>
    <w:rsid w:val="009F6037"/>
    <w:rsid w:val="009F7226"/>
    <w:rsid w:val="00A00128"/>
    <w:rsid w:val="00A015FC"/>
    <w:rsid w:val="00A02C1B"/>
    <w:rsid w:val="00A02EFF"/>
    <w:rsid w:val="00A044D6"/>
    <w:rsid w:val="00A11A99"/>
    <w:rsid w:val="00A12BF1"/>
    <w:rsid w:val="00A1406D"/>
    <w:rsid w:val="00A208BC"/>
    <w:rsid w:val="00A222CB"/>
    <w:rsid w:val="00A244A2"/>
    <w:rsid w:val="00A24BDF"/>
    <w:rsid w:val="00A253F0"/>
    <w:rsid w:val="00A25550"/>
    <w:rsid w:val="00A25BC2"/>
    <w:rsid w:val="00A268DF"/>
    <w:rsid w:val="00A274BC"/>
    <w:rsid w:val="00A278F5"/>
    <w:rsid w:val="00A27F3B"/>
    <w:rsid w:val="00A30114"/>
    <w:rsid w:val="00A310BE"/>
    <w:rsid w:val="00A31123"/>
    <w:rsid w:val="00A343B3"/>
    <w:rsid w:val="00A3524B"/>
    <w:rsid w:val="00A356DC"/>
    <w:rsid w:val="00A35EBF"/>
    <w:rsid w:val="00A3613A"/>
    <w:rsid w:val="00A439E2"/>
    <w:rsid w:val="00A458B1"/>
    <w:rsid w:val="00A46B67"/>
    <w:rsid w:val="00A47AB3"/>
    <w:rsid w:val="00A54E21"/>
    <w:rsid w:val="00A5593A"/>
    <w:rsid w:val="00A55C85"/>
    <w:rsid w:val="00A56D4C"/>
    <w:rsid w:val="00A57D58"/>
    <w:rsid w:val="00A57E59"/>
    <w:rsid w:val="00A60552"/>
    <w:rsid w:val="00A62239"/>
    <w:rsid w:val="00A64D13"/>
    <w:rsid w:val="00A67490"/>
    <w:rsid w:val="00A70F1B"/>
    <w:rsid w:val="00A731FB"/>
    <w:rsid w:val="00A7409D"/>
    <w:rsid w:val="00A74546"/>
    <w:rsid w:val="00A7508E"/>
    <w:rsid w:val="00A75AA5"/>
    <w:rsid w:val="00A82D7A"/>
    <w:rsid w:val="00A82F33"/>
    <w:rsid w:val="00A84D1B"/>
    <w:rsid w:val="00A86760"/>
    <w:rsid w:val="00A90113"/>
    <w:rsid w:val="00A93620"/>
    <w:rsid w:val="00A95CDE"/>
    <w:rsid w:val="00A969A2"/>
    <w:rsid w:val="00A96F65"/>
    <w:rsid w:val="00AA020F"/>
    <w:rsid w:val="00AA1323"/>
    <w:rsid w:val="00AA53BE"/>
    <w:rsid w:val="00AA6A16"/>
    <w:rsid w:val="00AA7581"/>
    <w:rsid w:val="00AA7CFB"/>
    <w:rsid w:val="00AB03EC"/>
    <w:rsid w:val="00AB2683"/>
    <w:rsid w:val="00AB5A7B"/>
    <w:rsid w:val="00AB5C02"/>
    <w:rsid w:val="00AB769B"/>
    <w:rsid w:val="00AC0B64"/>
    <w:rsid w:val="00AC19F2"/>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2A89"/>
    <w:rsid w:val="00AE39FB"/>
    <w:rsid w:val="00AE3C5A"/>
    <w:rsid w:val="00AE46B7"/>
    <w:rsid w:val="00AE6164"/>
    <w:rsid w:val="00AE67D8"/>
    <w:rsid w:val="00AE6CD9"/>
    <w:rsid w:val="00AF0323"/>
    <w:rsid w:val="00AF08F4"/>
    <w:rsid w:val="00AF21B1"/>
    <w:rsid w:val="00AF2C49"/>
    <w:rsid w:val="00AF3E41"/>
    <w:rsid w:val="00AF77F3"/>
    <w:rsid w:val="00B00558"/>
    <w:rsid w:val="00B00AB0"/>
    <w:rsid w:val="00B01CD7"/>
    <w:rsid w:val="00B02CA8"/>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8DA"/>
    <w:rsid w:val="00B22DA0"/>
    <w:rsid w:val="00B232F0"/>
    <w:rsid w:val="00B23CED"/>
    <w:rsid w:val="00B30B4C"/>
    <w:rsid w:val="00B339F1"/>
    <w:rsid w:val="00B3447F"/>
    <w:rsid w:val="00B34FBE"/>
    <w:rsid w:val="00B41A6F"/>
    <w:rsid w:val="00B44254"/>
    <w:rsid w:val="00B44779"/>
    <w:rsid w:val="00B45BA5"/>
    <w:rsid w:val="00B45CB6"/>
    <w:rsid w:val="00B516A3"/>
    <w:rsid w:val="00B52303"/>
    <w:rsid w:val="00B56A04"/>
    <w:rsid w:val="00B60BDB"/>
    <w:rsid w:val="00B60EB3"/>
    <w:rsid w:val="00B6449A"/>
    <w:rsid w:val="00B65845"/>
    <w:rsid w:val="00B66923"/>
    <w:rsid w:val="00B7165E"/>
    <w:rsid w:val="00B86C0A"/>
    <w:rsid w:val="00B87595"/>
    <w:rsid w:val="00B92159"/>
    <w:rsid w:val="00B9430A"/>
    <w:rsid w:val="00B947AA"/>
    <w:rsid w:val="00B97729"/>
    <w:rsid w:val="00BA2D82"/>
    <w:rsid w:val="00BA4165"/>
    <w:rsid w:val="00BA438C"/>
    <w:rsid w:val="00BA4944"/>
    <w:rsid w:val="00BA616A"/>
    <w:rsid w:val="00BA7F22"/>
    <w:rsid w:val="00BB2131"/>
    <w:rsid w:val="00BB47B0"/>
    <w:rsid w:val="00BB496F"/>
    <w:rsid w:val="00BB6C61"/>
    <w:rsid w:val="00BB787A"/>
    <w:rsid w:val="00BC1C5A"/>
    <w:rsid w:val="00BC2412"/>
    <w:rsid w:val="00BD16C6"/>
    <w:rsid w:val="00BD1718"/>
    <w:rsid w:val="00BD17EE"/>
    <w:rsid w:val="00BD4EED"/>
    <w:rsid w:val="00BD7D65"/>
    <w:rsid w:val="00BE05AC"/>
    <w:rsid w:val="00BE0B47"/>
    <w:rsid w:val="00BE189F"/>
    <w:rsid w:val="00BE1B1E"/>
    <w:rsid w:val="00BE2145"/>
    <w:rsid w:val="00BE2A37"/>
    <w:rsid w:val="00BE3047"/>
    <w:rsid w:val="00BE3085"/>
    <w:rsid w:val="00BE36E8"/>
    <w:rsid w:val="00BE7D0B"/>
    <w:rsid w:val="00BF1C1A"/>
    <w:rsid w:val="00BF29F5"/>
    <w:rsid w:val="00BF3055"/>
    <w:rsid w:val="00BF46EE"/>
    <w:rsid w:val="00BF71E6"/>
    <w:rsid w:val="00C00870"/>
    <w:rsid w:val="00C01321"/>
    <w:rsid w:val="00C0312C"/>
    <w:rsid w:val="00C04164"/>
    <w:rsid w:val="00C04FE9"/>
    <w:rsid w:val="00C0544D"/>
    <w:rsid w:val="00C0680F"/>
    <w:rsid w:val="00C0721E"/>
    <w:rsid w:val="00C119C9"/>
    <w:rsid w:val="00C12DD6"/>
    <w:rsid w:val="00C13F9A"/>
    <w:rsid w:val="00C2323E"/>
    <w:rsid w:val="00C25104"/>
    <w:rsid w:val="00C31DBE"/>
    <w:rsid w:val="00C32104"/>
    <w:rsid w:val="00C332CD"/>
    <w:rsid w:val="00C33BFF"/>
    <w:rsid w:val="00C4055D"/>
    <w:rsid w:val="00C41E8F"/>
    <w:rsid w:val="00C4675F"/>
    <w:rsid w:val="00C479BF"/>
    <w:rsid w:val="00C50073"/>
    <w:rsid w:val="00C57BE4"/>
    <w:rsid w:val="00C57E1E"/>
    <w:rsid w:val="00C6072A"/>
    <w:rsid w:val="00C6189E"/>
    <w:rsid w:val="00C6229B"/>
    <w:rsid w:val="00C6242E"/>
    <w:rsid w:val="00C62F70"/>
    <w:rsid w:val="00C7380B"/>
    <w:rsid w:val="00C741FB"/>
    <w:rsid w:val="00C75A2A"/>
    <w:rsid w:val="00C769BD"/>
    <w:rsid w:val="00C775AC"/>
    <w:rsid w:val="00C80AE4"/>
    <w:rsid w:val="00C85E2E"/>
    <w:rsid w:val="00C8656D"/>
    <w:rsid w:val="00C866C8"/>
    <w:rsid w:val="00C87AEC"/>
    <w:rsid w:val="00C87B05"/>
    <w:rsid w:val="00C87C9E"/>
    <w:rsid w:val="00C916AB"/>
    <w:rsid w:val="00C933DA"/>
    <w:rsid w:val="00C94021"/>
    <w:rsid w:val="00C94FC9"/>
    <w:rsid w:val="00C95B87"/>
    <w:rsid w:val="00C95D51"/>
    <w:rsid w:val="00C96D14"/>
    <w:rsid w:val="00CA001F"/>
    <w:rsid w:val="00CA23DE"/>
    <w:rsid w:val="00CA380B"/>
    <w:rsid w:val="00CA7790"/>
    <w:rsid w:val="00CB714C"/>
    <w:rsid w:val="00CC01B1"/>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F1DE1"/>
    <w:rsid w:val="00CF1EE8"/>
    <w:rsid w:val="00CF278F"/>
    <w:rsid w:val="00CF33B2"/>
    <w:rsid w:val="00CF3682"/>
    <w:rsid w:val="00CF37A3"/>
    <w:rsid w:val="00CF3C0C"/>
    <w:rsid w:val="00CF3F72"/>
    <w:rsid w:val="00CF4146"/>
    <w:rsid w:val="00CF64BE"/>
    <w:rsid w:val="00CF7E4B"/>
    <w:rsid w:val="00D00174"/>
    <w:rsid w:val="00D034E5"/>
    <w:rsid w:val="00D03E76"/>
    <w:rsid w:val="00D06FB0"/>
    <w:rsid w:val="00D12878"/>
    <w:rsid w:val="00D1466A"/>
    <w:rsid w:val="00D15796"/>
    <w:rsid w:val="00D15F89"/>
    <w:rsid w:val="00D17781"/>
    <w:rsid w:val="00D17D1F"/>
    <w:rsid w:val="00D21AF6"/>
    <w:rsid w:val="00D23F6D"/>
    <w:rsid w:val="00D26A1B"/>
    <w:rsid w:val="00D26B94"/>
    <w:rsid w:val="00D27DE9"/>
    <w:rsid w:val="00D3171C"/>
    <w:rsid w:val="00D31D5F"/>
    <w:rsid w:val="00D3321F"/>
    <w:rsid w:val="00D401FC"/>
    <w:rsid w:val="00D41DDE"/>
    <w:rsid w:val="00D42784"/>
    <w:rsid w:val="00D448AF"/>
    <w:rsid w:val="00D461CE"/>
    <w:rsid w:val="00D470C6"/>
    <w:rsid w:val="00D50BCA"/>
    <w:rsid w:val="00D51007"/>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034F"/>
    <w:rsid w:val="00D94016"/>
    <w:rsid w:val="00D97F66"/>
    <w:rsid w:val="00DA0155"/>
    <w:rsid w:val="00DA092B"/>
    <w:rsid w:val="00DA2A6C"/>
    <w:rsid w:val="00DA32AD"/>
    <w:rsid w:val="00DA62C1"/>
    <w:rsid w:val="00DB25E9"/>
    <w:rsid w:val="00DB4A17"/>
    <w:rsid w:val="00DB52F7"/>
    <w:rsid w:val="00DC2FE4"/>
    <w:rsid w:val="00DC52B4"/>
    <w:rsid w:val="00DC6639"/>
    <w:rsid w:val="00DC70D0"/>
    <w:rsid w:val="00DD0180"/>
    <w:rsid w:val="00DD1CA5"/>
    <w:rsid w:val="00DD4052"/>
    <w:rsid w:val="00DD4FAC"/>
    <w:rsid w:val="00DD5947"/>
    <w:rsid w:val="00DD5C11"/>
    <w:rsid w:val="00DE29E4"/>
    <w:rsid w:val="00DE3E53"/>
    <w:rsid w:val="00DE4C46"/>
    <w:rsid w:val="00DF0D93"/>
    <w:rsid w:val="00DF0F7A"/>
    <w:rsid w:val="00DF1556"/>
    <w:rsid w:val="00DF2A19"/>
    <w:rsid w:val="00DF60E4"/>
    <w:rsid w:val="00DF6D12"/>
    <w:rsid w:val="00DF7F8A"/>
    <w:rsid w:val="00E016F4"/>
    <w:rsid w:val="00E01A82"/>
    <w:rsid w:val="00E01C00"/>
    <w:rsid w:val="00E0373F"/>
    <w:rsid w:val="00E0480E"/>
    <w:rsid w:val="00E07334"/>
    <w:rsid w:val="00E07FC0"/>
    <w:rsid w:val="00E1165D"/>
    <w:rsid w:val="00E11852"/>
    <w:rsid w:val="00E16B0B"/>
    <w:rsid w:val="00E16D27"/>
    <w:rsid w:val="00E20542"/>
    <w:rsid w:val="00E215BD"/>
    <w:rsid w:val="00E22309"/>
    <w:rsid w:val="00E22FDE"/>
    <w:rsid w:val="00E24C0D"/>
    <w:rsid w:val="00E2598F"/>
    <w:rsid w:val="00E320C4"/>
    <w:rsid w:val="00E33E40"/>
    <w:rsid w:val="00E4067B"/>
    <w:rsid w:val="00E4276C"/>
    <w:rsid w:val="00E441C8"/>
    <w:rsid w:val="00E441EA"/>
    <w:rsid w:val="00E4568C"/>
    <w:rsid w:val="00E45AAD"/>
    <w:rsid w:val="00E47421"/>
    <w:rsid w:val="00E4787B"/>
    <w:rsid w:val="00E50EA7"/>
    <w:rsid w:val="00E51F36"/>
    <w:rsid w:val="00E528AB"/>
    <w:rsid w:val="00E52969"/>
    <w:rsid w:val="00E55D32"/>
    <w:rsid w:val="00E6187C"/>
    <w:rsid w:val="00E63D11"/>
    <w:rsid w:val="00E66F70"/>
    <w:rsid w:val="00E67167"/>
    <w:rsid w:val="00E74519"/>
    <w:rsid w:val="00E75F46"/>
    <w:rsid w:val="00E8023B"/>
    <w:rsid w:val="00E81984"/>
    <w:rsid w:val="00E8655C"/>
    <w:rsid w:val="00E87DFF"/>
    <w:rsid w:val="00E92741"/>
    <w:rsid w:val="00E93329"/>
    <w:rsid w:val="00E93D2F"/>
    <w:rsid w:val="00E94930"/>
    <w:rsid w:val="00E94F62"/>
    <w:rsid w:val="00E977E8"/>
    <w:rsid w:val="00EA027B"/>
    <w:rsid w:val="00EA0591"/>
    <w:rsid w:val="00EA1102"/>
    <w:rsid w:val="00EA23BF"/>
    <w:rsid w:val="00EA49FB"/>
    <w:rsid w:val="00EA74D2"/>
    <w:rsid w:val="00EB1DFA"/>
    <w:rsid w:val="00EB2085"/>
    <w:rsid w:val="00EB30EB"/>
    <w:rsid w:val="00EB3A76"/>
    <w:rsid w:val="00EB417B"/>
    <w:rsid w:val="00EB6B7F"/>
    <w:rsid w:val="00EC08B9"/>
    <w:rsid w:val="00EC53AE"/>
    <w:rsid w:val="00EC5CB9"/>
    <w:rsid w:val="00ED39D7"/>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74BC"/>
    <w:rsid w:val="00F003E3"/>
    <w:rsid w:val="00F043E4"/>
    <w:rsid w:val="00F071A9"/>
    <w:rsid w:val="00F102B6"/>
    <w:rsid w:val="00F1084E"/>
    <w:rsid w:val="00F10B00"/>
    <w:rsid w:val="00F10B4D"/>
    <w:rsid w:val="00F10F95"/>
    <w:rsid w:val="00F11173"/>
    <w:rsid w:val="00F11638"/>
    <w:rsid w:val="00F16B8B"/>
    <w:rsid w:val="00F21511"/>
    <w:rsid w:val="00F222D0"/>
    <w:rsid w:val="00F27398"/>
    <w:rsid w:val="00F27741"/>
    <w:rsid w:val="00F279A5"/>
    <w:rsid w:val="00F32FBB"/>
    <w:rsid w:val="00F35AE8"/>
    <w:rsid w:val="00F36667"/>
    <w:rsid w:val="00F425C0"/>
    <w:rsid w:val="00F4455B"/>
    <w:rsid w:val="00F45404"/>
    <w:rsid w:val="00F46457"/>
    <w:rsid w:val="00F53031"/>
    <w:rsid w:val="00F544F3"/>
    <w:rsid w:val="00F61312"/>
    <w:rsid w:val="00F62EF4"/>
    <w:rsid w:val="00F63A60"/>
    <w:rsid w:val="00F63C3A"/>
    <w:rsid w:val="00F64651"/>
    <w:rsid w:val="00F70050"/>
    <w:rsid w:val="00F711BC"/>
    <w:rsid w:val="00F71D65"/>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49C7"/>
    <w:rsid w:val="00FB4BC9"/>
    <w:rsid w:val="00FB518B"/>
    <w:rsid w:val="00FB6A32"/>
    <w:rsid w:val="00FB73E9"/>
    <w:rsid w:val="00FB75B5"/>
    <w:rsid w:val="00FB7796"/>
    <w:rsid w:val="00FC178A"/>
    <w:rsid w:val="00FC5B2B"/>
    <w:rsid w:val="00FC62F2"/>
    <w:rsid w:val="00FC64DF"/>
    <w:rsid w:val="00FC777F"/>
    <w:rsid w:val="00FD1738"/>
    <w:rsid w:val="00FD2190"/>
    <w:rsid w:val="00FD33BF"/>
    <w:rsid w:val="00FD6955"/>
    <w:rsid w:val="00FE30F1"/>
    <w:rsid w:val="00FE4D02"/>
    <w:rsid w:val="00FE5DCD"/>
    <w:rsid w:val="00FE5ECE"/>
    <w:rsid w:val="00FE6C2F"/>
    <w:rsid w:val="00FF000D"/>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07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1" w:qFormat="1"/>
    <w:lsdException w:name="No Lis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1"/>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99"/>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table" w:customStyle="1" w:styleId="1fff6">
    <w:name w:val="Сетка таблицы1"/>
    <w:basedOn w:val="a2"/>
    <w:next w:val="ab"/>
    <w:rsid w:val="000264FA"/>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8">
    <w:name w:val="Нет списка2"/>
    <w:next w:val="a3"/>
    <w:uiPriority w:val="99"/>
    <w:semiHidden/>
    <w:unhideWhenUsed/>
    <w:rsid w:val="00BE2A37"/>
  </w:style>
  <w:style w:type="character" w:customStyle="1" w:styleId="ConsPlusNormal0">
    <w:name w:val="ConsPlusNormal Знак"/>
    <w:link w:val="ConsPlusNormal"/>
    <w:locked/>
    <w:rsid w:val="00BE2A37"/>
    <w:rPr>
      <w:rFonts w:ascii="Arial" w:hAnsi="Arial" w:cs="Arial"/>
    </w:rPr>
  </w:style>
  <w:style w:type="table" w:customStyle="1" w:styleId="2f9">
    <w:name w:val="Сетка таблицы2"/>
    <w:basedOn w:val="a2"/>
    <w:next w:val="ab"/>
    <w:uiPriority w:val="59"/>
    <w:rsid w:val="007046CA"/>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b">
    <w:name w:val="Сетка таблицы3"/>
    <w:basedOn w:val="a2"/>
    <w:next w:val="ab"/>
    <w:rsid w:val="00561C0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c">
    <w:name w:val="Обычный3"/>
    <w:rsid w:val="00A02EFF"/>
    <w:rPr>
      <w:sz w:val="28"/>
    </w:rPr>
  </w:style>
  <w:style w:type="paragraph" w:customStyle="1" w:styleId="230">
    <w:name w:val="Основной текст с отступом 23"/>
    <w:basedOn w:val="3c"/>
    <w:rsid w:val="00A02EFF"/>
    <w:pPr>
      <w:snapToGrid w:val="0"/>
      <w:ind w:firstLine="709"/>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1" w:qFormat="1"/>
    <w:lsdException w:name="No Lis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1"/>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99"/>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table" w:customStyle="1" w:styleId="1fff6">
    <w:name w:val="Сетка таблицы1"/>
    <w:basedOn w:val="a2"/>
    <w:next w:val="ab"/>
    <w:rsid w:val="000264FA"/>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8">
    <w:name w:val="Нет списка2"/>
    <w:next w:val="a3"/>
    <w:uiPriority w:val="99"/>
    <w:semiHidden/>
    <w:unhideWhenUsed/>
    <w:rsid w:val="00BE2A37"/>
  </w:style>
  <w:style w:type="character" w:customStyle="1" w:styleId="ConsPlusNormal0">
    <w:name w:val="ConsPlusNormal Знак"/>
    <w:link w:val="ConsPlusNormal"/>
    <w:locked/>
    <w:rsid w:val="00BE2A37"/>
    <w:rPr>
      <w:rFonts w:ascii="Arial" w:hAnsi="Arial" w:cs="Arial"/>
    </w:rPr>
  </w:style>
  <w:style w:type="table" w:customStyle="1" w:styleId="2f9">
    <w:name w:val="Сетка таблицы2"/>
    <w:basedOn w:val="a2"/>
    <w:next w:val="ab"/>
    <w:uiPriority w:val="59"/>
    <w:rsid w:val="007046CA"/>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b">
    <w:name w:val="Сетка таблицы3"/>
    <w:basedOn w:val="a2"/>
    <w:next w:val="ab"/>
    <w:rsid w:val="00561C0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c">
    <w:name w:val="Обычный3"/>
    <w:rsid w:val="00A02EFF"/>
    <w:rPr>
      <w:sz w:val="28"/>
    </w:rPr>
  </w:style>
  <w:style w:type="paragraph" w:customStyle="1" w:styleId="230">
    <w:name w:val="Основной текст с отступом 23"/>
    <w:basedOn w:val="3c"/>
    <w:rsid w:val="00A02EFF"/>
    <w:pPr>
      <w:snapToGrid w:val="0"/>
      <w:ind w:firstLine="709"/>
      <w:jc w:val="both"/>
    </w:p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1683203">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6238606">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76446010">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2225451">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69762497">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08355831">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04905566">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08197930">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2583062">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07221208">
      <w:bodyDiv w:val="1"/>
      <w:marLeft w:val="0"/>
      <w:marRight w:val="0"/>
      <w:marTop w:val="0"/>
      <w:marBottom w:val="0"/>
      <w:divBdr>
        <w:top w:val="none" w:sz="0" w:space="0" w:color="auto"/>
        <w:left w:val="none" w:sz="0" w:space="0" w:color="auto"/>
        <w:bottom w:val="none" w:sz="0" w:space="0" w:color="auto"/>
        <w:right w:val="none" w:sz="0" w:space="0" w:color="auto"/>
      </w:divBdr>
    </w:div>
    <w:div w:id="719473806">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781801291">
      <w:bodyDiv w:val="1"/>
      <w:marLeft w:val="0"/>
      <w:marRight w:val="0"/>
      <w:marTop w:val="0"/>
      <w:marBottom w:val="0"/>
      <w:divBdr>
        <w:top w:val="none" w:sz="0" w:space="0" w:color="auto"/>
        <w:left w:val="none" w:sz="0" w:space="0" w:color="auto"/>
        <w:bottom w:val="none" w:sz="0" w:space="0" w:color="auto"/>
        <w:right w:val="none" w:sz="0" w:space="0" w:color="auto"/>
      </w:divBdr>
    </w:div>
    <w:div w:id="791830498">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093870">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38472729">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8263419">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8531759">
      <w:bodyDiv w:val="1"/>
      <w:marLeft w:val="0"/>
      <w:marRight w:val="0"/>
      <w:marTop w:val="0"/>
      <w:marBottom w:val="0"/>
      <w:divBdr>
        <w:top w:val="none" w:sz="0" w:space="0" w:color="auto"/>
        <w:left w:val="none" w:sz="0" w:space="0" w:color="auto"/>
        <w:bottom w:val="none" w:sz="0" w:space="0" w:color="auto"/>
        <w:right w:val="none" w:sz="0" w:space="0" w:color="auto"/>
      </w:divBdr>
    </w:div>
    <w:div w:id="105126854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69110108">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3746161">
      <w:bodyDiv w:val="1"/>
      <w:marLeft w:val="0"/>
      <w:marRight w:val="0"/>
      <w:marTop w:val="0"/>
      <w:marBottom w:val="0"/>
      <w:divBdr>
        <w:top w:val="none" w:sz="0" w:space="0" w:color="auto"/>
        <w:left w:val="none" w:sz="0" w:space="0" w:color="auto"/>
        <w:bottom w:val="none" w:sz="0" w:space="0" w:color="auto"/>
        <w:right w:val="none" w:sz="0" w:space="0" w:color="auto"/>
      </w:divBdr>
    </w:div>
    <w:div w:id="1082995911">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67596420">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43640434">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91596606">
      <w:bodyDiv w:val="1"/>
      <w:marLeft w:val="0"/>
      <w:marRight w:val="0"/>
      <w:marTop w:val="0"/>
      <w:marBottom w:val="0"/>
      <w:divBdr>
        <w:top w:val="none" w:sz="0" w:space="0" w:color="auto"/>
        <w:left w:val="none" w:sz="0" w:space="0" w:color="auto"/>
        <w:bottom w:val="none" w:sz="0" w:space="0" w:color="auto"/>
        <w:right w:val="none" w:sz="0" w:space="0" w:color="auto"/>
      </w:divBdr>
    </w:div>
    <w:div w:id="1301039812">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65518857">
      <w:bodyDiv w:val="1"/>
      <w:marLeft w:val="0"/>
      <w:marRight w:val="0"/>
      <w:marTop w:val="0"/>
      <w:marBottom w:val="0"/>
      <w:divBdr>
        <w:top w:val="none" w:sz="0" w:space="0" w:color="auto"/>
        <w:left w:val="none" w:sz="0" w:space="0" w:color="auto"/>
        <w:bottom w:val="none" w:sz="0" w:space="0" w:color="auto"/>
        <w:right w:val="none" w:sz="0" w:space="0" w:color="auto"/>
      </w:divBdr>
    </w:div>
    <w:div w:id="1370257798">
      <w:bodyDiv w:val="1"/>
      <w:marLeft w:val="0"/>
      <w:marRight w:val="0"/>
      <w:marTop w:val="0"/>
      <w:marBottom w:val="0"/>
      <w:divBdr>
        <w:top w:val="none" w:sz="0" w:space="0" w:color="auto"/>
        <w:left w:val="none" w:sz="0" w:space="0" w:color="auto"/>
        <w:bottom w:val="none" w:sz="0" w:space="0" w:color="auto"/>
        <w:right w:val="none" w:sz="0" w:space="0" w:color="auto"/>
      </w:divBdr>
    </w:div>
    <w:div w:id="1381783036">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495730275">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21321466">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05613871">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15173434">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8782217">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36015460">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7998112">
      <w:bodyDiv w:val="1"/>
      <w:marLeft w:val="0"/>
      <w:marRight w:val="0"/>
      <w:marTop w:val="0"/>
      <w:marBottom w:val="0"/>
      <w:divBdr>
        <w:top w:val="none" w:sz="0" w:space="0" w:color="auto"/>
        <w:left w:val="none" w:sz="0" w:space="0" w:color="auto"/>
        <w:bottom w:val="none" w:sz="0" w:space="0" w:color="auto"/>
        <w:right w:val="none" w:sz="0" w:space="0" w:color="auto"/>
      </w:divBdr>
    </w:div>
    <w:div w:id="2010670072">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5635824">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176BE9-7144-45E6-B06A-24B7BA74B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68</Pages>
  <Words>6305</Words>
  <Characters>35945</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42166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2016-08-23T04:50:00Z</cp:lastPrinted>
  <dcterms:created xsi:type="dcterms:W3CDTF">2016-08-23T04:50:00Z</dcterms:created>
  <dcterms:modified xsi:type="dcterms:W3CDTF">2016-08-23T04:50:00Z</dcterms:modified>
</cp:coreProperties>
</file>